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DC3" w:rsidRPr="00AB6DAA" w:rsidRDefault="000D0DC3" w:rsidP="000D0DC3">
      <w:pPr>
        <w:tabs>
          <w:tab w:val="left" w:pos="-567"/>
        </w:tabs>
        <w:spacing w:after="0"/>
        <w:jc w:val="both"/>
        <w:rPr>
          <w:rFonts w:ascii="Arial" w:eastAsia="Calibri" w:hAnsi="Arial" w:cs="Arial"/>
          <w:sz w:val="28"/>
          <w:szCs w:val="28"/>
        </w:rPr>
      </w:pPr>
    </w:p>
    <w:p w:rsidR="000D0DC3" w:rsidRPr="00571DA7" w:rsidRDefault="000D0DC3" w:rsidP="000D0DC3">
      <w:pPr>
        <w:tabs>
          <w:tab w:val="left" w:pos="-567"/>
          <w:tab w:val="left" w:pos="709"/>
        </w:tabs>
        <w:ind w:left="-567"/>
        <w:jc w:val="both"/>
        <w:rPr>
          <w:rFonts w:ascii="Arial" w:eastAsia="Calibri" w:hAnsi="Arial" w:cs="Arial"/>
          <w:b/>
          <w:sz w:val="36"/>
          <w:szCs w:val="36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</w:t>
      </w:r>
      <w:r w:rsidRPr="00571DA7">
        <w:rPr>
          <w:rFonts w:ascii="Arial" w:eastAsia="Calibri" w:hAnsi="Arial" w:cs="Arial"/>
          <w:b/>
          <w:sz w:val="36"/>
          <w:szCs w:val="36"/>
        </w:rPr>
        <w:t xml:space="preserve">   </w:t>
      </w:r>
      <w:r w:rsidRPr="00571DA7">
        <w:rPr>
          <w:rFonts w:ascii="Arial" w:hAnsi="Arial" w:cs="Arial"/>
          <w:b/>
          <w:sz w:val="36"/>
          <w:szCs w:val="36"/>
        </w:rPr>
        <w:t>Глава</w:t>
      </w:r>
      <w:r w:rsidRPr="00571DA7">
        <w:rPr>
          <w:rFonts w:ascii="Arial" w:eastAsia="Calibri" w:hAnsi="Arial" w:cs="Arial"/>
          <w:b/>
          <w:sz w:val="36"/>
          <w:szCs w:val="36"/>
        </w:rPr>
        <w:t xml:space="preserve"> 2. </w:t>
      </w:r>
      <w:r w:rsidRPr="00571DA7">
        <w:rPr>
          <w:rFonts w:ascii="Arial" w:hAnsi="Arial" w:cs="Arial"/>
          <w:b/>
          <w:sz w:val="36"/>
          <w:szCs w:val="36"/>
        </w:rPr>
        <w:t>О</w:t>
      </w:r>
      <w:r w:rsidRPr="00571DA7">
        <w:rPr>
          <w:rFonts w:ascii="Arial" w:eastAsia="Calibri" w:hAnsi="Arial" w:cs="Arial"/>
          <w:b/>
          <w:sz w:val="36"/>
          <w:szCs w:val="36"/>
        </w:rPr>
        <w:t xml:space="preserve"> </w:t>
      </w:r>
      <w:r w:rsidRPr="00571DA7">
        <w:rPr>
          <w:rFonts w:ascii="Arial" w:hAnsi="Arial" w:cs="Arial"/>
          <w:b/>
          <w:sz w:val="36"/>
          <w:szCs w:val="36"/>
        </w:rPr>
        <w:t>Земле</w:t>
      </w:r>
      <w:r w:rsidRPr="00571DA7">
        <w:rPr>
          <w:rFonts w:ascii="Arial" w:eastAsia="Calibri" w:hAnsi="Arial" w:cs="Arial"/>
          <w:b/>
          <w:sz w:val="36"/>
          <w:szCs w:val="36"/>
        </w:rPr>
        <w:t xml:space="preserve"> </w:t>
      </w:r>
      <w:r w:rsidRPr="00571DA7">
        <w:rPr>
          <w:rFonts w:ascii="Arial" w:hAnsi="Arial" w:cs="Arial"/>
          <w:b/>
          <w:sz w:val="36"/>
          <w:szCs w:val="36"/>
        </w:rPr>
        <w:t>и</w:t>
      </w:r>
      <w:r w:rsidRPr="00571DA7">
        <w:rPr>
          <w:rFonts w:ascii="Arial" w:eastAsia="Calibri" w:hAnsi="Arial" w:cs="Arial"/>
          <w:b/>
          <w:sz w:val="36"/>
          <w:szCs w:val="36"/>
        </w:rPr>
        <w:t xml:space="preserve"> </w:t>
      </w:r>
      <w:r w:rsidRPr="00571DA7">
        <w:rPr>
          <w:rFonts w:ascii="Arial" w:hAnsi="Arial" w:cs="Arial"/>
          <w:b/>
          <w:sz w:val="36"/>
          <w:szCs w:val="36"/>
        </w:rPr>
        <w:t>о</w:t>
      </w:r>
      <w:r w:rsidRPr="00571DA7">
        <w:rPr>
          <w:rFonts w:ascii="Arial" w:eastAsia="Calibri" w:hAnsi="Arial" w:cs="Arial"/>
          <w:b/>
          <w:sz w:val="36"/>
          <w:szCs w:val="36"/>
        </w:rPr>
        <w:t xml:space="preserve"> </w:t>
      </w:r>
      <w:r w:rsidRPr="00571DA7">
        <w:rPr>
          <w:rFonts w:ascii="Arial" w:hAnsi="Arial" w:cs="Arial"/>
          <w:b/>
          <w:sz w:val="36"/>
          <w:szCs w:val="36"/>
        </w:rPr>
        <w:t>Земном</w:t>
      </w:r>
      <w:r w:rsidRPr="00571DA7">
        <w:rPr>
          <w:rFonts w:ascii="Arial" w:eastAsia="Calibri" w:hAnsi="Arial" w:cs="Arial"/>
          <w:b/>
          <w:sz w:val="36"/>
          <w:szCs w:val="36"/>
        </w:rPr>
        <w:t xml:space="preserve"> </w:t>
      </w:r>
      <w:r w:rsidRPr="00571DA7">
        <w:rPr>
          <w:rFonts w:ascii="Arial" w:hAnsi="Arial" w:cs="Arial"/>
          <w:b/>
          <w:sz w:val="36"/>
          <w:szCs w:val="36"/>
        </w:rPr>
        <w:t>Мире</w:t>
      </w:r>
      <w:r w:rsidRPr="00571DA7">
        <w:rPr>
          <w:rFonts w:ascii="Arial" w:eastAsia="Calibri" w:hAnsi="Arial" w:cs="Arial"/>
          <w:b/>
          <w:sz w:val="36"/>
          <w:szCs w:val="36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Давайте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теперь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рассмотрим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менее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важную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строение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есте</w:t>
      </w:r>
      <w:r w:rsidRPr="00571DA7">
        <w:rPr>
          <w:rFonts w:ascii="Arial" w:hAnsi="Arial" w:cs="Arial"/>
          <w:sz w:val="28"/>
          <w:szCs w:val="28"/>
        </w:rPr>
        <w:softHyphen/>
        <w:t>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Поговорим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Земном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пространстве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кажется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Знаете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</w:t>
      </w:r>
      <w:r w:rsidRPr="00571DA7">
        <w:rPr>
          <w:rFonts w:ascii="Arial" w:hAnsi="Arial" w:cs="Arial"/>
          <w:sz w:val="28"/>
          <w:szCs w:val="28"/>
        </w:rPr>
        <w:softHyphen/>
        <w:t>ля проста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понимании,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 и 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природу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происхождения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hAnsi="Arial" w:cs="Arial"/>
          <w:sz w:val="28"/>
          <w:szCs w:val="28"/>
        </w:rPr>
        <w:t>. Давайте 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поговорим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природоначинающем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звене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</w:t>
      </w:r>
      <w:r w:rsidRPr="00571DA7">
        <w:rPr>
          <w:rFonts w:ascii="Arial" w:hAnsi="Arial" w:cs="Arial"/>
          <w:sz w:val="28"/>
          <w:szCs w:val="28"/>
        </w:rPr>
        <w:softHyphen/>
        <w:t>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Поговорим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строении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Конечно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откроем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тайну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утвер</w:t>
      </w:r>
      <w:r w:rsidRPr="00571DA7">
        <w:rPr>
          <w:rFonts w:ascii="Arial" w:hAnsi="Arial" w:cs="Arial"/>
          <w:sz w:val="28"/>
          <w:szCs w:val="28"/>
        </w:rPr>
        <w:softHyphen/>
        <w:t>ждением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соткана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: </w:t>
      </w:r>
      <w:r w:rsidRPr="00571DA7">
        <w:rPr>
          <w:rFonts w:ascii="Arial" w:hAnsi="Arial" w:cs="Arial"/>
          <w:sz w:val="28"/>
          <w:szCs w:val="28"/>
        </w:rPr>
        <w:t>гравитационного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торсионного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ионного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электромагнитного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чис</w:t>
      </w:r>
      <w:r w:rsidRPr="00571DA7">
        <w:rPr>
          <w:rFonts w:ascii="Arial" w:hAnsi="Arial" w:cs="Arial"/>
          <w:sz w:val="28"/>
          <w:szCs w:val="28"/>
        </w:rPr>
        <w:softHyphen/>
        <w:t>ле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частоту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колебаний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выстраива</w:t>
      </w:r>
      <w:r w:rsidRPr="00571DA7">
        <w:rPr>
          <w:rFonts w:ascii="Arial" w:hAnsi="Arial" w:cs="Arial"/>
          <w:sz w:val="28"/>
          <w:szCs w:val="28"/>
        </w:rPr>
        <w:softHyphen/>
        <w:t>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Разные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частотные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укутывают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функцию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воздействий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частотных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hAnsi="Arial" w:cs="Arial"/>
          <w:sz w:val="28"/>
          <w:szCs w:val="28"/>
        </w:rPr>
        <w:softHyphen/>
        <w:t>лей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параллелей</w:t>
      </w:r>
      <w:r w:rsidRPr="00571DA7">
        <w:rPr>
          <w:rFonts w:ascii="Arial" w:eastAsia="Calibri" w:hAnsi="Arial" w:cs="Arial"/>
          <w:sz w:val="28"/>
          <w:szCs w:val="28"/>
        </w:rPr>
        <w:t xml:space="preserve">)*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поверхности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параллелей</w:t>
      </w:r>
      <w:r w:rsidRPr="00571DA7">
        <w:rPr>
          <w:rFonts w:ascii="Arial" w:eastAsia="Calibri" w:hAnsi="Arial" w:cs="Arial"/>
          <w:sz w:val="28"/>
          <w:szCs w:val="28"/>
        </w:rPr>
        <w:t xml:space="preserve"> создают </w:t>
      </w:r>
      <w:r w:rsidRPr="00571DA7">
        <w:rPr>
          <w:rFonts w:ascii="Arial" w:hAnsi="Arial" w:cs="Arial"/>
          <w:sz w:val="28"/>
          <w:szCs w:val="28"/>
        </w:rPr>
        <w:t>единую линию</w:t>
      </w:r>
      <w:r w:rsidRPr="00571DA7">
        <w:rPr>
          <w:rFonts w:ascii="Arial" w:eastAsia="Calibri" w:hAnsi="Arial" w:cs="Arial"/>
          <w:sz w:val="28"/>
          <w:szCs w:val="28"/>
        </w:rPr>
        <w:t xml:space="preserve"> жизни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находятся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частоте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 ней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Сама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пребывает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Вселен</w:t>
      </w:r>
      <w:r w:rsidRPr="00571DA7">
        <w:rPr>
          <w:rFonts w:ascii="Arial" w:hAnsi="Arial" w:cs="Arial"/>
          <w:b/>
          <w:sz w:val="28"/>
          <w:szCs w:val="28"/>
        </w:rPr>
        <w:softHyphen/>
        <w:t>ной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планет</w:t>
      </w:r>
      <w:r w:rsidRPr="00571DA7">
        <w:rPr>
          <w:rFonts w:ascii="Arial" w:eastAsia="Calibri" w:hAnsi="Arial" w:cs="Arial"/>
          <w:sz w:val="28"/>
          <w:szCs w:val="28"/>
        </w:rPr>
        <w:t xml:space="preserve">), </w:t>
      </w:r>
      <w:r w:rsidRPr="00571DA7">
        <w:rPr>
          <w:rFonts w:ascii="Arial" w:hAnsi="Arial" w:cs="Arial"/>
          <w:sz w:val="28"/>
          <w:szCs w:val="28"/>
        </w:rPr>
        <w:t>являясь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частью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ее поверхности проживают разные сообщества разнообразных параллелей жизни.  </w:t>
      </w:r>
      <w:r w:rsidRPr="00571DA7">
        <w:rPr>
          <w:rFonts w:ascii="Arial" w:hAnsi="Arial" w:cs="Arial"/>
          <w:sz w:val="28"/>
          <w:szCs w:val="28"/>
        </w:rPr>
        <w:t>Земля 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 всем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измерении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настоящего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пребывает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>.</w:t>
      </w:r>
      <w:r w:rsidRPr="00571DA7">
        <w:rPr>
          <w:rFonts w:ascii="Arial" w:hAnsi="Arial" w:cs="Arial"/>
          <w:sz w:val="28"/>
          <w:szCs w:val="28"/>
        </w:rPr>
        <w:t xml:space="preserve"> Тонкий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соединен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</w:t>
      </w:r>
      <w:r w:rsidRPr="00571DA7">
        <w:rPr>
          <w:rFonts w:ascii="Arial" w:hAnsi="Arial" w:cs="Arial"/>
          <w:sz w:val="28"/>
          <w:szCs w:val="28"/>
        </w:rPr>
        <w:softHyphen/>
        <w:t>ховным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 тонкими связями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делится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Мир </w:t>
      </w:r>
      <w:r w:rsidRPr="00571DA7">
        <w:rPr>
          <w:rFonts w:ascii="Arial" w:hAnsi="Arial" w:cs="Arial"/>
          <w:sz w:val="28"/>
          <w:szCs w:val="28"/>
        </w:rPr>
        <w:t>ма</w:t>
      </w:r>
      <w:r w:rsidRPr="00571DA7">
        <w:rPr>
          <w:rFonts w:ascii="Arial" w:hAnsi="Arial" w:cs="Arial"/>
          <w:sz w:val="28"/>
          <w:szCs w:val="28"/>
        </w:rPr>
        <w:softHyphen/>
        <w:t>терии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физического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Тонкий Мир ее неразделим с физической структурой жизни. </w:t>
      </w:r>
      <w:r w:rsidRPr="00571DA7">
        <w:rPr>
          <w:rFonts w:ascii="Arial" w:hAnsi="Arial" w:cs="Arial"/>
          <w:sz w:val="28"/>
          <w:szCs w:val="28"/>
        </w:rPr>
        <w:t xml:space="preserve">И, соответственно, с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Духовным 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участвует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 процессе формирования жизни</w:t>
      </w:r>
      <w:r w:rsidRPr="00571DA7">
        <w:rPr>
          <w:rFonts w:ascii="Arial" w:eastAsia="Calibri" w:hAnsi="Arial" w:cs="Arial"/>
          <w:sz w:val="28"/>
          <w:szCs w:val="28"/>
        </w:rPr>
        <w:t xml:space="preserve"> всех  </w:t>
      </w:r>
      <w:r w:rsidRPr="00571DA7">
        <w:rPr>
          <w:rFonts w:ascii="Arial" w:hAnsi="Arial" w:cs="Arial"/>
          <w:sz w:val="28"/>
          <w:szCs w:val="28"/>
        </w:rPr>
        <w:t>планет, и именно через связь планет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Высшим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тонкого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(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Вселенским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Разумом</w:t>
      </w:r>
      <w:r w:rsidRPr="00571DA7">
        <w:rPr>
          <w:rFonts w:ascii="Arial" w:hAnsi="Arial" w:cs="Arial"/>
          <w:b/>
          <w:bCs/>
          <w:sz w:val="28"/>
          <w:szCs w:val="28"/>
        </w:rPr>
        <w:t xml:space="preserve">) </w:t>
      </w:r>
      <w:r w:rsidRPr="00571DA7">
        <w:rPr>
          <w:rFonts w:ascii="Arial" w:hAnsi="Arial" w:cs="Arial"/>
          <w:bCs/>
          <w:sz w:val="28"/>
          <w:szCs w:val="28"/>
        </w:rPr>
        <w:t>осуществляется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планомерное развитие всей  планетарной системы.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подробно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останавливаться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построении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понятно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природа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гармонична (дуальна)*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создана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 задачей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hAnsi="Arial" w:cs="Arial"/>
          <w:sz w:val="28"/>
          <w:szCs w:val="28"/>
        </w:rPr>
        <w:softHyphen/>
        <w:t>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</w:p>
    <w:p w:rsidR="000D0DC3" w:rsidRPr="00925151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</w:rPr>
      </w:pPr>
      <w:r w:rsidRPr="00925151">
        <w:rPr>
          <w:rFonts w:ascii="Arial" w:hAnsi="Arial" w:cs="Arial"/>
        </w:rPr>
        <w:t>*Параллели - зоны в энергетической оболочке Земли, отличающиеся вибрациями и отграничивающие разные Миры.</w:t>
      </w:r>
    </w:p>
    <w:p w:rsidR="000D0DC3" w:rsidRPr="00925151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</w:rPr>
      </w:pPr>
      <w:r w:rsidRPr="00925151">
        <w:rPr>
          <w:rFonts w:ascii="Arial" w:hAnsi="Arial" w:cs="Arial"/>
        </w:rPr>
        <w:t xml:space="preserve">*Дуальна – имеет </w:t>
      </w:r>
      <w:r>
        <w:rPr>
          <w:rFonts w:ascii="Arial" w:hAnsi="Arial" w:cs="Arial"/>
        </w:rPr>
        <w:t>поля с разным настроем, разного направления в развитии. Равномерное развитие этих направлений ведет к гармоничному развитию Мира</w:t>
      </w:r>
      <w:r w:rsidRPr="00925151">
        <w:rPr>
          <w:rFonts w:ascii="Arial" w:hAnsi="Arial" w:cs="Arial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      Гармоничный настрой полей (противоположно настроенных) позволяет совершенствовать развитие всего Мира, в том числе и Земного.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     Полевая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выстроена</w:t>
      </w:r>
      <w:r w:rsidRPr="00571DA7">
        <w:rPr>
          <w:rFonts w:ascii="Arial" w:eastAsia="Calibri" w:hAnsi="Arial" w:cs="Arial"/>
          <w:sz w:val="28"/>
          <w:szCs w:val="28"/>
        </w:rPr>
        <w:t xml:space="preserve"> по принципу единства всех противоположностей.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противоположных</w:t>
      </w:r>
      <w:r w:rsidRPr="00571DA7">
        <w:rPr>
          <w:rFonts w:ascii="Arial" w:eastAsia="Calibri" w:hAnsi="Arial" w:cs="Arial"/>
          <w:sz w:val="28"/>
          <w:szCs w:val="28"/>
        </w:rPr>
        <w:t xml:space="preserve"> полей в соответствии с этим принципом  формирует гармоничный настрой единства целого пространства Вселенной. </w:t>
      </w:r>
      <w:r w:rsidRPr="00571DA7">
        <w:rPr>
          <w:rFonts w:ascii="Arial" w:hAnsi="Arial" w:cs="Arial"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sz w:val="28"/>
          <w:szCs w:val="28"/>
        </w:rPr>
        <w:t xml:space="preserve">И поэтому весь Мир развивается именно под этот принцип (единства и противоположности),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единой </w:t>
      </w:r>
      <w:r w:rsidRPr="00571DA7">
        <w:rPr>
          <w:rFonts w:ascii="Arial" w:hAnsi="Arial" w:cs="Arial"/>
          <w:sz w:val="28"/>
          <w:szCs w:val="28"/>
        </w:rPr>
        <w:t>программе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 И поэтому </w:t>
      </w:r>
      <w:r w:rsidRPr="00571DA7">
        <w:rPr>
          <w:rFonts w:ascii="Arial" w:hAnsi="Arial" w:cs="Arial"/>
          <w:sz w:val="28"/>
          <w:szCs w:val="28"/>
        </w:rPr>
        <w:t>применимо в этом случае следующее выражение:</w:t>
      </w:r>
      <w:r w:rsidRPr="00571DA7">
        <w:rPr>
          <w:rFonts w:ascii="Arial" w:eastAsia="Calibri" w:hAnsi="Arial" w:cs="Arial"/>
          <w:sz w:val="28"/>
          <w:szCs w:val="28"/>
        </w:rPr>
        <w:t xml:space="preserve"> «</w:t>
      </w:r>
      <w:r w:rsidRPr="00571DA7">
        <w:rPr>
          <w:rFonts w:ascii="Arial" w:hAnsi="Arial" w:cs="Arial"/>
          <w:sz w:val="28"/>
          <w:szCs w:val="28"/>
        </w:rPr>
        <w:t>каков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поп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таков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приход»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в соответствии с этим принципом все </w:t>
      </w:r>
      <w:r w:rsidRPr="00571DA7">
        <w:rPr>
          <w:rFonts w:ascii="Arial" w:hAnsi="Arial" w:cs="Arial"/>
          <w:sz w:val="28"/>
          <w:szCs w:val="28"/>
        </w:rPr>
        <w:t>Миры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во Вселенной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развиваются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 принципу</w:t>
      </w:r>
      <w:r w:rsidRPr="00571DA7">
        <w:rPr>
          <w:rFonts w:ascii="Arial" w:eastAsia="Calibri" w:hAnsi="Arial" w:cs="Arial"/>
          <w:sz w:val="28"/>
          <w:szCs w:val="28"/>
        </w:rPr>
        <w:t xml:space="preserve"> подобия Мира Творца в соответствии с программой Вселенского развития. 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  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 настроенном поле</w:t>
      </w:r>
      <w:r w:rsidRPr="00571DA7">
        <w:rPr>
          <w:rFonts w:ascii="Arial" w:eastAsia="Calibri" w:hAnsi="Arial" w:cs="Arial"/>
          <w:sz w:val="28"/>
          <w:szCs w:val="28"/>
        </w:rPr>
        <w:t xml:space="preserve"> Вселенной </w:t>
      </w:r>
      <w:r w:rsidRPr="00571DA7">
        <w:rPr>
          <w:rFonts w:ascii="Arial" w:hAnsi="Arial" w:cs="Arial"/>
          <w:sz w:val="28"/>
          <w:szCs w:val="28"/>
        </w:rPr>
        <w:t>отражено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всей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 учетом последовательности развития жизни. И</w:t>
      </w:r>
      <w:r w:rsidRPr="00571DA7">
        <w:rPr>
          <w:rFonts w:ascii="Arial" w:eastAsia="Calibri" w:hAnsi="Arial" w:cs="Arial"/>
          <w:sz w:val="28"/>
          <w:szCs w:val="28"/>
        </w:rPr>
        <w:t xml:space="preserve"> поэтому </w:t>
      </w:r>
      <w:r w:rsidRPr="00571DA7">
        <w:rPr>
          <w:rFonts w:ascii="Arial" w:hAnsi="Arial" w:cs="Arial"/>
          <w:sz w:val="28"/>
          <w:szCs w:val="28"/>
        </w:rPr>
        <w:t>смена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 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в соответствии с </w:t>
      </w:r>
      <w:r w:rsidRPr="00571DA7">
        <w:rPr>
          <w:rFonts w:ascii="Arial" w:hAnsi="Arial" w:cs="Arial"/>
          <w:sz w:val="28"/>
          <w:szCs w:val="28"/>
        </w:rPr>
        <w:t>закономерностью 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процесса, отпечатанного на Поле Жизни, или  развития Вселенского Времени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Итак, структура </w:t>
      </w:r>
      <w:r w:rsidRPr="00571DA7">
        <w:rPr>
          <w:rFonts w:ascii="Arial" w:hAnsi="Arial" w:cs="Arial"/>
          <w:sz w:val="28"/>
          <w:szCs w:val="28"/>
        </w:rPr>
        <w:t>Поля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единый </w:t>
      </w:r>
      <w:r w:rsidRPr="00571DA7">
        <w:rPr>
          <w:rFonts w:ascii="Arial" w:hAnsi="Arial" w:cs="Arial"/>
          <w:sz w:val="28"/>
          <w:szCs w:val="28"/>
        </w:rPr>
        <w:t>настрой со всем Миром 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отражено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 последовательностью</w:t>
      </w:r>
      <w:r w:rsidRPr="00571DA7">
        <w:rPr>
          <w:rFonts w:ascii="Arial" w:eastAsia="Calibri" w:hAnsi="Arial" w:cs="Arial"/>
          <w:sz w:val="28"/>
          <w:szCs w:val="28"/>
        </w:rPr>
        <w:t xml:space="preserve"> смены циклов ее развития (Эры). И процесс </w:t>
      </w:r>
      <w:r w:rsidRPr="00571DA7">
        <w:rPr>
          <w:rFonts w:ascii="Arial" w:hAnsi="Arial" w:cs="Arial"/>
          <w:sz w:val="28"/>
          <w:szCs w:val="28"/>
        </w:rPr>
        <w:t>смены</w:t>
      </w:r>
      <w:r w:rsidRPr="00571DA7">
        <w:rPr>
          <w:rFonts w:ascii="Arial" w:eastAsia="Calibri" w:hAnsi="Arial" w:cs="Arial"/>
          <w:sz w:val="28"/>
          <w:szCs w:val="28"/>
        </w:rPr>
        <w:t xml:space="preserve"> жизненного цикла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закономерный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поэтому запланированное изменение во Вселенском Мире </w:t>
      </w:r>
      <w:r w:rsidRPr="00571DA7">
        <w:rPr>
          <w:rFonts w:ascii="Arial" w:hAnsi="Arial" w:cs="Arial"/>
          <w:sz w:val="28"/>
          <w:szCs w:val="28"/>
          <w:u w:val="single"/>
        </w:rPr>
        <w:t>захватывает также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и </w:t>
      </w:r>
      <w:r w:rsidRPr="00571DA7">
        <w:rPr>
          <w:rFonts w:ascii="Arial" w:hAnsi="Arial" w:cs="Arial"/>
          <w:sz w:val="28"/>
          <w:szCs w:val="28"/>
          <w:u w:val="single"/>
        </w:rPr>
        <w:t>все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планеты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находящиеся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пространстве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теперь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становится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ясно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процесс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перемен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сменой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Эры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является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запланированным </w:t>
      </w:r>
      <w:r w:rsidRPr="00571DA7">
        <w:rPr>
          <w:rFonts w:ascii="Arial" w:hAnsi="Arial" w:cs="Arial"/>
          <w:sz w:val="28"/>
          <w:szCs w:val="28"/>
          <w:u w:val="single"/>
        </w:rPr>
        <w:t>процессом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Вселенского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происхождения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Меняется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только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планет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смена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кажущаяся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касающейся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только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одной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планеты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действительности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касается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 У</w:t>
      </w:r>
      <w:r w:rsidRPr="00571DA7">
        <w:rPr>
          <w:rFonts w:ascii="Arial" w:hAnsi="Arial" w:cs="Arial"/>
          <w:sz w:val="28"/>
          <w:szCs w:val="28"/>
          <w:u w:val="single"/>
        </w:rPr>
        <w:t>правляет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всем процессом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 Вселенной в Мире Творца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естественно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Высший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Разум Небес, Владыка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Мира (Мира Творца)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прописана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 всего 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прошлая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будущая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программ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опыта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И </w:t>
      </w:r>
      <w:r w:rsidRPr="00571DA7">
        <w:rPr>
          <w:rFonts w:ascii="Arial" w:hAnsi="Arial" w:cs="Arial"/>
          <w:sz w:val="28"/>
          <w:szCs w:val="28"/>
        </w:rPr>
        <w:t>управляет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процессом</w:t>
      </w:r>
      <w:r w:rsidRPr="00571DA7">
        <w:rPr>
          <w:rFonts w:ascii="Arial" w:eastAsia="Calibri" w:hAnsi="Arial" w:cs="Arial"/>
          <w:sz w:val="28"/>
          <w:szCs w:val="28"/>
        </w:rPr>
        <w:t xml:space="preserve">  развития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вместе с Владыкой</w:t>
      </w:r>
      <w:r w:rsidRPr="00571DA7">
        <w:rPr>
          <w:rFonts w:ascii="Arial" w:hAnsi="Arial" w:cs="Arial"/>
          <w:b/>
          <w:sz w:val="28"/>
          <w:szCs w:val="28"/>
        </w:rPr>
        <w:t>,</w:t>
      </w:r>
      <w:r w:rsidRPr="00571DA7">
        <w:rPr>
          <w:rFonts w:ascii="Arial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iCs/>
          <w:sz w:val="28"/>
          <w:szCs w:val="28"/>
        </w:rPr>
        <w:t>Совет по программе развития, созданной Мирозданием</w:t>
      </w:r>
      <w:r w:rsidRPr="00571DA7">
        <w:rPr>
          <w:rFonts w:ascii="Arial" w:hAnsi="Arial" w:cs="Arial"/>
          <w:b/>
          <w:bCs/>
          <w:i/>
          <w:iCs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 программный 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ритм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соответствующий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них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(планеты) </w:t>
      </w:r>
      <w:r w:rsidRPr="00571DA7">
        <w:rPr>
          <w:rFonts w:ascii="Arial" w:hAnsi="Arial" w:cs="Arial"/>
          <w:sz w:val="28"/>
          <w:szCs w:val="28"/>
        </w:rPr>
        <w:t>подстраивает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программный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планеты свои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энергий 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тонкая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lastRenderedPageBreak/>
        <w:t>структура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планеты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Земля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имеет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такой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двойной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как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полевая структура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виде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двух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сторон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одной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медали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которые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формируют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гармоничный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жизненный настрой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Тонкий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соприкасается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с временными рамками в виде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прошлого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создание 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структуры</w:t>
      </w:r>
      <w:r w:rsidRPr="00571DA7">
        <w:rPr>
          <w:rFonts w:ascii="Arial" w:eastAsia="Calibri" w:hAnsi="Arial" w:cs="Arial"/>
          <w:sz w:val="28"/>
          <w:szCs w:val="28"/>
        </w:rPr>
        <w:t xml:space="preserve"> Земли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 тонкой структурой </w:t>
      </w:r>
      <w:r w:rsidRPr="00571DA7">
        <w:rPr>
          <w:rFonts w:ascii="Arial" w:hAnsi="Arial" w:cs="Arial"/>
          <w:sz w:val="28"/>
          <w:szCs w:val="28"/>
        </w:rPr>
        <w:t>Поля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направленный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на циклы развития и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смены Времени </w:t>
      </w:r>
      <w:r w:rsidRPr="00571DA7">
        <w:rPr>
          <w:rFonts w:ascii="Arial" w:eastAsia="Calibri" w:hAnsi="Arial" w:cs="Arial"/>
          <w:sz w:val="28"/>
          <w:szCs w:val="28"/>
        </w:rPr>
        <w:t>(</w:t>
      </w:r>
      <w:r w:rsidRPr="00571DA7">
        <w:rPr>
          <w:rFonts w:ascii="Arial" w:hAnsi="Arial" w:cs="Arial"/>
          <w:sz w:val="28"/>
          <w:szCs w:val="28"/>
        </w:rPr>
        <w:t>Эпохи)</w:t>
      </w:r>
      <w:r w:rsidRPr="00571DA7">
        <w:rPr>
          <w:rFonts w:ascii="Arial" w:eastAsia="Calibri" w:hAnsi="Arial" w:cs="Arial"/>
          <w:sz w:val="28"/>
          <w:szCs w:val="28"/>
        </w:rPr>
        <w:t xml:space="preserve">. Сформированный новый  жизненный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диктует условия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Земной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Вселенная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изменения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>.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Творца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связан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Управляющим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звеном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Вселенной под главенствующим началом </w:t>
      </w:r>
      <w:r w:rsidRPr="00571DA7">
        <w:rPr>
          <w:rFonts w:ascii="Arial" w:hAnsi="Arial" w:cs="Arial"/>
          <w:b/>
          <w:sz w:val="28"/>
          <w:szCs w:val="28"/>
          <w:u w:val="single"/>
        </w:rPr>
        <w:t>Светлейшего Лица - Вседержителя Мира Вселенной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Управляющую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входит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Гармонии</w:t>
      </w:r>
      <w:r w:rsidRPr="00571DA7">
        <w:rPr>
          <w:rFonts w:ascii="Arial" w:hAnsi="Arial" w:cs="Arial"/>
          <w:b/>
          <w:sz w:val="28"/>
          <w:szCs w:val="28"/>
        </w:rPr>
        <w:softHyphen/>
        <w:t xml:space="preserve"> и Покровительства, состоящий из Божественной системы (систем Божеств - Создателей и Святых управляющих Земным пространством)</w:t>
      </w:r>
      <w:r w:rsidRPr="00571DA7">
        <w:rPr>
          <w:rFonts w:ascii="Arial" w:eastAsia="Calibri" w:hAnsi="Arial" w:cs="Arial"/>
          <w:sz w:val="28"/>
          <w:szCs w:val="28"/>
        </w:rPr>
        <w:t xml:space="preserve">. Эта Божественная система </w:t>
      </w:r>
      <w:r w:rsidRPr="00571DA7">
        <w:rPr>
          <w:rFonts w:ascii="Arial" w:hAnsi="Arial" w:cs="Arial"/>
          <w:sz w:val="28"/>
          <w:szCs w:val="28"/>
        </w:rPr>
        <w:t>управляет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Планетарным Союзом</w:t>
      </w:r>
      <w:r w:rsidRPr="00571DA7">
        <w:rPr>
          <w:rFonts w:ascii="Arial" w:hAnsi="Arial" w:cs="Arial"/>
          <w:sz w:val="28"/>
          <w:szCs w:val="28"/>
        </w:rPr>
        <w:t xml:space="preserve"> через</w:t>
      </w:r>
      <w:r w:rsidRPr="00571DA7">
        <w:rPr>
          <w:rFonts w:ascii="Arial" w:eastAsia="Calibri" w:hAnsi="Arial" w:cs="Arial"/>
          <w:sz w:val="28"/>
          <w:szCs w:val="28"/>
        </w:rPr>
        <w:t xml:space="preserve"> Вселенскую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по программе 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 (Мироздания)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Управления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И поэтому </w:t>
      </w:r>
      <w:r w:rsidRPr="00571DA7">
        <w:rPr>
          <w:rFonts w:ascii="Arial" w:hAnsi="Arial" w:cs="Arial"/>
          <w:sz w:val="28"/>
          <w:szCs w:val="28"/>
        </w:rPr>
        <w:t>Вселенная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Галактической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Управления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Защиты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получая</w:t>
      </w:r>
      <w:r w:rsidRPr="00571DA7">
        <w:rPr>
          <w:rFonts w:ascii="Arial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импульсы Духовного 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Cs/>
          <w:sz w:val="28"/>
          <w:szCs w:val="28"/>
        </w:rPr>
        <w:t>от</w:t>
      </w:r>
      <w:r w:rsidRPr="00571DA7">
        <w:rPr>
          <w:rFonts w:ascii="Arial" w:hAnsi="Arial" w:cs="Arial"/>
          <w:b/>
          <w:bCs/>
          <w:sz w:val="28"/>
          <w:szCs w:val="28"/>
        </w:rPr>
        <w:t xml:space="preserve"> Покровительственной системы </w:t>
      </w:r>
      <w:r w:rsidRPr="00571DA7">
        <w:rPr>
          <w:rFonts w:ascii="Arial" w:hAnsi="Arial" w:cs="Arial"/>
          <w:b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sz w:val="28"/>
          <w:szCs w:val="28"/>
        </w:rPr>
        <w:t>(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Защиты и развития Планетарного Союза Вселенной</w:t>
      </w:r>
      <w:r w:rsidRPr="00571DA7">
        <w:rPr>
          <w:rFonts w:ascii="Arial" w:eastAsia="Calibri" w:hAnsi="Arial" w:cs="Arial"/>
          <w:sz w:val="28"/>
          <w:szCs w:val="28"/>
        </w:rPr>
        <w:t>), начинает подстраивать свою систему развития (параметры настроя полей) под Вселенский настрой.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По этому плану также проходит 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перестройки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изменения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Все </w:t>
      </w:r>
      <w:r w:rsidRPr="00571DA7">
        <w:rPr>
          <w:rFonts w:ascii="Arial" w:hAnsi="Arial" w:cs="Arial"/>
          <w:sz w:val="28"/>
          <w:szCs w:val="28"/>
        </w:rPr>
        <w:t>данные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изменениях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</w:t>
      </w:r>
      <w:r w:rsidRPr="00571DA7">
        <w:rPr>
          <w:rFonts w:ascii="Arial" w:hAnsi="Arial" w:cs="Arial"/>
          <w:sz w:val="28"/>
          <w:szCs w:val="28"/>
        </w:rPr>
        <w:softHyphen/>
        <w:t>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информационное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</w:t>
      </w:r>
      <w:r w:rsidRPr="00571DA7">
        <w:rPr>
          <w:rFonts w:ascii="Arial" w:hAnsi="Arial" w:cs="Arial"/>
          <w:sz w:val="28"/>
          <w:szCs w:val="28"/>
        </w:rPr>
        <w:softHyphen/>
        <w:t>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поле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) планеты,  </w:t>
      </w:r>
      <w:r w:rsidRPr="00571DA7">
        <w:rPr>
          <w:rFonts w:ascii="Arial" w:hAnsi="Arial" w:cs="Arial"/>
          <w:sz w:val="28"/>
          <w:szCs w:val="28"/>
        </w:rPr>
        <w:t>после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получе</w:t>
      </w:r>
      <w:r w:rsidRPr="00571DA7">
        <w:rPr>
          <w:rFonts w:ascii="Arial" w:hAnsi="Arial" w:cs="Arial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от </w:t>
      </w:r>
      <w:r w:rsidRPr="00571DA7">
        <w:rPr>
          <w:rFonts w:ascii="Arial" w:hAnsi="Arial" w:cs="Arial"/>
          <w:sz w:val="28"/>
          <w:szCs w:val="28"/>
        </w:rPr>
        <w:t>Вселенной,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начинается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переформировывания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</w:t>
      </w:r>
      <w:r w:rsidRPr="00571DA7">
        <w:rPr>
          <w:rFonts w:ascii="Arial" w:hAnsi="Arial" w:cs="Arial"/>
          <w:sz w:val="28"/>
          <w:szCs w:val="28"/>
        </w:rPr>
        <w:softHyphen/>
        <w:t xml:space="preserve">ненного настроя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новый программный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импульсный настрой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осталь</w:t>
      </w:r>
      <w:r w:rsidRPr="00571DA7">
        <w:rPr>
          <w:rFonts w:ascii="Arial" w:hAnsi="Arial" w:cs="Arial"/>
          <w:sz w:val="28"/>
          <w:szCs w:val="28"/>
        </w:rPr>
        <w:softHyphen/>
        <w:t>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подстройки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полученные новые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параметры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настраиваясь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 новые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начинают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подстраивать</w:t>
      </w:r>
      <w:r w:rsidRPr="00571DA7">
        <w:rPr>
          <w:rFonts w:ascii="Arial" w:eastAsia="Calibri" w:hAnsi="Arial" w:cs="Arial"/>
          <w:sz w:val="28"/>
          <w:szCs w:val="28"/>
        </w:rPr>
        <w:t xml:space="preserve"> всю систему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Миром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Вселенной (Миром Системы управления)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резонанс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заново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 ее 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Ну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конечно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настройки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жизни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ее </w:t>
      </w:r>
      <w:r w:rsidRPr="00571DA7">
        <w:rPr>
          <w:rFonts w:ascii="Arial" w:hAnsi="Arial" w:cs="Arial"/>
          <w:sz w:val="28"/>
          <w:szCs w:val="28"/>
        </w:rPr>
        <w:t>Тонким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формирующим</w:t>
      </w:r>
      <w:r w:rsidRPr="00571DA7">
        <w:rPr>
          <w:rFonts w:ascii="Arial" w:eastAsia="Calibri" w:hAnsi="Arial" w:cs="Arial"/>
          <w:sz w:val="28"/>
          <w:szCs w:val="28"/>
        </w:rPr>
        <w:t xml:space="preserve"> единый «</w:t>
      </w:r>
      <w:r w:rsidRPr="00571DA7">
        <w:rPr>
          <w:rFonts w:ascii="Arial" w:hAnsi="Arial" w:cs="Arial"/>
          <w:sz w:val="28"/>
          <w:szCs w:val="28"/>
        </w:rPr>
        <w:t>образ</w:t>
      </w:r>
      <w:r w:rsidRPr="00571DA7">
        <w:rPr>
          <w:rFonts w:ascii="Arial" w:eastAsia="Calibri" w:hAnsi="Arial" w:cs="Arial"/>
          <w:sz w:val="28"/>
          <w:szCs w:val="28"/>
        </w:rPr>
        <w:t xml:space="preserve">» (единый настрой) планеты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всех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sz w:val="28"/>
          <w:szCs w:val="28"/>
        </w:rPr>
        <w:t>Мир жизни планеты (Мир планет в настоящем времени)</w:t>
      </w:r>
      <w:r w:rsidRPr="00571DA7">
        <w:rPr>
          <w:rFonts w:ascii="Arial" w:hAnsi="Arial" w:cs="Arial"/>
          <w:sz w:val="28"/>
          <w:szCs w:val="28"/>
        </w:rPr>
        <w:t xml:space="preserve"> своим импульсным настроем 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мирный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агрессивный</w:t>
      </w:r>
      <w:r w:rsidRPr="00571DA7">
        <w:rPr>
          <w:rFonts w:ascii="Arial" w:eastAsia="Calibri" w:hAnsi="Arial" w:cs="Arial"/>
          <w:sz w:val="28"/>
          <w:szCs w:val="28"/>
        </w:rPr>
        <w:t xml:space="preserve">), тем самым  </w:t>
      </w:r>
      <w:r w:rsidRPr="00571DA7">
        <w:rPr>
          <w:rFonts w:ascii="Arial" w:hAnsi="Arial" w:cs="Arial"/>
          <w:sz w:val="28"/>
          <w:szCs w:val="28"/>
        </w:rPr>
        <w:t>формируя</w:t>
      </w:r>
      <w:r w:rsidRPr="00571DA7">
        <w:rPr>
          <w:rFonts w:ascii="Arial" w:eastAsia="Calibri" w:hAnsi="Arial" w:cs="Arial"/>
          <w:sz w:val="28"/>
          <w:szCs w:val="28"/>
        </w:rPr>
        <w:t xml:space="preserve"> ее </w:t>
      </w:r>
      <w:r w:rsidRPr="00571DA7">
        <w:rPr>
          <w:rFonts w:ascii="Arial" w:hAnsi="Arial" w:cs="Arial"/>
          <w:sz w:val="28"/>
          <w:szCs w:val="28"/>
        </w:rPr>
        <w:t>Тонкое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Через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систему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(системой Покровительственного Мира) </w:t>
      </w:r>
      <w:r w:rsidRPr="00571DA7">
        <w:rPr>
          <w:rFonts w:ascii="Arial" w:hAnsi="Arial" w:cs="Arial"/>
          <w:sz w:val="28"/>
          <w:szCs w:val="28"/>
          <w:u w:val="single"/>
        </w:rPr>
        <w:t>планета получает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защитный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Покров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Духовного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 этого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Через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 Покровительственным Миром Вселенной (Покровительственной системой)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планета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получает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целую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систему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через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настрой ее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 Жизни она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является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эмоциональной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восприимчивой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живой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частью ее  живой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является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все человечество.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Творца (Мироздания)</w:t>
      </w:r>
      <w:r w:rsidRPr="00571DA7">
        <w:rPr>
          <w:rFonts w:ascii="Arial" w:hAnsi="Arial" w:cs="Arial"/>
          <w:sz w:val="28"/>
          <w:szCs w:val="28"/>
        </w:rPr>
        <w:t>, 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</w:t>
      </w:r>
      <w:r w:rsidRPr="00571DA7">
        <w:rPr>
          <w:rFonts w:ascii="Arial" w:hAnsi="Arial" w:cs="Arial"/>
          <w:sz w:val="28"/>
          <w:szCs w:val="28"/>
        </w:rPr>
        <w:softHyphen/>
        <w:t>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 планет.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жизни </w:t>
      </w:r>
      <w:r w:rsidRPr="00571DA7">
        <w:rPr>
          <w:rFonts w:ascii="Arial" w:hAnsi="Arial" w:cs="Arial"/>
          <w:sz w:val="28"/>
          <w:szCs w:val="28"/>
          <w:u w:val="single"/>
        </w:rPr>
        <w:t>Вселенной (планет)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существуют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две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: </w:t>
      </w:r>
      <w:r w:rsidRPr="00571DA7">
        <w:rPr>
          <w:rFonts w:ascii="Arial" w:hAnsi="Arial" w:cs="Arial"/>
          <w:i/>
          <w:sz w:val="28"/>
          <w:szCs w:val="28"/>
          <w:u w:val="single"/>
        </w:rPr>
        <w:t>жизнь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физическая и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жизнь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тонкой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материи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сосуществуют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взаимоотношениях,</w:t>
      </w:r>
      <w:r w:rsidRPr="00571DA7">
        <w:rPr>
          <w:rFonts w:ascii="Arial" w:eastAsia="Calibri" w:hAnsi="Arial" w:cs="Arial"/>
          <w:sz w:val="28"/>
          <w:szCs w:val="28"/>
        </w:rPr>
        <w:t xml:space="preserve"> находясь на </w:t>
      </w:r>
      <w:r w:rsidRPr="00571DA7">
        <w:rPr>
          <w:rFonts w:ascii="Arial" w:hAnsi="Arial" w:cs="Arial"/>
          <w:sz w:val="28"/>
          <w:szCs w:val="28"/>
        </w:rPr>
        <w:t>разных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параллелях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Мире жизни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Вселен</w:t>
      </w:r>
      <w:r w:rsidRPr="00571DA7">
        <w:rPr>
          <w:rFonts w:ascii="Arial" w:hAnsi="Arial" w:cs="Arial"/>
          <w:b/>
          <w:sz w:val="28"/>
          <w:szCs w:val="28"/>
        </w:rPr>
        <w:softHyphen/>
        <w:t>ной (Мире планет в настоящем времени)</w:t>
      </w:r>
      <w:r w:rsidRPr="00571DA7">
        <w:rPr>
          <w:rFonts w:ascii="Arial" w:eastAsia="Calibri" w:hAnsi="Arial" w:cs="Arial"/>
          <w:b/>
          <w:sz w:val="28"/>
          <w:szCs w:val="28"/>
        </w:rPr>
        <w:t>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параллелей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сформирована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Земли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Мир Гармонии и Покровительства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(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Покровительственную систему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осу</w:t>
      </w:r>
      <w:r w:rsidRPr="00571DA7">
        <w:rPr>
          <w:rFonts w:ascii="Arial" w:hAnsi="Arial" w:cs="Arial"/>
          <w:sz w:val="28"/>
          <w:szCs w:val="28"/>
        </w:rPr>
        <w:softHyphen/>
        <w:t>ществляется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программный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дальнейшее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Земля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живое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пространство</w:t>
      </w:r>
      <w:r w:rsidRPr="00571DA7">
        <w:rPr>
          <w:rFonts w:ascii="Arial" w:eastAsia="Calibri" w:hAnsi="Arial" w:cs="Arial"/>
          <w:sz w:val="28"/>
          <w:szCs w:val="28"/>
        </w:rPr>
        <w:t xml:space="preserve"> и состоит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протекающей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поверхности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hAnsi="Arial" w:cs="Arial"/>
          <w:sz w:val="28"/>
          <w:szCs w:val="28"/>
        </w:rPr>
        <w:softHyphen/>
        <w:t>зданы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>.</w:t>
      </w:r>
      <w:r w:rsidRPr="00571DA7">
        <w:rPr>
          <w:rFonts w:ascii="Arial" w:hAnsi="Arial" w:cs="Arial"/>
          <w:sz w:val="28"/>
          <w:szCs w:val="28"/>
        </w:rPr>
        <w:t xml:space="preserve"> И на определенной частоте поверхности Земного пространства  существует и ваш Мир - </w:t>
      </w:r>
      <w:r w:rsidRPr="00571DA7">
        <w:rPr>
          <w:rFonts w:ascii="Arial" w:hAnsi="Arial" w:cs="Arial"/>
          <w:sz w:val="28"/>
          <w:szCs w:val="28"/>
          <w:u w:val="single"/>
        </w:rPr>
        <w:t>человечество</w:t>
      </w:r>
      <w:r w:rsidRPr="00571DA7">
        <w:rPr>
          <w:rFonts w:ascii="Arial" w:hAnsi="Arial" w:cs="Arial"/>
          <w:sz w:val="28"/>
          <w:szCs w:val="28"/>
        </w:rPr>
        <w:t>.</w:t>
      </w:r>
      <w:r w:rsidRPr="00571DA7">
        <w:rPr>
          <w:rFonts w:ascii="Arial" w:hAnsi="Arial" w:cs="Arial"/>
          <w:sz w:val="24"/>
          <w:szCs w:val="24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параллель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поверхности </w:t>
      </w:r>
      <w:r w:rsidRPr="00571DA7">
        <w:rPr>
          <w:rFonts w:ascii="Arial" w:hAnsi="Arial" w:cs="Arial"/>
          <w:sz w:val="28"/>
          <w:szCs w:val="28"/>
          <w:u w:val="single"/>
        </w:rPr>
        <w:t>Земного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сообществ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 планеты, состоящая из</w:t>
      </w:r>
      <w:r w:rsidRPr="00571DA7">
        <w:rPr>
          <w:rFonts w:ascii="Arial" w:eastAsia="Calibri" w:hAnsi="Arial" w:cs="Arial"/>
          <w:sz w:val="28"/>
          <w:szCs w:val="28"/>
        </w:rPr>
        <w:t xml:space="preserve"> разных Миров Жизни,  разделена </w:t>
      </w:r>
      <w:r w:rsidRPr="00571DA7">
        <w:rPr>
          <w:rFonts w:ascii="Arial" w:hAnsi="Arial" w:cs="Arial"/>
          <w:sz w:val="28"/>
          <w:szCs w:val="28"/>
        </w:rPr>
        <w:t>на разные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параллели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частотами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</w:t>
      </w:r>
      <w:r w:rsidRPr="00571DA7">
        <w:rPr>
          <w:rFonts w:ascii="Arial" w:hAnsi="Arial" w:cs="Arial"/>
          <w:sz w:val="28"/>
          <w:szCs w:val="28"/>
        </w:rPr>
        <w:softHyphen/>
        <w:t>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</w:t>
      </w:r>
      <w:r w:rsidRPr="00571DA7">
        <w:rPr>
          <w:rFonts w:ascii="Arial" w:eastAsia="Calibri" w:hAnsi="Arial" w:cs="Arial"/>
          <w:sz w:val="28"/>
          <w:szCs w:val="28"/>
        </w:rPr>
        <w:t xml:space="preserve"> планеты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ее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Земля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(через Вселенскую связь)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 с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Миром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Покровительства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 xml:space="preserve">планет (Покровительственной системой).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(Покровительственный) </w:t>
      </w:r>
      <w:r w:rsidRPr="00571DA7">
        <w:rPr>
          <w:rFonts w:ascii="Arial" w:hAnsi="Arial" w:cs="Arial"/>
          <w:sz w:val="28"/>
          <w:szCs w:val="28"/>
        </w:rPr>
        <w:t>осуществляется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(Покровительственной системы) </w:t>
      </w:r>
      <w:r w:rsidRPr="00571DA7">
        <w:rPr>
          <w:rFonts w:ascii="Arial" w:hAnsi="Arial" w:cs="Arial"/>
          <w:sz w:val="28"/>
          <w:szCs w:val="28"/>
        </w:rPr>
        <w:t>связан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b/>
          <w:bCs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Земля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имеет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только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ядро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физического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происхожде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также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имеет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Центр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Души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который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связан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Покровительственным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Творца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будущего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измерения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</w:t>
      </w:r>
      <w:r w:rsidRPr="00571DA7">
        <w:rPr>
          <w:rFonts w:ascii="Arial" w:hAnsi="Arial" w:cs="Arial"/>
          <w:sz w:val="28"/>
          <w:szCs w:val="28"/>
        </w:rPr>
        <w:softHyphen/>
        <w:t>ществляется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Покровительственной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Иерархии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sz w:val="28"/>
          <w:szCs w:val="28"/>
        </w:rPr>
        <w:t>Мироздания)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Покровительства (Божественного Покровительства)</w:t>
      </w:r>
      <w:r w:rsidRPr="00571DA7">
        <w:rPr>
          <w:rFonts w:ascii="Arial" w:eastAsia="Calibri" w:hAnsi="Arial" w:cs="Arial"/>
          <w:sz w:val="28"/>
          <w:szCs w:val="28"/>
        </w:rPr>
        <w:t xml:space="preserve"> Земля </w:t>
      </w:r>
      <w:r w:rsidRPr="00571DA7">
        <w:rPr>
          <w:rFonts w:ascii="Arial" w:hAnsi="Arial" w:cs="Arial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 получает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также </w:t>
      </w:r>
      <w:r w:rsidRPr="00571DA7">
        <w:rPr>
          <w:rFonts w:ascii="Arial" w:hAnsi="Arial" w:cs="Arial"/>
          <w:sz w:val="28"/>
          <w:szCs w:val="28"/>
        </w:rPr>
        <w:t>черпает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жизненный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Капсулы 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пребывает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</w:t>
      </w:r>
      <w:r w:rsidRPr="00571DA7">
        <w:rPr>
          <w:rFonts w:ascii="Arial" w:hAnsi="Arial" w:cs="Arial"/>
          <w:sz w:val="28"/>
          <w:szCs w:val="28"/>
        </w:rPr>
        <w:softHyphen/>
        <w:t>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Высшая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Иерархическая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жизнь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Иерархия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ходится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будущем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времени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имеет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высшей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материи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</w:t>
      </w:r>
      <w:r w:rsidRPr="00571DA7">
        <w:rPr>
          <w:rFonts w:ascii="Arial" w:hAnsi="Arial" w:cs="Arial"/>
          <w:sz w:val="28"/>
          <w:szCs w:val="28"/>
        </w:rPr>
        <w:softHyphen/>
        <w:t>жет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развития Вселенной, новые программы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из материи </w:t>
      </w:r>
      <w:r w:rsidRPr="00571DA7">
        <w:rPr>
          <w:rFonts w:ascii="Arial" w:hAnsi="Arial" w:cs="Arial"/>
          <w:sz w:val="28"/>
          <w:szCs w:val="28"/>
        </w:rPr>
        <w:t>будущего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передавая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для формирования </w:t>
      </w:r>
      <w:r w:rsidRPr="00571DA7">
        <w:rPr>
          <w:rFonts w:ascii="Arial" w:hAnsi="Arial" w:cs="Arial"/>
          <w:sz w:val="28"/>
          <w:szCs w:val="28"/>
        </w:rPr>
        <w:t>данного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получе</w:t>
      </w:r>
      <w:r w:rsidRPr="00571DA7">
        <w:rPr>
          <w:rFonts w:ascii="Arial" w:hAnsi="Arial" w:cs="Arial"/>
          <w:sz w:val="28"/>
          <w:szCs w:val="28"/>
        </w:rPr>
        <w:softHyphen/>
        <w:t>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новых</w:t>
      </w:r>
      <w:r w:rsidRPr="00571DA7">
        <w:rPr>
          <w:rFonts w:ascii="Arial" w:eastAsia="Calibri" w:hAnsi="Arial" w:cs="Arial"/>
          <w:sz w:val="28"/>
          <w:szCs w:val="28"/>
        </w:rPr>
        <w:t xml:space="preserve"> жизненных </w:t>
      </w:r>
      <w:r w:rsidRPr="00571DA7">
        <w:rPr>
          <w:rFonts w:ascii="Arial" w:hAnsi="Arial" w:cs="Arial"/>
          <w:sz w:val="28"/>
          <w:szCs w:val="28"/>
        </w:rPr>
        <w:t>импульсов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 развития (</w:t>
      </w:r>
      <w:r w:rsidRPr="00571DA7">
        <w:rPr>
          <w:rFonts w:ascii="Arial" w:hAnsi="Arial" w:cs="Arial"/>
          <w:sz w:val="28"/>
          <w:szCs w:val="28"/>
        </w:rPr>
        <w:t>Души)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обратную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находятся программы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со </w:t>
      </w:r>
      <w:r w:rsidRPr="00571DA7">
        <w:rPr>
          <w:rFonts w:ascii="Arial" w:hAnsi="Arial" w:cs="Arial"/>
          <w:sz w:val="28"/>
          <w:szCs w:val="28"/>
        </w:rPr>
        <w:t>всеми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этапами 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всеми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этапами развития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поступлении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перенастраива</w:t>
      </w:r>
      <w:r w:rsidRPr="00571DA7">
        <w:rPr>
          <w:rFonts w:ascii="Arial" w:hAnsi="Arial" w:cs="Arial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ее </w:t>
      </w:r>
      <w:r w:rsidRPr="00571DA7">
        <w:rPr>
          <w:rFonts w:ascii="Arial" w:hAnsi="Arial" w:cs="Arial"/>
          <w:sz w:val="28"/>
          <w:szCs w:val="28"/>
        </w:rPr>
        <w:t>полей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 xml:space="preserve">а также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запускается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</w:t>
      </w:r>
      <w:r w:rsidRPr="00571DA7">
        <w:rPr>
          <w:rFonts w:ascii="Arial" w:hAnsi="Arial" w:cs="Arial"/>
          <w:sz w:val="28"/>
          <w:szCs w:val="28"/>
        </w:rPr>
        <w:softHyphen/>
        <w:t>ты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конечно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</w:t>
      </w:r>
      <w:r w:rsidRPr="00571DA7">
        <w:rPr>
          <w:rFonts w:ascii="Arial" w:hAnsi="Arial" w:cs="Arial"/>
          <w:sz w:val="28"/>
          <w:szCs w:val="28"/>
        </w:rPr>
        <w:softHyphen/>
        <w:t>граммного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</w:t>
      </w:r>
      <w:r w:rsidRPr="00571DA7">
        <w:rPr>
          <w:rFonts w:ascii="Arial" w:hAnsi="Arial" w:cs="Arial"/>
          <w:sz w:val="28"/>
          <w:szCs w:val="28"/>
        </w:rPr>
        <w:softHyphen/>
        <w:t>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изменению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полевых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сейчас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именно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схеме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весь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переживает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процесс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изменения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подстраива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пространства под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находящиеся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парал</w:t>
      </w:r>
      <w:r w:rsidRPr="00571DA7">
        <w:rPr>
          <w:rFonts w:ascii="Arial" w:hAnsi="Arial" w:cs="Arial"/>
          <w:sz w:val="28"/>
          <w:szCs w:val="28"/>
        </w:rPr>
        <w:softHyphen/>
        <w:t>лелях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создающие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</w:t>
      </w:r>
      <w:r w:rsidRPr="00571DA7">
        <w:rPr>
          <w:rFonts w:ascii="Arial" w:hAnsi="Arial" w:cs="Arial"/>
          <w:sz w:val="28"/>
          <w:szCs w:val="28"/>
        </w:rPr>
        <w:softHyphen/>
        <w:t>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гармоничных </w:t>
      </w:r>
      <w:r w:rsidRPr="00571DA7">
        <w:rPr>
          <w:rFonts w:ascii="Arial" w:hAnsi="Arial" w:cs="Arial"/>
          <w:sz w:val="28"/>
          <w:szCs w:val="28"/>
        </w:rPr>
        <w:t>отношениях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другом,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создавая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единый </w:t>
      </w:r>
      <w:r w:rsidRPr="00571DA7">
        <w:rPr>
          <w:rFonts w:ascii="Arial" w:hAnsi="Arial" w:cs="Arial"/>
          <w:sz w:val="28"/>
          <w:szCs w:val="28"/>
        </w:rPr>
        <w:lastRenderedPageBreak/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 Земного 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под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программный 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 xml:space="preserve">через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подстраивание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 Земли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</w:t>
      </w:r>
      <w:r w:rsidRPr="00571DA7">
        <w:rPr>
          <w:rFonts w:ascii="Arial" w:hAnsi="Arial" w:cs="Arial"/>
          <w:sz w:val="28"/>
          <w:szCs w:val="28"/>
        </w:rPr>
        <w:softHyphen/>
        <w:t>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требованиями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По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сути своей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весь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имеет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разную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природу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происхо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ждения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: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агрессивного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доброжелательного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совокупности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об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разуют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единый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гармоничный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планеты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конечно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сей</w:t>
      </w:r>
      <w:r w:rsidRPr="00571DA7">
        <w:rPr>
          <w:rFonts w:ascii="Arial" w:hAnsi="Arial" w:cs="Arial"/>
          <w:sz w:val="28"/>
          <w:szCs w:val="28"/>
        </w:rPr>
        <w:softHyphen/>
        <w:t>час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затронули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 пространства без</w:t>
      </w:r>
      <w:r w:rsidRPr="00571DA7">
        <w:rPr>
          <w:rFonts w:ascii="Arial" w:eastAsia="Calibri" w:hAnsi="Arial" w:cs="Arial"/>
          <w:sz w:val="28"/>
          <w:szCs w:val="28"/>
        </w:rPr>
        <w:t xml:space="preserve"> «</w:t>
      </w:r>
      <w:r w:rsidRPr="00571DA7">
        <w:rPr>
          <w:rFonts w:ascii="Arial" w:hAnsi="Arial" w:cs="Arial"/>
          <w:sz w:val="28"/>
          <w:szCs w:val="28"/>
        </w:rPr>
        <w:t>примеси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фантазии</w:t>
      </w:r>
      <w:r w:rsidRPr="00571DA7">
        <w:rPr>
          <w:rFonts w:ascii="Arial" w:eastAsia="Calibri" w:hAnsi="Arial" w:cs="Arial"/>
          <w:sz w:val="28"/>
          <w:szCs w:val="28"/>
        </w:rPr>
        <w:t xml:space="preserve">».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говорить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сегодняшнем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людей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сейчас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конечно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произошел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перевес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общества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сторону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дисгармонии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дисбаланса негармоничного развития Души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выровнять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 развитие можно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только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через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понимание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сегодняшнего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времени и стремление к перемене 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  <w:u w:val="single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Этот Божественный </w:t>
      </w:r>
      <w:r w:rsidRPr="00571DA7">
        <w:rPr>
          <w:rFonts w:ascii="Arial" w:eastAsia="Calibri" w:hAnsi="Arial" w:cs="Arial"/>
          <w:b/>
          <w:sz w:val="28"/>
          <w:szCs w:val="28"/>
        </w:rPr>
        <w:t>Мир Гармонии Покровительства (Покровительственной системы)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занят также выполнением и  другой  задачи -  Создания Системы Управления всем Планетарным Союзом под программное развития 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И осуществлением этой задачи занят </w:t>
      </w:r>
      <w:r w:rsidRPr="00571DA7">
        <w:rPr>
          <w:rFonts w:ascii="Arial" w:eastAsia="Calibri" w:hAnsi="Arial" w:cs="Arial"/>
          <w:b/>
          <w:sz w:val="28"/>
          <w:szCs w:val="28"/>
        </w:rPr>
        <w:t>Мир Управления Планетами из Системы Святых Лиц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Этот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занимается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вопросом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создания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межпланетной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связи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просом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создания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единого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настроя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планет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программе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Центра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 Полей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требования настоящего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Этот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контролирует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процесс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гармоничного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развития </w:t>
      </w:r>
      <w:r w:rsidRPr="00571DA7">
        <w:rPr>
          <w:rFonts w:ascii="Arial" w:hAnsi="Arial" w:cs="Arial"/>
          <w:b/>
          <w:sz w:val="28"/>
          <w:szCs w:val="28"/>
          <w:u w:val="single"/>
        </w:rPr>
        <w:t>Планетарного Союза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находится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под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управлением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Иерархии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Высшего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Света (Мира Творца)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Итак,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Управляющее звено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Покровительственной системы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Света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входят следующие 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системы: Программных Создателей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Создателей системы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Управления Планетарным Союзом (Системные Создатели)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eastAsia="Calibri" w:hAnsi="Arial" w:cs="Arial"/>
          <w:sz w:val="28"/>
          <w:szCs w:val="28"/>
        </w:rPr>
        <w:t xml:space="preserve">и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эти системы образуют </w:t>
      </w:r>
      <w:r w:rsidRPr="00571DA7">
        <w:rPr>
          <w:rFonts w:ascii="Arial" w:hAnsi="Arial" w:cs="Arial"/>
          <w:b/>
          <w:sz w:val="28"/>
          <w:szCs w:val="28"/>
          <w:u w:val="single"/>
        </w:rPr>
        <w:t xml:space="preserve">единую систему Божественного Покровительства, состоящую из Святого Духа, образующего тонкий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Покров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планет, и Божеств (Богов), создающих Духовный 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Эта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система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является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системой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Одухотворения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Земного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пространства</w:t>
      </w:r>
      <w:r w:rsidRPr="00571DA7">
        <w:rPr>
          <w:rFonts w:ascii="Arial" w:eastAsia="Calibri" w:hAnsi="Arial" w:cs="Arial"/>
          <w:b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Системных Создателей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</w:t>
      </w:r>
      <w:r w:rsidRPr="00571DA7">
        <w:rPr>
          <w:rFonts w:ascii="Arial" w:hAnsi="Arial" w:cs="Arial"/>
          <w:sz w:val="28"/>
          <w:szCs w:val="28"/>
        </w:rPr>
        <w:softHyphen/>
        <w:t>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Программным Миром Создателей,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выполняют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функцию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осуществления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программного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настроя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Центра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Души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), или </w:t>
      </w:r>
      <w:r w:rsidRPr="00571DA7">
        <w:rPr>
          <w:rFonts w:ascii="Arial" w:hAnsi="Arial" w:cs="Arial"/>
          <w:sz w:val="28"/>
          <w:szCs w:val="28"/>
          <w:u w:val="single"/>
        </w:rPr>
        <w:t>Мироздания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 программного 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Управления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 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поляр</w:t>
      </w:r>
      <w:r w:rsidRPr="00571DA7">
        <w:rPr>
          <w:rFonts w:ascii="Arial" w:hAnsi="Arial" w:cs="Arial"/>
          <w:sz w:val="28"/>
          <w:szCs w:val="28"/>
        </w:rPr>
        <w:softHyphen/>
        <w:t>ность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настраивается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 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</w:t>
      </w:r>
      <w:r w:rsidRPr="00571DA7">
        <w:rPr>
          <w:rFonts w:ascii="Arial" w:hAnsi="Arial" w:cs="Arial"/>
          <w:sz w:val="28"/>
          <w:szCs w:val="28"/>
        </w:rPr>
        <w:softHyphen/>
        <w:t>нет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 (настрой)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правильно воспринимается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полевой структурой 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случае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планета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приобретает </w:t>
      </w:r>
      <w:r w:rsidRPr="00571DA7">
        <w:rPr>
          <w:rFonts w:ascii="Arial" w:eastAsia="Calibri" w:hAnsi="Arial" w:cs="Arial"/>
          <w:sz w:val="28"/>
          <w:szCs w:val="28"/>
        </w:rPr>
        <w:t xml:space="preserve">Вселенский настрой Нового Времени, нацеленный на гармоничное развитие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правильно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воспринимается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</w:t>
      </w:r>
      <w:r w:rsidRPr="00571DA7">
        <w:rPr>
          <w:rFonts w:ascii="Arial" w:hAnsi="Arial" w:cs="Arial"/>
          <w:sz w:val="28"/>
          <w:szCs w:val="28"/>
        </w:rPr>
        <w:softHyphen/>
        <w:t>нью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случае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Земное пространство несет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негармоничного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наступа</w:t>
      </w:r>
      <w:r w:rsidRPr="00571DA7">
        <w:rPr>
          <w:rFonts w:ascii="Arial" w:hAnsi="Arial" w:cs="Arial"/>
          <w:sz w:val="28"/>
          <w:szCs w:val="28"/>
        </w:rPr>
        <w:softHyphen/>
        <w:t>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ХАОС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обратной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направлен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разрушения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срабатывать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закон совершенства (баланса)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только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между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планетами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 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формируется общий, и компенсаторный механизм срабатывает, автоматически компенсируя недостаток  развития планет, и сформированный гармоничный настрой передается в Мир Творца для формирования дальнейшей цели развития Планетарного Союза.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представьте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гармонизации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справится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разрушающим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возникнет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перевес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наступит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ХАОС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так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как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планета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Земля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сейчас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выбита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единого гармоничного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негармоничнее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тем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более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разрушительные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импульсы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поступают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Вселенную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пульсы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нарушают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принцип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работает система гармонизации </w:t>
      </w:r>
      <w:r w:rsidRPr="00571DA7">
        <w:rPr>
          <w:rFonts w:ascii="Arial" w:hAnsi="Arial" w:cs="Arial"/>
          <w:sz w:val="28"/>
          <w:szCs w:val="28"/>
          <w:u w:val="single"/>
        </w:rPr>
        <w:t>в развитии 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негармоничным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законам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живет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законам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выравнивая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самым</w:t>
      </w:r>
      <w:r w:rsidRPr="00571DA7">
        <w:rPr>
          <w:rFonts w:ascii="Arial" w:eastAsia="Calibri" w:hAnsi="Arial" w:cs="Arial"/>
          <w:sz w:val="28"/>
          <w:szCs w:val="28"/>
        </w:rPr>
        <w:t xml:space="preserve"> возникший </w:t>
      </w:r>
      <w:r w:rsidRPr="00571DA7">
        <w:rPr>
          <w:rFonts w:ascii="Arial" w:hAnsi="Arial" w:cs="Arial"/>
          <w:sz w:val="28"/>
          <w:szCs w:val="28"/>
        </w:rPr>
        <w:t>дисбаланс  мирным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 закон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единства заложен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 Вселен</w:t>
      </w:r>
      <w:r w:rsidRPr="00571DA7">
        <w:rPr>
          <w:rFonts w:ascii="Arial" w:hAnsi="Arial" w:cs="Arial"/>
          <w:sz w:val="28"/>
          <w:szCs w:val="28"/>
        </w:rPr>
        <w:softHyphen/>
        <w:t>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 Земли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также работает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противоположности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выравнивает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взаимообразных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отношениях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</w:t>
      </w:r>
      <w:r w:rsidRPr="00571DA7">
        <w:rPr>
          <w:rFonts w:ascii="Arial" w:hAnsi="Arial" w:cs="Arial"/>
          <w:sz w:val="28"/>
          <w:szCs w:val="28"/>
        </w:rPr>
        <w:softHyphen/>
        <w:t>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взаимоотношениях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параллелями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сообществе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принципе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существо</w:t>
      </w:r>
      <w:r w:rsidRPr="00571DA7">
        <w:rPr>
          <w:rFonts w:ascii="Arial" w:hAnsi="Arial" w:cs="Arial"/>
          <w:sz w:val="28"/>
          <w:szCs w:val="28"/>
        </w:rPr>
        <w:softHyphen/>
        <w:t>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единичной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работает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выступая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взаимоотношений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разнонастроенные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гармонизации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</w:t>
      </w:r>
      <w:r w:rsidRPr="00571DA7">
        <w:rPr>
          <w:rFonts w:ascii="Arial" w:hAnsi="Arial" w:cs="Arial"/>
          <w:sz w:val="28"/>
          <w:szCs w:val="28"/>
        </w:rPr>
        <w:softHyphen/>
        <w:t>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попадает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обратной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</w:t>
      </w:r>
      <w:r w:rsidRPr="00571DA7">
        <w:rPr>
          <w:rFonts w:ascii="Arial" w:hAnsi="Arial" w:cs="Arial"/>
          <w:sz w:val="28"/>
          <w:szCs w:val="28"/>
        </w:rPr>
        <w:softHyphen/>
        <w:t>ную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передавая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Творцу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теперь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поговорим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настоящем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во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выполняет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задачу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энергии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</w:t>
      </w:r>
      <w:r w:rsidRPr="00571DA7">
        <w:rPr>
          <w:rFonts w:ascii="Arial" w:hAnsi="Arial" w:cs="Arial"/>
          <w:sz w:val="28"/>
          <w:szCs w:val="28"/>
        </w:rPr>
        <w:softHyphen/>
        <w:t>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иерархической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лестнице</w:t>
      </w:r>
      <w:r w:rsidRPr="00571DA7">
        <w:rPr>
          <w:rFonts w:ascii="Arial" w:eastAsia="Calibri" w:hAnsi="Arial" w:cs="Arial"/>
          <w:sz w:val="28"/>
          <w:szCs w:val="28"/>
        </w:rPr>
        <w:t xml:space="preserve"> Мир Жизни Земли </w:t>
      </w:r>
      <w:r w:rsidRPr="00571DA7">
        <w:rPr>
          <w:rFonts w:ascii="Arial" w:hAnsi="Arial" w:cs="Arial"/>
          <w:sz w:val="28"/>
          <w:szCs w:val="28"/>
        </w:rPr>
        <w:t>с его формами жизни стоит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нижней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ступени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занят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процес</w:t>
      </w:r>
      <w:r w:rsidRPr="00571DA7">
        <w:rPr>
          <w:rFonts w:ascii="Arial" w:hAnsi="Arial" w:cs="Arial"/>
          <w:b/>
          <w:sz w:val="28"/>
          <w:szCs w:val="28"/>
        </w:rPr>
        <w:softHyphen/>
        <w:t>сом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создания (вырабатывания) жизненной 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в Земном </w:t>
      </w:r>
      <w:r w:rsidRPr="00571DA7">
        <w:rPr>
          <w:rFonts w:ascii="Arial" w:hAnsi="Arial" w:cs="Arial"/>
          <w:sz w:val="28"/>
          <w:szCs w:val="28"/>
        </w:rPr>
        <w:t>пространстве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находятся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разные</w:t>
      </w:r>
      <w:r w:rsidRPr="00571DA7">
        <w:rPr>
          <w:rFonts w:ascii="Arial" w:eastAsia="Calibri" w:hAnsi="Arial" w:cs="Arial"/>
          <w:sz w:val="28"/>
          <w:szCs w:val="28"/>
        </w:rPr>
        <w:t xml:space="preserve"> жизненные </w:t>
      </w:r>
      <w:r w:rsidRPr="00571DA7">
        <w:rPr>
          <w:rFonts w:ascii="Arial" w:hAnsi="Arial" w:cs="Arial"/>
          <w:sz w:val="28"/>
          <w:szCs w:val="28"/>
        </w:rPr>
        <w:t>параллели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делятся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материального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 Мир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</w:t>
      </w:r>
      <w:r w:rsidRPr="00571DA7">
        <w:rPr>
          <w:rFonts w:ascii="Arial" w:hAnsi="Arial" w:cs="Arial"/>
          <w:sz w:val="28"/>
          <w:szCs w:val="28"/>
        </w:rPr>
        <w:softHyphen/>
        <w:t>ры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выполняет определенную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функцию 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вопросе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материального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останавливаться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будем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Только оговоримся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материальная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Остановимся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</w:t>
      </w:r>
      <w:r w:rsidRPr="00571DA7">
        <w:rPr>
          <w:rFonts w:ascii="Arial" w:hAnsi="Arial" w:cs="Arial"/>
          <w:sz w:val="28"/>
          <w:szCs w:val="28"/>
        </w:rPr>
        <w:softHyphen/>
        <w:t>раллелях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напрямую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</w:t>
      </w:r>
      <w:r w:rsidRPr="00571DA7">
        <w:rPr>
          <w:rFonts w:ascii="Arial" w:hAnsi="Arial" w:cs="Arial"/>
          <w:sz w:val="28"/>
          <w:szCs w:val="28"/>
        </w:rPr>
        <w:softHyphen/>
        <w:t>ты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Поговорим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 жизненного 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имеет импульсный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формирующийся на основе полей планеты.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Центры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планеты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сформированы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из определенных </w:t>
      </w:r>
      <w:r w:rsidRPr="00571DA7">
        <w:rPr>
          <w:rFonts w:ascii="Arial" w:hAnsi="Arial" w:cs="Arial"/>
          <w:sz w:val="28"/>
          <w:szCs w:val="28"/>
          <w:u w:val="single"/>
        </w:rPr>
        <w:t>полей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которые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выполняют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разные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жизненные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функ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softHyphen/>
        <w:t>ции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в </w:t>
      </w:r>
      <w:r w:rsidRPr="00571DA7">
        <w:rPr>
          <w:rFonts w:ascii="Arial" w:hAnsi="Arial" w:cs="Arial"/>
          <w:b/>
          <w:sz w:val="28"/>
          <w:szCs w:val="28"/>
          <w:u w:val="single"/>
        </w:rPr>
        <w:t>развитии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 планеты</w:t>
      </w:r>
      <w:r w:rsidRPr="00571DA7">
        <w:rPr>
          <w:rFonts w:ascii="Arial" w:eastAsia="Calibri" w:hAnsi="Arial" w:cs="Arial"/>
          <w:b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каждый 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,  </w:t>
      </w:r>
      <w:r w:rsidRPr="00571DA7">
        <w:rPr>
          <w:rFonts w:ascii="Arial" w:hAnsi="Arial" w:cs="Arial"/>
          <w:sz w:val="28"/>
          <w:szCs w:val="28"/>
        </w:rPr>
        <w:t>направленную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 весь жизненный настрой планеты </w:t>
      </w:r>
      <w:r w:rsidRPr="00571DA7">
        <w:rPr>
          <w:rFonts w:ascii="Arial" w:hAnsi="Arial" w:cs="Arial"/>
          <w:sz w:val="28"/>
          <w:szCs w:val="28"/>
        </w:rPr>
        <w:t>осуществляется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 важными, формирующими настрой планеты,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центрами Земли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Перечислим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bCs/>
          <w:sz w:val="28"/>
          <w:szCs w:val="28"/>
        </w:rPr>
        <w:t>основ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ные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Земного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.    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Вселенского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настроя</w:t>
      </w:r>
      <w:r w:rsidRPr="00571DA7">
        <w:rPr>
          <w:rFonts w:ascii="Arial" w:eastAsia="Calibri" w:hAnsi="Arial" w:cs="Arial"/>
          <w:b/>
          <w:sz w:val="28"/>
          <w:szCs w:val="28"/>
        </w:rPr>
        <w:t>. (1)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Создания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Жизненного настроя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планеты</w:t>
      </w:r>
      <w:r w:rsidRPr="00571DA7">
        <w:rPr>
          <w:rFonts w:ascii="Arial" w:eastAsia="Calibri" w:hAnsi="Arial" w:cs="Arial"/>
          <w:b/>
          <w:sz w:val="28"/>
          <w:szCs w:val="28"/>
        </w:rPr>
        <w:t>. (2)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земного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b/>
          <w:sz w:val="28"/>
          <w:szCs w:val="28"/>
        </w:rPr>
        <w:t>. (3)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Создания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Природы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sz w:val="28"/>
          <w:szCs w:val="28"/>
        </w:rPr>
        <w:t>всего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живого Мира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планеты</w:t>
      </w:r>
      <w:r w:rsidRPr="00571DA7">
        <w:rPr>
          <w:rFonts w:ascii="Arial" w:eastAsia="Calibri" w:hAnsi="Arial" w:cs="Arial"/>
          <w:b/>
          <w:sz w:val="28"/>
          <w:szCs w:val="28"/>
        </w:rPr>
        <w:t>. (4)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взаимоотношений (единства Мира планеты)</w:t>
      </w:r>
      <w:r w:rsidRPr="00571DA7">
        <w:rPr>
          <w:rFonts w:ascii="Arial" w:eastAsia="Calibri" w:hAnsi="Arial" w:cs="Arial"/>
          <w:b/>
          <w:sz w:val="28"/>
          <w:szCs w:val="28"/>
        </w:rPr>
        <w:t>.  (5)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Гармонизации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гравитации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времени</w:t>
      </w:r>
      <w:r w:rsidRPr="00571DA7">
        <w:rPr>
          <w:rFonts w:ascii="Arial" w:eastAsia="Calibri" w:hAnsi="Arial" w:cs="Arial"/>
          <w:b/>
          <w:sz w:val="28"/>
          <w:szCs w:val="28"/>
        </w:rPr>
        <w:t>. (6)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связи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 Планетарным Союзом. (7)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Cs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 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</w:t>
      </w:r>
      <w:r w:rsidRPr="00571DA7">
        <w:rPr>
          <w:rFonts w:ascii="Arial" w:hAnsi="Arial" w:cs="Arial"/>
          <w:sz w:val="28"/>
          <w:szCs w:val="28"/>
        </w:rPr>
        <w:softHyphen/>
        <w:t>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развития, </w:t>
      </w:r>
      <w:r w:rsidRPr="00571DA7">
        <w:rPr>
          <w:rFonts w:ascii="Arial" w:hAnsi="Arial" w:cs="Arial"/>
          <w:sz w:val="28"/>
          <w:szCs w:val="28"/>
        </w:rPr>
        <w:lastRenderedPageBreak/>
        <w:t xml:space="preserve">как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общества,</w:t>
      </w:r>
      <w:r w:rsidRPr="00571DA7">
        <w:rPr>
          <w:rFonts w:ascii="Arial" w:eastAsia="Calibri" w:hAnsi="Arial" w:cs="Arial"/>
          <w:sz w:val="28"/>
          <w:szCs w:val="28"/>
        </w:rPr>
        <w:t xml:space="preserve"> так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индивидуума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полей энергии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 планеты 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образ жизни и </w:t>
      </w:r>
      <w:r w:rsidRPr="00571DA7">
        <w:rPr>
          <w:rFonts w:ascii="Arial" w:hAnsi="Arial" w:cs="Arial"/>
          <w:sz w:val="28"/>
          <w:szCs w:val="28"/>
        </w:rPr>
        <w:t>мировоззренческий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взгляд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каждого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 местах расположения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сформированы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зоны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bCs/>
          <w:sz w:val="28"/>
          <w:szCs w:val="28"/>
        </w:rPr>
        <w:t>воронки</w:t>
      </w:r>
      <w:r w:rsidRPr="00571DA7">
        <w:rPr>
          <w:rFonts w:ascii="Arial" w:eastAsia="Calibri" w:hAnsi="Arial" w:cs="Arial"/>
          <w:sz w:val="28"/>
          <w:szCs w:val="28"/>
        </w:rPr>
        <w:t xml:space="preserve">), </w:t>
      </w:r>
      <w:r w:rsidRPr="00571DA7">
        <w:rPr>
          <w:rFonts w:ascii="Arial" w:hAnsi="Arial" w:cs="Arial"/>
          <w:sz w:val="28"/>
          <w:szCs w:val="28"/>
        </w:rPr>
        <w:t>настроенные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</w:t>
      </w:r>
      <w:r w:rsidRPr="00571DA7">
        <w:rPr>
          <w:rFonts w:ascii="Arial" w:hAnsi="Arial" w:cs="Arial"/>
          <w:sz w:val="28"/>
          <w:szCs w:val="28"/>
        </w:rPr>
        <w:softHyphen/>
        <w:t>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связи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пространством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воронки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взаимодействия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Земного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места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являются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порталами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перемещения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туннелям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расположены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территориально на поверхности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местах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пересечения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начального (нулевого) меридиана с линиями параллелей (широт).</w:t>
      </w:r>
      <w:r w:rsidRPr="00571DA7">
        <w:rPr>
          <w:rFonts w:ascii="Arial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Эти места (воронки) являются точками нахождения мест контакта с пространством Вселенной. В этих местах находятся центры Духовного развития Земного 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местах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находятся</w:t>
      </w:r>
      <w:r w:rsidRPr="00571DA7">
        <w:rPr>
          <w:rFonts w:ascii="Arial" w:eastAsia="Calibri" w:hAnsi="Arial" w:cs="Arial"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Cs/>
          <w:sz w:val="28"/>
          <w:szCs w:val="28"/>
        </w:rPr>
        <w:t>воронки,</w:t>
      </w:r>
      <w:r w:rsidRPr="00571DA7">
        <w:rPr>
          <w:rFonts w:ascii="Arial" w:eastAsia="Calibri" w:hAnsi="Arial" w:cs="Arial"/>
          <w:bCs/>
          <w:sz w:val="28"/>
          <w:szCs w:val="28"/>
        </w:rPr>
        <w:t xml:space="preserve"> связывающие </w:t>
      </w:r>
      <w:r w:rsidRPr="00571DA7">
        <w:rPr>
          <w:rFonts w:ascii="Arial" w:hAnsi="Arial" w:cs="Arial"/>
          <w:bCs/>
          <w:sz w:val="28"/>
          <w:szCs w:val="28"/>
        </w:rPr>
        <w:t>все</w:t>
      </w:r>
      <w:r w:rsidRPr="00571DA7">
        <w:rPr>
          <w:rFonts w:ascii="Arial" w:eastAsia="Calibri" w:hAnsi="Arial" w:cs="Arial"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Cs/>
          <w:sz w:val="28"/>
          <w:szCs w:val="28"/>
        </w:rPr>
        <w:t>Земное</w:t>
      </w:r>
      <w:r w:rsidRPr="00571DA7">
        <w:rPr>
          <w:rFonts w:ascii="Arial" w:eastAsia="Calibri" w:hAnsi="Arial" w:cs="Arial"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Cs/>
          <w:sz w:val="28"/>
          <w:szCs w:val="28"/>
        </w:rPr>
        <w:t>пространство</w:t>
      </w:r>
      <w:r w:rsidRPr="00571DA7">
        <w:rPr>
          <w:rFonts w:ascii="Arial" w:eastAsia="Calibri" w:hAnsi="Arial" w:cs="Arial"/>
          <w:bCs/>
          <w:sz w:val="28"/>
          <w:szCs w:val="28"/>
        </w:rPr>
        <w:t xml:space="preserve"> в единое, целое, пространство.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всей </w:t>
      </w:r>
      <w:r w:rsidRPr="00571DA7">
        <w:rPr>
          <w:rFonts w:ascii="Arial" w:hAnsi="Arial" w:cs="Arial"/>
          <w:sz w:val="28"/>
          <w:szCs w:val="28"/>
        </w:rPr>
        <w:t>поверхности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помимо мест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с Вселенским Миром, </w:t>
      </w:r>
      <w:r w:rsidRPr="00571DA7">
        <w:rPr>
          <w:rFonts w:ascii="Arial" w:hAnsi="Arial" w:cs="Arial"/>
          <w:sz w:val="28"/>
          <w:szCs w:val="28"/>
        </w:rPr>
        <w:t>расположены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также </w:t>
      </w:r>
      <w:r w:rsidRPr="00571DA7">
        <w:rPr>
          <w:rFonts w:ascii="Arial" w:hAnsi="Arial" w:cs="Arial"/>
          <w:b/>
          <w:bCs/>
          <w:sz w:val="28"/>
          <w:szCs w:val="28"/>
        </w:rPr>
        <w:t>воронки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прямого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взаимодействия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между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всеми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Мирами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Земли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воронок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поверхности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Таких воронок на поверхности Земли не одна, и расположены эти места взаимодействия, или контакта, в точках пересечения параллелей с меридианами, имеющими свои координаты нахождения (определенного градуса широты и долготы).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имеют</w:t>
      </w:r>
      <w:r w:rsidRPr="00571DA7">
        <w:rPr>
          <w:rFonts w:ascii="Arial" w:eastAsia="Calibri" w:hAnsi="Arial" w:cs="Arial"/>
          <w:sz w:val="28"/>
          <w:szCs w:val="28"/>
        </w:rPr>
        <w:t xml:space="preserve"> единый образ  построения системы жизни.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Calibri" w:hAnsi="Arial" w:cs="Arial"/>
          <w:sz w:val="28"/>
          <w:szCs w:val="28"/>
        </w:rPr>
        <w:t xml:space="preserve"> созданы из идентичных центров развития, что и сама Земля.  Все Земные Миры, через свои центры развития, </w:t>
      </w:r>
      <w:r w:rsidRPr="00571DA7">
        <w:rPr>
          <w:rFonts w:ascii="Arial" w:hAnsi="Arial" w:cs="Arial"/>
          <w:sz w:val="28"/>
          <w:szCs w:val="28"/>
        </w:rPr>
        <w:t>связаны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связями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пространства и имеют с ней единую цель развития - Сотворение жизни.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Центры развития Земли формируются на основе единого энергетического настроя всех параллелей (Миров) Земли. И из этих же энергий создаются </w:t>
      </w:r>
      <w:r w:rsidRPr="00571DA7">
        <w:rPr>
          <w:rFonts w:ascii="Arial" w:hAnsi="Arial" w:cs="Arial"/>
          <w:b/>
          <w:bCs/>
          <w:sz w:val="28"/>
          <w:szCs w:val="28"/>
        </w:rPr>
        <w:t>воронки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внутренней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связи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Земного Мира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 xml:space="preserve"> 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 (в местах</w:t>
      </w:r>
      <w:r w:rsidRPr="00571DA7">
        <w:rPr>
          <w:rFonts w:ascii="Arial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пересечения</w:t>
      </w:r>
      <w:r w:rsidRPr="00571DA7">
        <w:rPr>
          <w:rFonts w:ascii="Arial" w:eastAsia="Calibri" w:hAnsi="Arial" w:cs="Arial"/>
          <w:sz w:val="28"/>
          <w:szCs w:val="28"/>
        </w:rPr>
        <w:t xml:space="preserve"> начального (нулевого) меридиана с линиями параллелей, или широт</w:t>
      </w:r>
      <w:r w:rsidRPr="00571DA7">
        <w:rPr>
          <w:rFonts w:ascii="Arial" w:hAnsi="Arial" w:cs="Arial"/>
          <w:sz w:val="28"/>
          <w:szCs w:val="28"/>
        </w:rPr>
        <w:t>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жизни Земного пространства </w:t>
      </w:r>
      <w:r w:rsidRPr="00571DA7">
        <w:rPr>
          <w:rFonts w:ascii="Arial" w:hAnsi="Arial" w:cs="Arial"/>
          <w:bCs/>
          <w:sz w:val="28"/>
          <w:szCs w:val="28"/>
          <w:u w:val="single"/>
        </w:rPr>
        <w:t>воронки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Земли с функцией приема жизненной энергии из Вселенной и передачи во все параллели (Миры) жизни</w:t>
      </w:r>
      <w:r w:rsidRPr="00571DA7">
        <w:rPr>
          <w:rFonts w:ascii="Arial" w:hAnsi="Arial" w:cs="Arial"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bCs/>
          <w:sz w:val="28"/>
          <w:szCs w:val="28"/>
          <w:u w:val="single"/>
        </w:rPr>
        <w:t>Передача  Вселенской энергии Земному Миру</w:t>
      </w:r>
      <w:r w:rsidRPr="00571DA7">
        <w:rPr>
          <w:rFonts w:ascii="Arial" w:hAnsi="Arial" w:cs="Arial"/>
          <w:bCs/>
          <w:sz w:val="28"/>
          <w:szCs w:val="28"/>
        </w:rPr>
        <w:t xml:space="preserve"> осуществляется через аналогичный механизм приема и передачи энергии </w:t>
      </w:r>
      <w:r w:rsidRPr="00571DA7">
        <w:rPr>
          <w:rFonts w:ascii="Arial" w:hAnsi="Arial" w:cs="Arial"/>
          <w:bCs/>
          <w:sz w:val="28"/>
          <w:szCs w:val="28"/>
          <w:u w:val="single"/>
        </w:rPr>
        <w:t>от воронок внешней связи</w:t>
      </w:r>
      <w:r w:rsidRPr="00571DA7">
        <w:rPr>
          <w:rFonts w:ascii="Arial" w:hAnsi="Arial" w:cs="Arial"/>
          <w:bCs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sz w:val="28"/>
          <w:szCs w:val="28"/>
        </w:rPr>
        <w:t xml:space="preserve">к воронкам внутренней связи, расположенным в 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местах пересечения параллелей и меридианов с разными координатами  нахождения этих линий пересечения</w:t>
      </w:r>
      <w:r w:rsidRPr="00571DA7">
        <w:rPr>
          <w:rFonts w:ascii="Arial" w:hAnsi="Arial" w:cs="Arial"/>
          <w:bCs/>
          <w:sz w:val="28"/>
          <w:szCs w:val="28"/>
          <w:u w:val="single"/>
        </w:rPr>
        <w:t>.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Через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эти воронки </w:t>
      </w:r>
      <w:r w:rsidRPr="00571DA7">
        <w:rPr>
          <w:rFonts w:ascii="Arial" w:hAnsi="Arial" w:cs="Arial"/>
          <w:sz w:val="28"/>
          <w:szCs w:val="28"/>
          <w:u w:val="single"/>
        </w:rPr>
        <w:t>осуществляется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lastRenderedPageBreak/>
        <w:t>связь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между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собой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 всем Земным пространством</w:t>
      </w:r>
      <w:r w:rsidRPr="00571DA7">
        <w:rPr>
          <w:rFonts w:ascii="Arial" w:hAnsi="Arial" w:cs="Arial"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 этих местах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воронках)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единый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 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перемещается</w:t>
      </w:r>
      <w:r w:rsidRPr="00571DA7">
        <w:rPr>
          <w:rFonts w:ascii="Arial" w:eastAsia="Calibri" w:hAnsi="Arial" w:cs="Arial"/>
          <w:sz w:val="28"/>
          <w:szCs w:val="28"/>
        </w:rPr>
        <w:t xml:space="preserve"> к основным воронкам (внешней связи) семи центров, связывающих Землю с Миром Вселенной (на пересечении начального меридиана с параллелями).</w:t>
      </w:r>
    </w:p>
    <w:p w:rsidR="000D0DC3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собранная</w:t>
      </w:r>
      <w:r w:rsidRPr="00571DA7">
        <w:rPr>
          <w:rFonts w:ascii="Arial" w:eastAsia="Calibri" w:hAnsi="Arial" w:cs="Arial"/>
          <w:sz w:val="28"/>
          <w:szCs w:val="28"/>
        </w:rPr>
        <w:t xml:space="preserve"> в едином потоке, </w:t>
      </w:r>
      <w:r w:rsidRPr="00571DA7">
        <w:rPr>
          <w:rFonts w:ascii="Arial" w:hAnsi="Arial" w:cs="Arial"/>
          <w:sz w:val="28"/>
          <w:szCs w:val="28"/>
        </w:rPr>
        <w:t>перемещается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внутренней </w:t>
      </w:r>
      <w:r w:rsidRPr="00571DA7">
        <w:rPr>
          <w:rFonts w:ascii="Arial" w:hAnsi="Arial" w:cs="Arial"/>
          <w:sz w:val="28"/>
          <w:szCs w:val="28"/>
        </w:rPr>
        <w:t>связи  всех центров развития планеты 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Центру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развития,</w:t>
      </w:r>
      <w:r w:rsidRPr="00571DA7">
        <w:rPr>
          <w:rFonts w:ascii="Arial" w:eastAsia="Calibri" w:hAnsi="Arial" w:cs="Arial"/>
          <w:sz w:val="28"/>
          <w:szCs w:val="28"/>
        </w:rPr>
        <w:t xml:space="preserve"> или </w:t>
      </w:r>
      <w:r w:rsidRPr="00571DA7">
        <w:rPr>
          <w:rFonts w:ascii="Arial" w:hAnsi="Arial" w:cs="Arial"/>
          <w:sz w:val="28"/>
          <w:szCs w:val="28"/>
        </w:rPr>
        <w:t>Душе,</w:t>
      </w:r>
      <w:r w:rsidRPr="00571DA7">
        <w:rPr>
          <w:rFonts w:ascii="Arial" w:eastAsia="Calibri" w:hAnsi="Arial" w:cs="Arial"/>
          <w:sz w:val="28"/>
          <w:szCs w:val="28"/>
        </w:rPr>
        <w:t xml:space="preserve"> Земли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совершив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окончательный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обмен</w:t>
      </w:r>
      <w:r w:rsidRPr="00571DA7">
        <w:rPr>
          <w:rFonts w:ascii="Arial" w:hAnsi="Arial" w:cs="Arial"/>
          <w:sz w:val="28"/>
          <w:szCs w:val="28"/>
          <w:u w:val="single"/>
        </w:rPr>
        <w:t>, новый поток энергий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устремляется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вверх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Творцу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Центр настроя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планеты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>,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где формируется новый поток энергий, создающий систему обмена энергией с Миром Творца.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Эта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система обмена энергией создается из </w:t>
      </w:r>
      <w:r w:rsidRPr="00571DA7">
        <w:rPr>
          <w:rFonts w:ascii="Arial" w:hAnsi="Arial" w:cs="Arial"/>
          <w:b/>
          <w:bCs/>
          <w:sz w:val="28"/>
          <w:szCs w:val="28"/>
        </w:rPr>
        <w:t>воронок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приема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передачи ее с Вселенским Миром. И находится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этот центр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районе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северного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полюса</w:t>
      </w:r>
      <w:r w:rsidRPr="00571DA7">
        <w:rPr>
          <w:rFonts w:ascii="Arial" w:hAnsi="Arial" w:cs="Arial"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энергообмена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обмена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энергиями</w:t>
      </w:r>
      <w:r w:rsidRPr="00571DA7">
        <w:rPr>
          <w:rFonts w:ascii="Arial" w:eastAsia="Calibri" w:hAnsi="Arial" w:cs="Arial"/>
          <w:sz w:val="28"/>
          <w:szCs w:val="28"/>
        </w:rPr>
        <w:t xml:space="preserve"> Земного пространства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Творцом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</w:p>
    <w:p w:rsidR="000D0DC3" w:rsidRPr="00B93365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32"/>
          <w:szCs w:val="32"/>
          <w:u w:val="single"/>
        </w:rPr>
      </w:pPr>
      <w:r w:rsidRPr="00B93365">
        <w:rPr>
          <w:rFonts w:ascii="Arial" w:hAnsi="Arial" w:cs="Arial"/>
          <w:b/>
          <w:sz w:val="32"/>
          <w:szCs w:val="32"/>
          <w:u w:val="single"/>
        </w:rPr>
        <w:t>Механизм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sz w:val="32"/>
          <w:szCs w:val="32"/>
          <w:u w:val="single"/>
        </w:rPr>
        <w:t>формирования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sz w:val="32"/>
          <w:szCs w:val="32"/>
          <w:u w:val="single"/>
        </w:rPr>
        <w:t>потока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sz w:val="32"/>
          <w:szCs w:val="32"/>
          <w:u w:val="single"/>
        </w:rPr>
        <w:t>в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sz w:val="32"/>
          <w:szCs w:val="32"/>
          <w:u w:val="single"/>
        </w:rPr>
        <w:t>семи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sz w:val="32"/>
          <w:szCs w:val="32"/>
          <w:u w:val="single"/>
        </w:rPr>
        <w:t>центрах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sz w:val="32"/>
          <w:szCs w:val="32"/>
          <w:u w:val="single"/>
        </w:rPr>
        <w:t>развития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sz w:val="32"/>
          <w:szCs w:val="32"/>
          <w:u w:val="single"/>
        </w:rPr>
        <w:t>Земли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</w:t>
      </w:r>
      <w:r w:rsidRPr="00571DA7">
        <w:rPr>
          <w:rFonts w:ascii="Arial" w:hAnsi="Arial" w:cs="Arial"/>
          <w:sz w:val="28"/>
          <w:szCs w:val="28"/>
        </w:rPr>
        <w:t>Из Мира Творца Вселенский поток поступает к Земле, к месту приема и распределения энергии в Земном пространстве, в районе Северного полюса. Вселенский поток, дойдя до Центра развития планеты (Души), перенастраивает все центры Земного развития под импульс развития Вселенной. Далее, поток с Вселенским импульсом развития, дойдя в процессе перемещения до Центра формирования связи с Планетарной системой и произведя обмен энергиями с межпланетной системой, доформировывает окончательно свой импульс Вселенского  потока. И в процессе вливаний в него энергий из мест взаимодействия (воронок внутренней связи) с Земным Миром создается новый поток Земного Сотворения. После</w:t>
      </w:r>
      <w:r w:rsidRPr="00571DA7">
        <w:rPr>
          <w:rFonts w:ascii="Arial" w:eastAsia="Calibri" w:hAnsi="Arial" w:cs="Arial"/>
          <w:sz w:val="28"/>
          <w:szCs w:val="28"/>
        </w:rPr>
        <w:t xml:space="preserve"> завершения этого процесса </w:t>
      </w:r>
      <w:r w:rsidRPr="00571DA7">
        <w:rPr>
          <w:rFonts w:ascii="Arial" w:hAnsi="Arial" w:cs="Arial"/>
          <w:sz w:val="28"/>
          <w:szCs w:val="28"/>
        </w:rPr>
        <w:t>энергия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вновь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</w:t>
      </w:r>
      <w:r w:rsidRPr="00571DA7">
        <w:rPr>
          <w:rFonts w:ascii="Arial" w:hAnsi="Arial" w:cs="Arial"/>
          <w:sz w:val="28"/>
          <w:szCs w:val="28"/>
        </w:rPr>
        <w:softHyphen/>
        <w:t>ную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снова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производится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энерго</w:t>
      </w:r>
      <w:r w:rsidRPr="00571DA7">
        <w:rPr>
          <w:rFonts w:ascii="Arial" w:hAnsi="Arial" w:cs="Arial"/>
          <w:sz w:val="28"/>
          <w:szCs w:val="28"/>
        </w:rPr>
        <w:t>обмена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Земли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перена</w:t>
      </w:r>
      <w:r w:rsidRPr="00571DA7">
        <w:rPr>
          <w:rFonts w:ascii="Arial" w:hAnsi="Arial" w:cs="Arial"/>
          <w:sz w:val="28"/>
          <w:szCs w:val="28"/>
        </w:rPr>
        <w:softHyphen/>
        <w:t>строенная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устремляется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связям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энергия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</w:t>
      </w:r>
      <w:r w:rsidRPr="00571DA7">
        <w:rPr>
          <w:rFonts w:ascii="Arial" w:hAnsi="Arial" w:cs="Arial"/>
          <w:sz w:val="28"/>
          <w:szCs w:val="28"/>
        </w:rPr>
        <w:softHyphen/>
        <w:t>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вливая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вбирая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новые,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новые,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импульсы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производя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обмен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B93365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sz w:val="28"/>
          <w:szCs w:val="28"/>
          <w:u w:val="single"/>
        </w:rPr>
      </w:pP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      </w:t>
      </w:r>
      <w:r w:rsidRPr="00B93365">
        <w:rPr>
          <w:rFonts w:ascii="Arial" w:hAnsi="Arial" w:cs="Arial"/>
          <w:b/>
          <w:bCs/>
          <w:sz w:val="28"/>
          <w:szCs w:val="28"/>
          <w:u w:val="single"/>
        </w:rPr>
        <w:t>Процесс</w:t>
      </w:r>
      <w:r w:rsidRPr="00B93365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энергообмена Земли </w:t>
      </w:r>
      <w:r w:rsidRPr="00B93365">
        <w:rPr>
          <w:rFonts w:ascii="Arial" w:hAnsi="Arial" w:cs="Arial"/>
          <w:b/>
          <w:bCs/>
          <w:sz w:val="28"/>
          <w:szCs w:val="28"/>
          <w:u w:val="single"/>
        </w:rPr>
        <w:t>с</w:t>
      </w:r>
      <w:r w:rsidRPr="00B93365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B93365">
        <w:rPr>
          <w:rFonts w:ascii="Arial" w:hAnsi="Arial" w:cs="Arial"/>
          <w:b/>
          <w:bCs/>
          <w:sz w:val="28"/>
          <w:szCs w:val="28"/>
          <w:u w:val="single"/>
        </w:rPr>
        <w:t>Миром</w:t>
      </w:r>
      <w:r w:rsidRPr="00B93365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B93365">
        <w:rPr>
          <w:rFonts w:ascii="Arial" w:hAnsi="Arial" w:cs="Arial"/>
          <w:b/>
          <w:bCs/>
          <w:sz w:val="28"/>
          <w:szCs w:val="28"/>
          <w:u w:val="single"/>
        </w:rPr>
        <w:t>Вселенной</w:t>
      </w:r>
      <w:r w:rsidRPr="00B93365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B93365">
        <w:rPr>
          <w:rFonts w:ascii="Arial" w:hAnsi="Arial" w:cs="Arial"/>
          <w:b/>
          <w:bCs/>
          <w:sz w:val="28"/>
          <w:szCs w:val="28"/>
          <w:u w:val="single"/>
        </w:rPr>
        <w:t>и</w:t>
      </w:r>
      <w:r w:rsidRPr="00B93365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B93365">
        <w:rPr>
          <w:rFonts w:ascii="Arial" w:hAnsi="Arial" w:cs="Arial"/>
          <w:b/>
          <w:bCs/>
          <w:sz w:val="28"/>
          <w:szCs w:val="28"/>
          <w:u w:val="single"/>
        </w:rPr>
        <w:t>между</w:t>
      </w:r>
      <w:r w:rsidRPr="00B93365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B93365">
        <w:rPr>
          <w:rFonts w:ascii="Arial" w:hAnsi="Arial" w:cs="Arial"/>
          <w:b/>
          <w:bCs/>
          <w:sz w:val="28"/>
          <w:szCs w:val="28"/>
          <w:u w:val="single"/>
        </w:rPr>
        <w:t>параллелями</w:t>
      </w:r>
      <w:r w:rsidRPr="00B93365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B93365">
        <w:rPr>
          <w:rFonts w:ascii="Arial" w:hAnsi="Arial" w:cs="Arial"/>
          <w:b/>
          <w:bCs/>
          <w:sz w:val="28"/>
          <w:szCs w:val="28"/>
          <w:u w:val="single"/>
        </w:rPr>
        <w:t>Земли</w:t>
      </w:r>
      <w:r w:rsidRPr="00B93365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B93365">
        <w:rPr>
          <w:rFonts w:ascii="Arial" w:hAnsi="Arial" w:cs="Arial"/>
          <w:b/>
          <w:bCs/>
          <w:sz w:val="28"/>
          <w:szCs w:val="28"/>
          <w:u w:val="single"/>
        </w:rPr>
        <w:t>на</w:t>
      </w:r>
      <w:r w:rsidRPr="00B93365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B93365">
        <w:rPr>
          <w:rFonts w:ascii="Arial" w:hAnsi="Arial" w:cs="Arial"/>
          <w:b/>
          <w:bCs/>
          <w:sz w:val="28"/>
          <w:szCs w:val="28"/>
          <w:u w:val="single"/>
        </w:rPr>
        <w:t>примере</w:t>
      </w:r>
      <w:r w:rsidRPr="00B93365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B93365">
        <w:rPr>
          <w:rFonts w:ascii="Arial" w:hAnsi="Arial" w:cs="Arial"/>
          <w:b/>
          <w:bCs/>
          <w:sz w:val="28"/>
          <w:szCs w:val="28"/>
          <w:u w:val="single"/>
        </w:rPr>
        <w:t>формирования</w:t>
      </w:r>
      <w:r w:rsidRPr="00B93365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B93365">
        <w:rPr>
          <w:rFonts w:ascii="Arial" w:hAnsi="Arial" w:cs="Arial"/>
          <w:b/>
          <w:bCs/>
          <w:sz w:val="28"/>
          <w:szCs w:val="28"/>
          <w:u w:val="single"/>
        </w:rPr>
        <w:t>потока</w:t>
      </w:r>
      <w:r w:rsidRPr="00B93365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B93365">
        <w:rPr>
          <w:rFonts w:ascii="Arial" w:hAnsi="Arial" w:cs="Arial"/>
          <w:b/>
          <w:bCs/>
          <w:sz w:val="28"/>
          <w:szCs w:val="28"/>
          <w:u w:val="single"/>
        </w:rPr>
        <w:t>одного</w:t>
      </w:r>
      <w:r w:rsidRPr="00B93365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B93365">
        <w:rPr>
          <w:rFonts w:ascii="Arial" w:hAnsi="Arial" w:cs="Arial"/>
          <w:b/>
          <w:bCs/>
          <w:sz w:val="28"/>
          <w:szCs w:val="28"/>
          <w:u w:val="single"/>
        </w:rPr>
        <w:t>центра</w:t>
      </w:r>
      <w:r w:rsidRPr="00B93365">
        <w:rPr>
          <w:rFonts w:ascii="Arial" w:eastAsia="Calibri" w:hAnsi="Arial" w:cs="Arial"/>
          <w:b/>
          <w:bCs/>
          <w:sz w:val="28"/>
          <w:szCs w:val="28"/>
          <w:u w:val="single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    Энергия потока с Вселенским настроем на гармоничное развития перемещается от Центра связи с Миром Творца ко всем центрам развития для формирования гармоничного настроя Земного пространства.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воронки</w:t>
      </w:r>
      <w:r w:rsidRPr="00571DA7">
        <w:rPr>
          <w:rFonts w:ascii="Arial" w:eastAsia="Calibri" w:hAnsi="Arial" w:cs="Arial"/>
          <w:sz w:val="28"/>
          <w:szCs w:val="28"/>
        </w:rPr>
        <w:t xml:space="preserve"> связи и </w:t>
      </w:r>
      <w:r w:rsidRPr="00571DA7">
        <w:rPr>
          <w:rFonts w:ascii="Arial" w:hAnsi="Arial" w:cs="Arial"/>
          <w:sz w:val="28"/>
          <w:szCs w:val="28"/>
        </w:rPr>
        <w:t>обмена с</w:t>
      </w:r>
      <w:r w:rsidRPr="00571DA7">
        <w:rPr>
          <w:rFonts w:ascii="Arial" w:eastAsia="Calibri" w:hAnsi="Arial" w:cs="Arial"/>
          <w:sz w:val="28"/>
          <w:szCs w:val="28"/>
        </w:rPr>
        <w:t xml:space="preserve"> Тонким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 (в местах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пересечения</w:t>
      </w:r>
      <w:r w:rsidRPr="00571DA7">
        <w:rPr>
          <w:rFonts w:ascii="Arial" w:eastAsia="Calibri" w:hAnsi="Arial" w:cs="Arial"/>
          <w:sz w:val="28"/>
          <w:szCs w:val="28"/>
        </w:rPr>
        <w:t xml:space="preserve"> начального (нулевого) меридиана с линиями параллелей, или широт</w:t>
      </w:r>
      <w:r w:rsidRPr="00571DA7">
        <w:rPr>
          <w:rFonts w:ascii="Arial" w:hAnsi="Arial" w:cs="Arial"/>
          <w:sz w:val="28"/>
          <w:szCs w:val="28"/>
        </w:rPr>
        <w:t>)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перемещается к Центру формирования связи Земли с  Планетарным союзом, настраивая все центры развития Земного Мира на гармонию и мир.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 от всех центров развития 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энергия, попутно движению Вселенского потока, перенаправляется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параллелей</w:t>
      </w:r>
      <w:r w:rsidRPr="00571DA7">
        <w:rPr>
          <w:rFonts w:ascii="Arial" w:eastAsia="Calibri" w:hAnsi="Arial" w:cs="Arial"/>
          <w:sz w:val="28"/>
          <w:szCs w:val="28"/>
        </w:rPr>
        <w:t xml:space="preserve"> (Миров) по системе внутренней связи Земного пространства.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обмена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обратной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перенастроенная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возвращается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</w:t>
      </w:r>
      <w:r w:rsidRPr="00571DA7">
        <w:rPr>
          <w:rFonts w:ascii="Arial" w:hAnsi="Arial" w:cs="Arial"/>
          <w:sz w:val="28"/>
          <w:szCs w:val="28"/>
        </w:rPr>
        <w:softHyphen/>
        <w:t>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воронкам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приема и передачи энергии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уже </w:t>
      </w:r>
      <w:r w:rsidRPr="00571DA7">
        <w:rPr>
          <w:rFonts w:ascii="Arial" w:hAnsi="Arial" w:cs="Arial"/>
          <w:b/>
          <w:bCs/>
          <w:sz w:val="28"/>
          <w:szCs w:val="28"/>
        </w:rPr>
        <w:t>от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центров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параллелей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 (Миров)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далее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замыкая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круг внутренней связи</w:t>
      </w:r>
      <w:r w:rsidRPr="00571DA7">
        <w:rPr>
          <w:rFonts w:ascii="Arial" w:eastAsia="Calibri" w:hAnsi="Arial" w:cs="Arial"/>
          <w:sz w:val="28"/>
          <w:szCs w:val="28"/>
        </w:rPr>
        <w:t xml:space="preserve">, сформированная </w:t>
      </w:r>
      <w:r w:rsidRPr="00571DA7">
        <w:rPr>
          <w:rFonts w:ascii="Arial" w:hAnsi="Arial" w:cs="Arial"/>
          <w:sz w:val="28"/>
          <w:szCs w:val="28"/>
        </w:rPr>
        <w:t>энергия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поступает к цен</w:t>
      </w:r>
      <w:r w:rsidRPr="00571DA7">
        <w:rPr>
          <w:rFonts w:ascii="Arial" w:hAnsi="Arial" w:cs="Arial"/>
          <w:sz w:val="28"/>
          <w:szCs w:val="28"/>
        </w:rPr>
        <w:softHyphen/>
        <w:t>тральной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воронке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значением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отдачи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энергии от Земли во Вселенную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</w:t>
      </w:r>
      <w:r w:rsidRPr="00571DA7">
        <w:rPr>
          <w:rFonts w:ascii="Arial" w:hAnsi="Arial" w:cs="Arial"/>
          <w:sz w:val="28"/>
          <w:szCs w:val="28"/>
        </w:rPr>
        <w:softHyphen/>
        <w:t>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устремляется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),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перенаправляется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 жизненного настроя планеты</w:t>
      </w:r>
      <w:r w:rsidRPr="00571DA7">
        <w:rPr>
          <w:rFonts w:ascii="Arial" w:eastAsia="Calibri" w:hAnsi="Arial" w:cs="Arial"/>
          <w:sz w:val="28"/>
          <w:szCs w:val="28"/>
        </w:rPr>
        <w:t>,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</w:t>
      </w:r>
      <w:r w:rsidRPr="00571DA7">
        <w:rPr>
          <w:rFonts w:ascii="Arial" w:hAnsi="Arial" w:cs="Arial"/>
          <w:sz w:val="28"/>
          <w:szCs w:val="28"/>
        </w:rPr>
        <w:softHyphen/>
        <w:t>дящемуся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районе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северного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полюса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где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производится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энергообмен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Творцом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Энергия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отчетом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протекании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планете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обратной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вновь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поступает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новым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строем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делает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один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вихревой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разворот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прежде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достигнет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северного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полюса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отдаст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hAnsi="Arial" w:cs="Arial"/>
          <w:sz w:val="28"/>
          <w:szCs w:val="28"/>
        </w:rPr>
        <w:softHyphen/>
        <w:t>ленную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каком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направлении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вращаются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воронки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центров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направлении (положительном или отрицательном)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осуществляется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развитие </w:t>
      </w:r>
      <w:r w:rsidRPr="00571DA7">
        <w:rPr>
          <w:rFonts w:ascii="Arial" w:hAnsi="Arial" w:cs="Arial"/>
          <w:sz w:val="28"/>
          <w:szCs w:val="28"/>
          <w:u w:val="single"/>
        </w:rPr>
        <w:t>центров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Земного пространства, </w:t>
      </w:r>
      <w:r w:rsidRPr="00571DA7">
        <w:rPr>
          <w:rFonts w:ascii="Arial" w:hAnsi="Arial" w:cs="Arial"/>
          <w:sz w:val="28"/>
          <w:szCs w:val="28"/>
          <w:u w:val="single"/>
        </w:rPr>
        <w:t>и направление вихревого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пото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Тонкого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  <w:u w:val="single"/>
        </w:rPr>
        <w:t>Места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расположения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воронок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внутренней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связи являются также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местами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вхо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да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выхода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между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параллельными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ходы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</w:t>
      </w:r>
      <w:r w:rsidRPr="00571DA7">
        <w:rPr>
          <w:rFonts w:ascii="Arial" w:hAnsi="Arial" w:cs="Arial"/>
          <w:sz w:val="28"/>
          <w:szCs w:val="28"/>
        </w:rPr>
        <w:softHyphen/>
        <w:t xml:space="preserve">ют </w:t>
      </w:r>
      <w:r w:rsidRPr="00571DA7">
        <w:rPr>
          <w:rFonts w:ascii="Arial" w:hAnsi="Arial" w:cs="Arial"/>
          <w:i/>
          <w:sz w:val="28"/>
          <w:szCs w:val="28"/>
          <w:u w:val="single"/>
        </w:rPr>
        <w:t>пропускной код</w:t>
      </w:r>
      <w:r w:rsidRPr="00571DA7">
        <w:rPr>
          <w:rFonts w:ascii="Arial" w:hAnsi="Arial" w:cs="Arial"/>
          <w:sz w:val="28"/>
          <w:szCs w:val="28"/>
          <w:u w:val="single"/>
        </w:rPr>
        <w:t xml:space="preserve"> на вхождение в эти Миры, которым является </w:t>
      </w:r>
      <w:r w:rsidRPr="00571DA7">
        <w:rPr>
          <w:rFonts w:ascii="Arial" w:hAnsi="Arial" w:cs="Arial"/>
          <w:i/>
          <w:sz w:val="28"/>
          <w:szCs w:val="28"/>
          <w:u w:val="single"/>
        </w:rPr>
        <w:t>гармоничный настрой</w:t>
      </w:r>
      <w:r w:rsidRPr="00571DA7">
        <w:rPr>
          <w:rFonts w:ascii="Arial" w:hAnsi="Arial" w:cs="Arial"/>
          <w:sz w:val="28"/>
          <w:szCs w:val="28"/>
        </w:rPr>
        <w:t xml:space="preserve">. И чтобы попасть в любой из Миров Земного пространства, необходимо только обладать 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гармоничный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ритм под эти места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принцип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ключом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кодом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паралле</w:t>
      </w:r>
      <w:r w:rsidRPr="00571DA7">
        <w:rPr>
          <w:rFonts w:ascii="Arial" w:hAnsi="Arial" w:cs="Arial"/>
          <w:sz w:val="28"/>
          <w:szCs w:val="28"/>
        </w:rPr>
        <w:softHyphen/>
        <w:t>лям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Гармония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-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ключ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проникновения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пространство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иных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измерений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места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имеющие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гармонию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сопоставимы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гармоничным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любого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Этот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есть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пропуск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параллельный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попадает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места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более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менее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сопоставимым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срабатывает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подстраивания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 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</w:t>
      </w:r>
      <w:r w:rsidRPr="00571DA7">
        <w:rPr>
          <w:rFonts w:ascii="Arial" w:hAnsi="Arial" w:cs="Arial"/>
          <w:sz w:val="28"/>
          <w:szCs w:val="28"/>
        </w:rPr>
        <w:softHyphen/>
        <w:t>никнуть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беспрепятственно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более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менее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гармонично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подстройка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пропуском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Гармония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только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гармония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-  </w:t>
      </w:r>
      <w:r w:rsidRPr="00571DA7">
        <w:rPr>
          <w:rFonts w:ascii="Arial" w:hAnsi="Arial" w:cs="Arial"/>
          <w:sz w:val="28"/>
          <w:szCs w:val="28"/>
          <w:u w:val="single"/>
        </w:rPr>
        <w:t>вот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связывает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один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другим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Земле</w:t>
      </w:r>
      <w:r w:rsidRPr="00571DA7">
        <w:rPr>
          <w:rFonts w:ascii="Arial" w:eastAsia="Calibri" w:hAnsi="Arial" w:cs="Arial"/>
          <w:sz w:val="28"/>
          <w:szCs w:val="28"/>
        </w:rPr>
        <w:t xml:space="preserve">.   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энергия</w:t>
      </w:r>
      <w:r w:rsidRPr="00571DA7">
        <w:rPr>
          <w:rFonts w:ascii="Arial" w:eastAsia="Calibri" w:hAnsi="Arial" w:cs="Arial"/>
          <w:sz w:val="28"/>
          <w:szCs w:val="28"/>
        </w:rPr>
        <w:t xml:space="preserve"> Создания, собранная от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внутреннюю связь центров развития,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 в общем потоке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Душе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обратной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Земной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 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перемещается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месту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районе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</w:t>
      </w:r>
      <w:r w:rsidRPr="00571DA7">
        <w:rPr>
          <w:rFonts w:ascii="Arial" w:hAnsi="Arial" w:cs="Arial"/>
          <w:sz w:val="28"/>
          <w:szCs w:val="28"/>
        </w:rPr>
        <w:softHyphen/>
        <w:t>верного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полюса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формируются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воронки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значени</w:t>
      </w:r>
      <w:r w:rsidRPr="00571DA7">
        <w:rPr>
          <w:rFonts w:ascii="Arial" w:hAnsi="Arial" w:cs="Arial"/>
          <w:sz w:val="28"/>
          <w:szCs w:val="28"/>
        </w:rPr>
        <w:softHyphen/>
        <w:t>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отдачи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Эта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сформированная </w:t>
      </w:r>
      <w:r w:rsidRPr="00571DA7">
        <w:rPr>
          <w:rFonts w:ascii="Arial" w:hAnsi="Arial" w:cs="Arial"/>
          <w:sz w:val="28"/>
          <w:szCs w:val="28"/>
          <w:u w:val="single"/>
        </w:rPr>
        <w:t>энергия,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с импульсом развития, </w:t>
      </w:r>
      <w:r w:rsidRPr="00571DA7">
        <w:rPr>
          <w:rFonts w:ascii="Arial" w:hAnsi="Arial" w:cs="Arial"/>
          <w:sz w:val="28"/>
          <w:szCs w:val="28"/>
          <w:u w:val="single"/>
        </w:rPr>
        <w:t>поступает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места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приема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энергии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сделав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вихревой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поворот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окружности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по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направлению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вращения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оси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она перемещается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центральному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выходу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лабиринтов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выход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hAnsi="Arial" w:cs="Arial"/>
          <w:sz w:val="28"/>
          <w:szCs w:val="28"/>
        </w:rPr>
        <w:softHyphen/>
        <w:t>токе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направлен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выходу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месту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места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получают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от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Тонкого </w:t>
      </w:r>
      <w:r w:rsidRPr="00571DA7">
        <w:rPr>
          <w:rFonts w:ascii="Arial" w:hAnsi="Arial" w:cs="Arial"/>
          <w:sz w:val="28"/>
          <w:szCs w:val="28"/>
        </w:rPr>
        <w:t>Мира Вселенной (Мира Одухотворения)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 формируется Тонкое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от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Вселенского 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 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районе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южного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полюса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также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сфор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мированы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зоны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взаимодействия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системой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Планетарного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Союза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обмен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потоки</w:t>
      </w:r>
      <w:r w:rsidRPr="00571DA7">
        <w:rPr>
          <w:rFonts w:ascii="Arial" w:eastAsia="Calibri" w:hAnsi="Arial" w:cs="Arial"/>
          <w:sz w:val="28"/>
          <w:szCs w:val="28"/>
        </w:rPr>
        <w:t xml:space="preserve"> до</w:t>
      </w:r>
      <w:r w:rsidRPr="00571DA7">
        <w:rPr>
          <w:rFonts w:ascii="Arial" w:hAnsi="Arial" w:cs="Arial"/>
          <w:sz w:val="28"/>
          <w:szCs w:val="28"/>
        </w:rPr>
        <w:t xml:space="preserve">формировывают гармоничный настрой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отдачи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</w:t>
      </w:r>
      <w:r w:rsidRPr="00571DA7">
        <w:rPr>
          <w:rFonts w:ascii="Arial" w:hAnsi="Arial" w:cs="Arial"/>
          <w:sz w:val="28"/>
          <w:szCs w:val="28"/>
        </w:rPr>
        <w:softHyphen/>
        <w:t>гию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этому Миру (Вселенной)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связями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измерениями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Капсулы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числе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прошлым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проживания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Капсулы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прочитать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живых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отписаны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этапы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Перемен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букашки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живущей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отпечатана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hAnsi="Arial" w:cs="Arial"/>
          <w:sz w:val="28"/>
          <w:szCs w:val="28"/>
        </w:rPr>
        <w:softHyphen/>
        <w:t>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b/>
          <w:sz w:val="32"/>
          <w:szCs w:val="32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так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параллельные Миры имеют центры 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формирующие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планеты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аналогичные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земным центрам 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зоны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взаимодействия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окружающим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 (Миром Одухотворения)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зоны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 (воронки)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всех составных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зоны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энергооб</w:t>
      </w:r>
      <w:r w:rsidRPr="00571DA7">
        <w:rPr>
          <w:rFonts w:ascii="Arial" w:hAnsi="Arial" w:cs="Arial"/>
          <w:sz w:val="28"/>
          <w:szCs w:val="28"/>
        </w:rPr>
        <w:softHyphen/>
        <w:t>мена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Планетарным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Союзом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гармо</w:t>
      </w:r>
      <w:r w:rsidRPr="00571DA7">
        <w:rPr>
          <w:rFonts w:ascii="Arial" w:hAnsi="Arial" w:cs="Arial"/>
          <w:sz w:val="28"/>
          <w:szCs w:val="28"/>
        </w:rPr>
        <w:softHyphen/>
        <w:t>ничный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ритм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связанные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связями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Божественный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свя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зи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сообществами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сообщества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очередь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связь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фор</w:t>
      </w:r>
      <w:r w:rsidRPr="00571DA7">
        <w:rPr>
          <w:rFonts w:ascii="Arial" w:hAnsi="Arial" w:cs="Arial"/>
          <w:b/>
          <w:sz w:val="28"/>
          <w:szCs w:val="28"/>
        </w:rPr>
        <w:softHyphen/>
        <w:t>мами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создавая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 систему связи 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гармонию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любовь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получая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взамен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сформированный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</w:t>
      </w:r>
      <w:r w:rsidRPr="00571DA7">
        <w:rPr>
          <w:rFonts w:ascii="Arial" w:hAnsi="Arial" w:cs="Arial"/>
          <w:sz w:val="28"/>
          <w:szCs w:val="28"/>
        </w:rPr>
        <w:softHyphen/>
        <w:t>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обратной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 (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Вселенную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сообщая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Земле.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</w:p>
    <w:p w:rsidR="000D0DC3" w:rsidRPr="00B93365" w:rsidRDefault="000D0DC3" w:rsidP="000D0DC3">
      <w:pPr>
        <w:tabs>
          <w:tab w:val="left" w:pos="-567"/>
        </w:tabs>
        <w:spacing w:after="0"/>
        <w:ind w:left="-567"/>
        <w:jc w:val="center"/>
        <w:rPr>
          <w:rFonts w:ascii="Arial" w:eastAsia="Calibri" w:hAnsi="Arial" w:cs="Arial"/>
          <w:b/>
          <w:sz w:val="32"/>
          <w:szCs w:val="32"/>
          <w:u w:val="single"/>
        </w:rPr>
      </w:pPr>
      <w:r w:rsidRPr="00B93365">
        <w:rPr>
          <w:rFonts w:ascii="Arial" w:hAnsi="Arial" w:cs="Arial"/>
          <w:b/>
          <w:sz w:val="32"/>
          <w:szCs w:val="32"/>
          <w:u w:val="single"/>
        </w:rPr>
        <w:t>О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sz w:val="32"/>
          <w:szCs w:val="32"/>
          <w:u w:val="single"/>
        </w:rPr>
        <w:t>системе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sz w:val="32"/>
          <w:szCs w:val="32"/>
          <w:u w:val="single"/>
        </w:rPr>
        <w:t>развития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sz w:val="32"/>
          <w:szCs w:val="32"/>
          <w:u w:val="single"/>
        </w:rPr>
        <w:t>Земного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sz w:val="32"/>
          <w:szCs w:val="32"/>
          <w:u w:val="single"/>
        </w:rPr>
        <w:t>пространства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главы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узнали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</w:t>
      </w:r>
      <w:r w:rsidRPr="00571DA7">
        <w:rPr>
          <w:rFonts w:ascii="Arial" w:hAnsi="Arial" w:cs="Arial"/>
          <w:sz w:val="28"/>
          <w:szCs w:val="28"/>
        </w:rPr>
        <w:softHyphen/>
        <w:t>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раскры</w:t>
      </w:r>
      <w:r w:rsidRPr="00571DA7">
        <w:rPr>
          <w:rFonts w:ascii="Arial" w:hAnsi="Arial" w:cs="Arial"/>
          <w:sz w:val="28"/>
          <w:szCs w:val="28"/>
        </w:rPr>
        <w:softHyphen/>
        <w:t>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понятие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узнали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пропи</w:t>
      </w:r>
      <w:r w:rsidRPr="00571DA7">
        <w:rPr>
          <w:rFonts w:ascii="Arial" w:hAnsi="Arial" w:cs="Arial"/>
          <w:sz w:val="28"/>
          <w:szCs w:val="28"/>
        </w:rPr>
        <w:softHyphen/>
        <w:t>сана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сложенных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матрицу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поняли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матрица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-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есть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система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выстроенная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импульсов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настроев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система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материи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яв</w:t>
      </w:r>
      <w:r w:rsidRPr="00571DA7">
        <w:rPr>
          <w:rFonts w:ascii="Arial" w:hAnsi="Arial" w:cs="Arial"/>
          <w:sz w:val="28"/>
          <w:szCs w:val="28"/>
        </w:rPr>
        <w:softHyphen/>
        <w:t>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</w:t>
      </w:r>
      <w:r w:rsidRPr="00571DA7">
        <w:rPr>
          <w:rFonts w:ascii="Arial" w:hAnsi="Arial" w:cs="Arial"/>
          <w:sz w:val="28"/>
          <w:szCs w:val="28"/>
        </w:rPr>
        <w:softHyphen/>
        <w:t>терии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сообществ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семьи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человече</w:t>
      </w:r>
      <w:r w:rsidRPr="00571DA7">
        <w:rPr>
          <w:rFonts w:ascii="Arial" w:hAnsi="Arial" w:cs="Arial"/>
          <w:sz w:val="28"/>
          <w:szCs w:val="28"/>
        </w:rPr>
        <w:softHyphen/>
        <w:t>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Природы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похожа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Матрешку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принципу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: </w:t>
      </w:r>
      <w:r w:rsidRPr="00571DA7">
        <w:rPr>
          <w:rFonts w:ascii="Arial" w:hAnsi="Arial" w:cs="Arial"/>
          <w:sz w:val="28"/>
          <w:szCs w:val="28"/>
          <w:u w:val="single"/>
        </w:rPr>
        <w:t>один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одном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сообщества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индивидуумов (</w:t>
      </w:r>
      <w:r w:rsidRPr="00571DA7">
        <w:rPr>
          <w:rFonts w:ascii="Arial" w:hAnsi="Arial" w:cs="Arial"/>
          <w:sz w:val="28"/>
          <w:szCs w:val="28"/>
        </w:rPr>
        <w:t>людей)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Человеческое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сообщество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взаимосвязя</w:t>
      </w:r>
      <w:r w:rsidRPr="00571DA7">
        <w:rPr>
          <w:rFonts w:ascii="Arial" w:hAnsi="Arial" w:cs="Arial"/>
          <w:sz w:val="28"/>
          <w:szCs w:val="28"/>
        </w:rPr>
        <w:softHyphen/>
        <w:t>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Внешним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сообщества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внешнюю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впрочем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строится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цели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аналогичными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центрами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сообществ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направлена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цели -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сохранения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гармоничной 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Всемирная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формирующим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планеты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является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материи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весь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Космического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матрешки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Космического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вложены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единую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Матрешку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именно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изменения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Космическом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</w:t>
      </w:r>
      <w:r w:rsidRPr="00571DA7">
        <w:rPr>
          <w:rFonts w:ascii="Arial" w:hAnsi="Arial" w:cs="Arial"/>
          <w:sz w:val="28"/>
          <w:szCs w:val="28"/>
        </w:rPr>
        <w:softHyphen/>
        <w:t>нетах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развитие </w:t>
      </w:r>
      <w:r w:rsidRPr="00571DA7">
        <w:rPr>
          <w:rFonts w:ascii="Arial" w:hAnsi="Arial" w:cs="Arial"/>
          <w:sz w:val="28"/>
          <w:szCs w:val="28"/>
        </w:rPr>
        <w:t>единой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</w:t>
      </w:r>
      <w:r w:rsidRPr="00571DA7">
        <w:rPr>
          <w:rFonts w:ascii="Arial" w:hAnsi="Arial" w:cs="Arial"/>
          <w:sz w:val="28"/>
          <w:szCs w:val="28"/>
        </w:rPr>
        <w:softHyphen/>
        <w:t>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материальной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аналогично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</w:t>
      </w:r>
      <w:r w:rsidRPr="00571DA7">
        <w:rPr>
          <w:rFonts w:ascii="Arial" w:hAnsi="Arial" w:cs="Arial"/>
          <w:sz w:val="28"/>
          <w:szCs w:val="28"/>
        </w:rPr>
        <w:softHyphen/>
        <w:t>альной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Космического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материального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</w:t>
      </w:r>
      <w:r w:rsidRPr="00571DA7">
        <w:rPr>
          <w:rFonts w:ascii="Arial" w:hAnsi="Arial" w:cs="Arial"/>
          <w:sz w:val="28"/>
          <w:szCs w:val="28"/>
        </w:rPr>
        <w:softHyphen/>
        <w:t>вительства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выполняет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</w:t>
      </w:r>
      <w:r w:rsidRPr="00571DA7">
        <w:rPr>
          <w:rFonts w:ascii="Arial" w:hAnsi="Arial" w:cs="Arial"/>
          <w:sz w:val="28"/>
          <w:szCs w:val="28"/>
        </w:rPr>
        <w:softHyphen/>
        <w:t>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сообщества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сообщества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индивидуума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индивидуумов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сообществ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сно</w:t>
      </w:r>
      <w:r w:rsidRPr="00571DA7">
        <w:rPr>
          <w:rFonts w:ascii="Arial" w:hAnsi="Arial" w:cs="Arial"/>
          <w:sz w:val="28"/>
          <w:szCs w:val="28"/>
        </w:rPr>
        <w:softHyphen/>
        <w:t>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Матрешка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снова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работает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принцип</w:t>
      </w:r>
      <w:r w:rsidRPr="00571DA7">
        <w:rPr>
          <w:rFonts w:ascii="Arial" w:eastAsia="Calibri" w:hAnsi="Arial" w:cs="Arial"/>
          <w:sz w:val="28"/>
          <w:szCs w:val="28"/>
        </w:rPr>
        <w:t xml:space="preserve">: </w:t>
      </w:r>
      <w:r w:rsidRPr="00571DA7">
        <w:rPr>
          <w:rFonts w:ascii="Arial" w:hAnsi="Arial" w:cs="Arial"/>
          <w:sz w:val="28"/>
          <w:szCs w:val="28"/>
        </w:rPr>
        <w:t>один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принцип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есть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Тонкий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Покровительства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измерении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буду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щего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времени -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Творца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откуда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берется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весь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системы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Вселенского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Такие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познакомились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место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hAnsi="Arial" w:cs="Arial"/>
          <w:sz w:val="28"/>
          <w:szCs w:val="28"/>
        </w:rPr>
        <w:softHyphen/>
        <w:t>здают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индивидуума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сообщества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строенное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Матрешки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</w:t>
      </w:r>
      <w:r w:rsidRPr="00571DA7">
        <w:rPr>
          <w:rFonts w:ascii="Arial" w:hAnsi="Arial" w:cs="Arial"/>
          <w:sz w:val="28"/>
          <w:szCs w:val="28"/>
        </w:rPr>
        <w:softHyphen/>
        <w:t>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начиная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Космического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индивидуу</w:t>
      </w:r>
      <w:r w:rsidRPr="00571DA7">
        <w:rPr>
          <w:rFonts w:ascii="Arial" w:hAnsi="Arial" w:cs="Arial"/>
          <w:sz w:val="28"/>
          <w:szCs w:val="28"/>
        </w:rPr>
        <w:softHyphen/>
        <w:t>мов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единое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про</w:t>
      </w:r>
      <w:r w:rsidRPr="00571DA7">
        <w:rPr>
          <w:rFonts w:ascii="Arial" w:hAnsi="Arial" w:cs="Arial"/>
          <w:b/>
          <w:sz w:val="28"/>
          <w:szCs w:val="28"/>
        </w:rPr>
        <w:softHyphen/>
        <w:t>странство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они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единое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пространство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всего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Матрешки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связывая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воедино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единую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жизнь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взаимосвязи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представляет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огромное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пространство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началом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слаженный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должен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работать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цели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sz w:val="28"/>
          <w:szCs w:val="28"/>
        </w:rPr>
        <w:t>создания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гармоничной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sz w:val="28"/>
          <w:szCs w:val="28"/>
        </w:rPr>
        <w:t>Рассмотрим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теперь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центры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Земного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их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взаимосвязь с Покровительственной Системой Вселенной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. 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Тонком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Времени (жизни) 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Тонким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Миром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бесконечной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Времени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Капсуле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бесконечного 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жиз</w:t>
      </w:r>
      <w:r w:rsidRPr="00571DA7">
        <w:rPr>
          <w:rFonts w:ascii="Arial" w:hAnsi="Arial" w:cs="Arial"/>
          <w:sz w:val="28"/>
          <w:szCs w:val="28"/>
        </w:rPr>
        <w:softHyphen/>
        <w:t>ни)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eastAsia="Calibri" w:hAnsi="Arial" w:cs="Arial"/>
          <w:b/>
          <w:sz w:val="28"/>
          <w:szCs w:val="28"/>
        </w:rPr>
        <w:t>Первый центр</w:t>
      </w:r>
      <w:r w:rsidRPr="00571DA7">
        <w:rPr>
          <w:rFonts w:ascii="Arial" w:eastAsia="Calibri" w:hAnsi="Arial" w:cs="Arial"/>
          <w:sz w:val="28"/>
          <w:szCs w:val="28"/>
        </w:rPr>
        <w:t xml:space="preserve"> - это и есть Центр связи (формирования единого настроя) планеты с Миром Абсолютной чистоты - Миром Творца.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Во Вселенной 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hAnsi="Arial" w:cs="Arial"/>
          <w:sz w:val="28"/>
          <w:szCs w:val="28"/>
        </w:rPr>
        <w:softHyphen/>
        <w:t xml:space="preserve">здан </w:t>
      </w:r>
      <w:r w:rsidRPr="00571DA7">
        <w:rPr>
          <w:rFonts w:ascii="Arial" w:hAnsi="Arial" w:cs="Arial"/>
          <w:b/>
          <w:sz w:val="28"/>
          <w:szCs w:val="28"/>
        </w:rPr>
        <w:t>Покровительственный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b/>
          <w:sz w:val="28"/>
          <w:szCs w:val="28"/>
        </w:rPr>
        <w:t>Гармонии,</w:t>
      </w:r>
      <w:r w:rsidRPr="00571DA7">
        <w:rPr>
          <w:rFonts w:ascii="Arial" w:eastAsia="Calibri" w:hAnsi="Arial" w:cs="Arial"/>
          <w:sz w:val="28"/>
          <w:szCs w:val="28"/>
        </w:rPr>
        <w:t xml:space="preserve">  состоящий из системы </w:t>
      </w:r>
      <w:r w:rsidRPr="00571DA7">
        <w:rPr>
          <w:rFonts w:ascii="Arial" w:hAnsi="Arial" w:cs="Arial"/>
          <w:b/>
          <w:sz w:val="28"/>
          <w:szCs w:val="28"/>
        </w:rPr>
        <w:t xml:space="preserve">Развития (Программных Создателей)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Управления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жизнью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планет</w:t>
      </w:r>
      <w:r w:rsidRPr="00571DA7">
        <w:rPr>
          <w:rFonts w:ascii="Arial" w:eastAsia="Calibri" w:hAnsi="Arial" w:cs="Arial"/>
          <w:b/>
          <w:sz w:val="28"/>
          <w:szCs w:val="28"/>
        </w:rPr>
        <w:t>,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Создания (Системных Создателей)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напрямую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>.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Вторым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центром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Создания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связи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Земного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Миром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странстве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будущего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времени</w:t>
      </w:r>
      <w:r w:rsidRPr="00571DA7">
        <w:rPr>
          <w:rFonts w:ascii="Arial" w:hAnsi="Arial" w:cs="Arial"/>
          <w:sz w:val="28"/>
          <w:szCs w:val="28"/>
        </w:rPr>
        <w:t xml:space="preserve"> в Мире Вселенского 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Осуществляет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настроя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 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Управления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жизнью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планеты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(Мир Создателей системы управления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настраивания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планетарного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Мира)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планета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Оду</w:t>
      </w:r>
      <w:r w:rsidRPr="00571DA7">
        <w:rPr>
          <w:rFonts w:ascii="Arial" w:hAnsi="Arial" w:cs="Arial"/>
          <w:b/>
          <w:sz w:val="28"/>
          <w:szCs w:val="28"/>
        </w:rPr>
        <w:softHyphen/>
        <w:t>хотворения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Земного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Совершенства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определенные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условия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продиктованные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кон</w:t>
      </w:r>
      <w:r w:rsidRPr="00571DA7">
        <w:rPr>
          <w:rFonts w:ascii="Arial" w:hAnsi="Arial" w:cs="Arial"/>
          <w:sz w:val="28"/>
          <w:szCs w:val="28"/>
        </w:rPr>
        <w:softHyphen/>
        <w:t>цептуальными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взглядами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Создан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Иерархию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Покровительственной Системы от этого Мира введены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все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Существа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Святые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>),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представляющие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прошлое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столетие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жившие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данной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планете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Света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</w:t>
      </w:r>
      <w:r w:rsidRPr="00571DA7">
        <w:rPr>
          <w:rFonts w:ascii="Arial" w:hAnsi="Arial" w:cs="Arial"/>
          <w:sz w:val="28"/>
          <w:szCs w:val="28"/>
        </w:rPr>
        <w:softHyphen/>
        <w:t>ществляется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прямая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Планетарного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Совета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Абсолютной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чистоты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sz w:val="28"/>
          <w:szCs w:val="28"/>
        </w:rPr>
        <w:t>Третьим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центром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Земного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концептуальный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временем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 xml:space="preserve">Этот центр настроен на </w:t>
      </w:r>
      <w:r w:rsidRPr="00571DA7">
        <w:rPr>
          <w:rFonts w:ascii="Arial" w:hAnsi="Arial" w:cs="Arial"/>
          <w:b/>
          <w:bCs/>
          <w:sz w:val="28"/>
          <w:szCs w:val="28"/>
        </w:rPr>
        <w:t xml:space="preserve">формирование </w:t>
      </w:r>
      <w:r w:rsidRPr="00571DA7">
        <w:rPr>
          <w:rFonts w:ascii="Arial" w:hAnsi="Arial" w:cs="Arial"/>
          <w:b/>
          <w:sz w:val="28"/>
          <w:szCs w:val="28"/>
        </w:rPr>
        <w:t>взаимоот</w:t>
      </w:r>
      <w:r w:rsidRPr="00571DA7">
        <w:rPr>
          <w:rFonts w:ascii="Arial" w:hAnsi="Arial" w:cs="Arial"/>
          <w:b/>
          <w:sz w:val="28"/>
          <w:szCs w:val="28"/>
        </w:rPr>
        <w:softHyphen/>
        <w:t>ошений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Земного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Космическим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пространством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гармонич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ные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взаимоотношения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Земли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тие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уважения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bCs/>
          <w:sz w:val="28"/>
          <w:szCs w:val="28"/>
        </w:rPr>
        <w:t>гармонии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принятие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принципов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направляющим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живую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жизненную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цель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: </w:t>
      </w:r>
      <w:r w:rsidRPr="00571DA7">
        <w:rPr>
          <w:rFonts w:ascii="Arial" w:hAnsi="Arial" w:cs="Arial"/>
          <w:sz w:val="28"/>
          <w:szCs w:val="28"/>
          <w:u w:val="single"/>
        </w:rPr>
        <w:t>развиваться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принципу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уважения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рав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восприятия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другой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</w:t>
      </w:r>
      <w:r w:rsidRPr="00571DA7">
        <w:rPr>
          <w:rFonts w:ascii="Arial" w:hAnsi="Arial" w:cs="Arial"/>
          <w:sz w:val="28"/>
          <w:szCs w:val="28"/>
        </w:rPr>
        <w:softHyphen/>
        <w:t>тельственная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сообществ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индивидуумов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Землей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сообществом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индивидуумом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настроена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</w:rPr>
        <w:t xml:space="preserve">       Четвертым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центром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планеты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</w:t>
      </w:r>
      <w:r w:rsidRPr="00571DA7">
        <w:rPr>
          <w:rFonts w:ascii="Arial" w:hAnsi="Arial" w:cs="Arial"/>
          <w:sz w:val="28"/>
          <w:szCs w:val="28"/>
        </w:rPr>
        <w:softHyphen/>
        <w:t>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Мирозданием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Целью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является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здание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новых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программ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Сотворения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>(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Души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)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</w:t>
      </w:r>
      <w:r w:rsidRPr="00571DA7">
        <w:rPr>
          <w:rFonts w:ascii="Arial" w:hAnsi="Arial" w:cs="Arial"/>
          <w:sz w:val="28"/>
          <w:szCs w:val="28"/>
        </w:rPr>
        <w:softHyphen/>
        <w:t>вительственным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 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 (с Миром Вселенной)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 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Покровительственную систему от этого Мира </w:t>
      </w:r>
      <w:r w:rsidRPr="00571DA7">
        <w:rPr>
          <w:rFonts w:ascii="Arial" w:hAnsi="Arial" w:cs="Arial"/>
          <w:sz w:val="28"/>
          <w:szCs w:val="28"/>
        </w:rPr>
        <w:t>входит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Иерархия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Божественной </w:t>
      </w:r>
      <w:r w:rsidRPr="00571DA7">
        <w:rPr>
          <w:rFonts w:ascii="Arial" w:hAnsi="Arial" w:cs="Arial"/>
          <w:b/>
          <w:bCs/>
          <w:sz w:val="28"/>
          <w:szCs w:val="28"/>
        </w:rPr>
        <w:t>систе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 xml:space="preserve">мы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Программных Создателей</w:t>
      </w:r>
      <w:r w:rsidRPr="00571DA7">
        <w:rPr>
          <w:rFonts w:ascii="Arial" w:hAnsi="Arial" w:cs="Arial"/>
          <w:b/>
          <w:bCs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Божеств</w:t>
      </w:r>
      <w:r w:rsidRPr="00571DA7">
        <w:rPr>
          <w:rFonts w:ascii="Arial" w:hAnsi="Arial" w:cs="Arial"/>
          <w:b/>
          <w:bCs/>
          <w:sz w:val="28"/>
          <w:szCs w:val="28"/>
        </w:rPr>
        <w:t>) и Охранная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Покровительственная система Земли, всего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Земного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 xml:space="preserve">пространства, состоящая из 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Ангелов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Хранителей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</w:t>
      </w:r>
      <w:r w:rsidRPr="00571DA7">
        <w:rPr>
          <w:rFonts w:ascii="Arial" w:hAnsi="Arial" w:cs="Arial"/>
          <w:sz w:val="28"/>
          <w:szCs w:val="28"/>
        </w:rPr>
        <w:softHyphen/>
        <w:t>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Мироздания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sz w:val="28"/>
          <w:szCs w:val="28"/>
        </w:rPr>
        <w:t>Пятым центром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индивидуального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развития,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природ</w:t>
      </w:r>
      <w:r w:rsidRPr="00571DA7">
        <w:rPr>
          <w:rFonts w:ascii="Arial" w:hAnsi="Arial" w:cs="Arial"/>
          <w:b/>
          <w:sz w:val="28"/>
          <w:szCs w:val="28"/>
        </w:rPr>
        <w:softHyphen/>
        <w:t>ного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индивидуальный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</w:t>
      </w:r>
      <w:r w:rsidRPr="00571DA7">
        <w:rPr>
          <w:rFonts w:ascii="Arial" w:hAnsi="Arial" w:cs="Arial"/>
          <w:sz w:val="28"/>
          <w:szCs w:val="28"/>
        </w:rPr>
        <w:softHyphen/>
        <w:t>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берет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единая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линия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планеты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стойкой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позицией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Земного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Этой программой является программа цикличности развития 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полярным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принципом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заложена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характерная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поляр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ности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бытия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lastRenderedPageBreak/>
        <w:t>баланс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гармонично</w:t>
      </w:r>
      <w:r w:rsidRPr="00571DA7">
        <w:rPr>
          <w:rFonts w:ascii="Arial" w:hAnsi="Arial" w:cs="Arial"/>
          <w:sz w:val="28"/>
          <w:szCs w:val="28"/>
        </w:rPr>
        <w:softHyphen/>
        <w:t>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</w:t>
      </w:r>
      <w:r w:rsidRPr="00571DA7">
        <w:rPr>
          <w:rFonts w:ascii="Arial" w:hAnsi="Arial" w:cs="Arial"/>
          <w:sz w:val="28"/>
          <w:szCs w:val="28"/>
        </w:rPr>
        <w:softHyphen/>
        <w:t>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настраивает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перемен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</w:t>
      </w:r>
      <w:r w:rsidRPr="00571DA7">
        <w:rPr>
          <w:rFonts w:ascii="Arial" w:hAnsi="Arial" w:cs="Arial"/>
          <w:sz w:val="28"/>
          <w:szCs w:val="28"/>
        </w:rPr>
        <w:softHyphen/>
        <w:t>ты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Данный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сооб</w:t>
      </w:r>
      <w:r w:rsidRPr="00571DA7">
        <w:rPr>
          <w:rFonts w:ascii="Arial" w:hAnsi="Arial" w:cs="Arial"/>
          <w:sz w:val="28"/>
          <w:szCs w:val="28"/>
        </w:rPr>
        <w:softHyphen/>
        <w:t>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сообщества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индивидуумов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sz w:val="28"/>
          <w:szCs w:val="28"/>
        </w:rPr>
        <w:t>Шестой 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гармоничного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гравитации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ба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ланс</w:t>
      </w:r>
      <w:r w:rsidRPr="00571DA7">
        <w:rPr>
          <w:rFonts w:ascii="Arial" w:hAnsi="Arial" w:cs="Arial"/>
          <w:b/>
          <w:sz w:val="28"/>
          <w:szCs w:val="28"/>
        </w:rPr>
        <w:t>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 </w:t>
      </w:r>
      <w:r w:rsidRPr="00571DA7">
        <w:rPr>
          <w:rFonts w:ascii="Arial" w:hAnsi="Arial" w:cs="Arial"/>
          <w:b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единой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системы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Земле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создавая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единое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bCs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Духовный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настрой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уклад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планеты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концепцию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продиктованную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отражает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характерный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настрой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планеты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bCs/>
          <w:sz w:val="28"/>
          <w:szCs w:val="28"/>
        </w:rPr>
        <w:t>мирный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разрушение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катаклизмы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).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настраивает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концептуальный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собирая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</w:t>
      </w:r>
      <w:r w:rsidRPr="00571DA7">
        <w:rPr>
          <w:rFonts w:ascii="Arial" w:hAnsi="Arial" w:cs="Arial"/>
          <w:sz w:val="28"/>
          <w:szCs w:val="28"/>
        </w:rPr>
        <w:softHyphen/>
        <w:t>пуская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</w:t>
      </w:r>
      <w:r w:rsidRPr="00571DA7">
        <w:rPr>
          <w:rFonts w:ascii="Arial" w:hAnsi="Arial" w:cs="Arial"/>
          <w:sz w:val="28"/>
          <w:szCs w:val="28"/>
        </w:rPr>
        <w:softHyphen/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единого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</w:t>
      </w:r>
      <w:r w:rsidRPr="00571DA7">
        <w:rPr>
          <w:rFonts w:ascii="Arial" w:hAnsi="Arial" w:cs="Arial"/>
          <w:sz w:val="28"/>
          <w:szCs w:val="28"/>
        </w:rPr>
        <w:softHyphen/>
        <w:t>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производится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подстроенная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требования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Покровительства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направляет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нужному руслу 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Из Покровительственной системы планеты 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сообщества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индивидуума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sz w:val="28"/>
          <w:szCs w:val="28"/>
        </w:rPr>
        <w:t>Седьмой 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взаимоотношений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планеты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Космическим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про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странством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связь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со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всей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Галактикой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планетами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союз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Союза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Галактики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кор</w:t>
      </w:r>
      <w:r w:rsidRPr="00571DA7">
        <w:rPr>
          <w:rFonts w:ascii="Arial" w:hAnsi="Arial" w:cs="Arial"/>
          <w:bCs/>
          <w:sz w:val="28"/>
          <w:szCs w:val="28"/>
          <w:u w:val="single"/>
        </w:rPr>
        <w:softHyphen/>
        <w:t>ректирующий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полей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при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отклонениях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развитии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планеты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заданной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линии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Союз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опытом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Этот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осуществляет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охранную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функцию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Системы Защиты всей Галактики </w:t>
      </w:r>
      <w:r w:rsidRPr="00571DA7">
        <w:rPr>
          <w:rFonts w:ascii="Arial" w:hAnsi="Arial" w:cs="Arial"/>
          <w:sz w:val="28"/>
          <w:szCs w:val="28"/>
          <w:u w:val="single"/>
        </w:rPr>
        <w:t>во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следит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порядком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протека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планет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sz w:val="28"/>
          <w:szCs w:val="28"/>
        </w:rPr>
        <w:t>Первый центр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связи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bCs/>
          <w:sz w:val="28"/>
          <w:szCs w:val="28"/>
        </w:rPr>
        <w:t>Миром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Творцом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bCs/>
          <w:sz w:val="28"/>
          <w:szCs w:val="28"/>
        </w:rPr>
        <w:t>Абсолютом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).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порядок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следит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порядком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протекания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формируется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единая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линия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b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пла</w:t>
      </w:r>
      <w:r w:rsidRPr="00571DA7">
        <w:rPr>
          <w:rFonts w:ascii="Arial" w:hAnsi="Arial" w:cs="Arial"/>
          <w:sz w:val="28"/>
          <w:szCs w:val="28"/>
        </w:rPr>
        <w:softHyphen/>
        <w:t>неты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</w:t>
      </w:r>
      <w:r w:rsidRPr="00571DA7">
        <w:rPr>
          <w:rFonts w:ascii="Arial" w:hAnsi="Arial" w:cs="Arial"/>
          <w:sz w:val="28"/>
          <w:szCs w:val="28"/>
        </w:rPr>
        <w:softHyphen/>
        <w:t>ским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правильный</w:t>
      </w:r>
      <w:r w:rsidRPr="00571DA7">
        <w:rPr>
          <w:rFonts w:ascii="Arial" w:eastAsia="Calibri" w:hAnsi="Arial" w:cs="Arial"/>
          <w:sz w:val="28"/>
          <w:szCs w:val="28"/>
        </w:rPr>
        <w:t xml:space="preserve">,  </w:t>
      </w:r>
      <w:r w:rsidRPr="00571DA7">
        <w:rPr>
          <w:rFonts w:ascii="Arial" w:hAnsi="Arial" w:cs="Arial"/>
          <w:sz w:val="28"/>
          <w:szCs w:val="28"/>
        </w:rPr>
        <w:t>гармоничный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соединяющий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единством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 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Вселенной - </w:t>
      </w:r>
      <w:r w:rsidRPr="00571DA7">
        <w:rPr>
          <w:rFonts w:ascii="Arial" w:hAnsi="Arial" w:cs="Arial"/>
          <w:b/>
          <w:sz w:val="28"/>
          <w:szCs w:val="28"/>
        </w:rPr>
        <w:t>Миром Абсолютной чистоты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направления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вращения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, подстраивается под 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единого потока всего Мира,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Так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планеты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формируют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общей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сложности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единый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Вселенский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гармоничный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каж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дой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планеты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соединяется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с поточным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Творца,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целью которого является формирование </w:t>
      </w:r>
      <w:r w:rsidRPr="00571DA7">
        <w:rPr>
          <w:rFonts w:ascii="Arial" w:hAnsi="Arial" w:cs="Arial"/>
          <w:sz w:val="28"/>
          <w:szCs w:val="28"/>
          <w:u w:val="single"/>
        </w:rPr>
        <w:t>гармоничной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чистой,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 настоящего времени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При наступлении единой гармонии во Вселенной </w:t>
      </w:r>
      <w:r w:rsidRPr="00571DA7">
        <w:rPr>
          <w:rFonts w:ascii="Arial" w:hAnsi="Arial" w:cs="Arial"/>
          <w:b/>
          <w:sz w:val="28"/>
          <w:szCs w:val="28"/>
        </w:rPr>
        <w:t>раскрывается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бутон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единый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цветок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Мирозда</w:t>
      </w:r>
      <w:r w:rsidRPr="00571DA7">
        <w:rPr>
          <w:rFonts w:ascii="Arial" w:hAnsi="Arial" w:cs="Arial"/>
          <w:b/>
          <w:sz w:val="28"/>
          <w:szCs w:val="28"/>
          <w:u w:val="single"/>
        </w:rPr>
        <w:softHyphen/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гармоничный </w:t>
      </w:r>
      <w:r w:rsidRPr="00571DA7">
        <w:rPr>
          <w:rFonts w:ascii="Arial" w:hAnsi="Arial" w:cs="Arial"/>
          <w:sz w:val="28"/>
          <w:szCs w:val="28"/>
        </w:rPr>
        <w:t>ритм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 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настраивает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канал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планеты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чистоты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гармонии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-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есть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канал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едине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когда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достигнут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познают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чи</w:t>
      </w:r>
      <w:r w:rsidRPr="00571DA7">
        <w:rPr>
          <w:rFonts w:ascii="Arial" w:hAnsi="Arial" w:cs="Arial"/>
          <w:sz w:val="28"/>
          <w:szCs w:val="28"/>
        </w:rPr>
        <w:softHyphen/>
        <w:t>стоты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чистота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заложена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импульсном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любой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стоит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толь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ко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захотеть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каждому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достигнуть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как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начнет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формировать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новым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импульсом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этой </w:t>
      </w:r>
      <w:r w:rsidRPr="00571DA7">
        <w:rPr>
          <w:rFonts w:ascii="Arial" w:hAnsi="Arial" w:cs="Arial"/>
          <w:sz w:val="28"/>
          <w:szCs w:val="28"/>
          <w:u w:val="single"/>
        </w:rPr>
        <w:t>цели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достижения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гармонии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жизни и достижения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заложена связь</w:t>
      </w:r>
      <w:r w:rsidRPr="00571DA7">
        <w:rPr>
          <w:rFonts w:ascii="Arial" w:eastAsia="Calibri" w:hAnsi="Arial" w:cs="Arial"/>
          <w:sz w:val="28"/>
          <w:szCs w:val="28"/>
        </w:rPr>
        <w:t xml:space="preserve"> с </w:t>
      </w:r>
      <w:r w:rsidRPr="00571DA7">
        <w:rPr>
          <w:rFonts w:ascii="Arial" w:hAnsi="Arial" w:cs="Arial"/>
          <w:b/>
          <w:sz w:val="28"/>
          <w:szCs w:val="28"/>
        </w:rPr>
        <w:t>Миром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Абсолютной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чистоты.</w:t>
      </w:r>
      <w:r w:rsidRPr="00571DA7">
        <w:rPr>
          <w:rFonts w:ascii="Arial" w:hAnsi="Arial" w:cs="Arial"/>
          <w:sz w:val="28"/>
          <w:szCs w:val="28"/>
        </w:rPr>
        <w:t xml:space="preserve"> И все развитие Мира настроено на формирование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 этой </w:t>
      </w:r>
      <w:r w:rsidRPr="00571DA7">
        <w:rPr>
          <w:rFonts w:ascii="Arial" w:hAnsi="Arial" w:cs="Arial"/>
          <w:sz w:val="28"/>
          <w:szCs w:val="28"/>
        </w:rPr>
        <w:t>им</w:t>
      </w:r>
      <w:r w:rsidRPr="00571DA7">
        <w:rPr>
          <w:rFonts w:ascii="Arial" w:hAnsi="Arial" w:cs="Arial"/>
          <w:sz w:val="28"/>
          <w:szCs w:val="28"/>
        </w:rPr>
        <w:softHyphen/>
        <w:t>пульсной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  через настрой планет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чистоту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гармонию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 этим центром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Творца,</w:t>
      </w:r>
      <w:r w:rsidRPr="00571DA7">
        <w:rPr>
          <w:rFonts w:ascii="Arial" w:eastAsia="Calibri" w:hAnsi="Arial" w:cs="Arial"/>
          <w:sz w:val="28"/>
          <w:szCs w:val="28"/>
        </w:rPr>
        <w:t xml:space="preserve"> настроенный на </w:t>
      </w:r>
      <w:r w:rsidRPr="00571DA7">
        <w:rPr>
          <w:rFonts w:ascii="Arial" w:eastAsia="Calibri" w:hAnsi="Arial" w:cs="Arial"/>
          <w:b/>
          <w:sz w:val="28"/>
          <w:szCs w:val="28"/>
        </w:rPr>
        <w:t>Гармоничное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Сотворение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Мира,</w:t>
      </w:r>
      <w:r w:rsidRPr="00571DA7">
        <w:rPr>
          <w:rFonts w:ascii="Arial" w:eastAsia="Calibri" w:hAnsi="Arial" w:cs="Arial"/>
          <w:sz w:val="28"/>
          <w:szCs w:val="28"/>
        </w:rPr>
        <w:t xml:space="preserve"> и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него</w:t>
      </w:r>
      <w:r w:rsidRPr="00571DA7">
        <w:rPr>
          <w:rFonts w:ascii="Arial" w:eastAsia="Calibri" w:hAnsi="Arial" w:cs="Arial"/>
          <w:sz w:val="28"/>
          <w:szCs w:val="28"/>
        </w:rPr>
        <w:t xml:space="preserve"> же </w:t>
      </w:r>
      <w:r w:rsidRPr="00571DA7">
        <w:rPr>
          <w:rFonts w:ascii="Arial" w:hAnsi="Arial" w:cs="Arial"/>
          <w:sz w:val="28"/>
          <w:szCs w:val="28"/>
        </w:rPr>
        <w:t>импульсный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планеты </w:t>
      </w:r>
      <w:r w:rsidRPr="00571DA7">
        <w:rPr>
          <w:rFonts w:ascii="Arial" w:hAnsi="Arial" w:cs="Arial"/>
          <w:sz w:val="28"/>
          <w:szCs w:val="28"/>
        </w:rPr>
        <w:t>передается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Абсолютной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чистоты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 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 дальнейшего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гармоничный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дости</w:t>
      </w:r>
      <w:r w:rsidRPr="00571DA7">
        <w:rPr>
          <w:rFonts w:ascii="Arial" w:hAnsi="Arial" w:cs="Arial"/>
          <w:sz w:val="28"/>
          <w:szCs w:val="28"/>
        </w:rPr>
        <w:softHyphen/>
        <w:t>жения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</w:t>
      </w:r>
      <w:r w:rsidRPr="00571DA7">
        <w:rPr>
          <w:rFonts w:ascii="Arial" w:hAnsi="Arial" w:cs="Arial"/>
          <w:sz w:val="28"/>
          <w:szCs w:val="28"/>
        </w:rPr>
        <w:softHyphen/>
        <w:t>моничного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полнейшем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достижении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гармонии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в </w:t>
      </w:r>
      <w:r w:rsidRPr="00571DA7">
        <w:rPr>
          <w:rFonts w:ascii="Arial" w:hAnsi="Arial" w:cs="Arial"/>
          <w:sz w:val="28"/>
          <w:szCs w:val="28"/>
          <w:u w:val="single"/>
        </w:rPr>
        <w:t>развитии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планеты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на</w:t>
      </w:r>
      <w:r w:rsidRPr="00571DA7">
        <w:rPr>
          <w:rFonts w:ascii="Arial" w:hAnsi="Arial" w:cs="Arial"/>
          <w:bCs/>
          <w:sz w:val="28"/>
          <w:szCs w:val="28"/>
          <w:u w:val="single"/>
        </w:rPr>
        <w:softHyphen/>
        <w:t>страивается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прямая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импульсная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связь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bCs/>
          <w:sz w:val="28"/>
          <w:szCs w:val="28"/>
          <w:u w:val="single"/>
        </w:rPr>
        <w:t>планеты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Абсолютной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чистоты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гармо</w:t>
      </w:r>
      <w:r w:rsidRPr="00571DA7">
        <w:rPr>
          <w:rFonts w:ascii="Arial" w:hAnsi="Arial" w:cs="Arial"/>
          <w:bCs/>
          <w:sz w:val="28"/>
          <w:szCs w:val="28"/>
          <w:u w:val="single"/>
        </w:rPr>
        <w:softHyphen/>
        <w:t>нии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которая</w:t>
      </w:r>
      <w:r w:rsidRPr="00571DA7">
        <w:rPr>
          <w:rFonts w:ascii="Arial" w:eastAsia="Calibri" w:hAnsi="Arial" w:cs="Arial"/>
          <w:sz w:val="28"/>
          <w:szCs w:val="28"/>
        </w:rPr>
        <w:t xml:space="preserve"> настроит </w:t>
      </w:r>
      <w:r w:rsidRPr="00571DA7">
        <w:rPr>
          <w:rFonts w:ascii="Arial" w:hAnsi="Arial" w:cs="Arial"/>
          <w:sz w:val="28"/>
          <w:szCs w:val="28"/>
        </w:rPr>
        <w:t xml:space="preserve">весь Мир </w:t>
      </w:r>
      <w:r w:rsidRPr="00571DA7">
        <w:rPr>
          <w:rFonts w:ascii="Arial" w:eastAsia="Calibri" w:hAnsi="Arial" w:cs="Arial"/>
          <w:sz w:val="28"/>
          <w:szCs w:val="28"/>
        </w:rPr>
        <w:t xml:space="preserve">планеты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высшую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частоту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колебания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единую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ча</w:t>
      </w:r>
      <w:r w:rsidRPr="00571DA7">
        <w:rPr>
          <w:rFonts w:ascii="Arial" w:hAnsi="Arial" w:cs="Arial"/>
          <w:sz w:val="28"/>
          <w:szCs w:val="28"/>
        </w:rPr>
        <w:softHyphen/>
        <w:t>стоту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вращения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вокруг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   </w:t>
      </w:r>
      <w:r w:rsidRPr="00571DA7">
        <w:rPr>
          <w:rFonts w:ascii="Arial" w:hAnsi="Arial" w:cs="Arial"/>
          <w:sz w:val="28"/>
          <w:szCs w:val="28"/>
        </w:rPr>
        <w:t>И так</w:t>
      </w:r>
      <w:r w:rsidRPr="00571DA7">
        <w:rPr>
          <w:rFonts w:ascii="Arial" w:eastAsia="Calibri" w:hAnsi="Arial" w:cs="Arial"/>
          <w:sz w:val="28"/>
          <w:szCs w:val="28"/>
        </w:rPr>
        <w:t xml:space="preserve"> гармоничный </w:t>
      </w:r>
      <w:r w:rsidRPr="00571DA7">
        <w:rPr>
          <w:rFonts w:ascii="Arial" w:hAnsi="Arial" w:cs="Arial"/>
          <w:sz w:val="28"/>
          <w:szCs w:val="28"/>
        </w:rPr>
        <w:t>импульсный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соединяет планету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Создателем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hAnsi="Arial" w:cs="Arial"/>
          <w:sz w:val="28"/>
          <w:szCs w:val="28"/>
        </w:rPr>
        <w:softHyphen/>
        <w:t>здателем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формирующаяся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 xml:space="preserve">создает </w:t>
      </w:r>
      <w:r w:rsidRPr="00571DA7">
        <w:rPr>
          <w:rFonts w:ascii="Arial" w:hAnsi="Arial" w:cs="Arial"/>
          <w:b/>
          <w:sz w:val="28"/>
          <w:szCs w:val="28"/>
        </w:rPr>
        <w:t>поток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Прием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передача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потока</w:t>
      </w:r>
      <w:r w:rsidRPr="00571DA7">
        <w:rPr>
          <w:rFonts w:ascii="Arial" w:eastAsia="Calibri" w:hAnsi="Arial" w:cs="Arial"/>
          <w:sz w:val="28"/>
          <w:szCs w:val="28"/>
        </w:rPr>
        <w:t xml:space="preserve"> Творца </w:t>
      </w:r>
      <w:r w:rsidRPr="00571DA7">
        <w:rPr>
          <w:rFonts w:ascii="Arial" w:hAnsi="Arial" w:cs="Arial"/>
          <w:sz w:val="28"/>
          <w:szCs w:val="28"/>
        </w:rPr>
        <w:t>планетой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многоканальную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направление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воронки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rPr>
          <w:rFonts w:ascii="Arial" w:hAnsi="Arial" w:cs="Arial"/>
          <w:sz w:val="28"/>
          <w:szCs w:val="28"/>
        </w:rPr>
      </w:pPr>
    </w:p>
    <w:p w:rsidR="000D0DC3" w:rsidRPr="00B93365" w:rsidRDefault="000D0DC3" w:rsidP="000D0DC3">
      <w:pPr>
        <w:tabs>
          <w:tab w:val="left" w:pos="-567"/>
        </w:tabs>
        <w:ind w:left="-567"/>
        <w:jc w:val="both"/>
        <w:rPr>
          <w:rFonts w:ascii="Arial" w:eastAsia="Calibri" w:hAnsi="Arial" w:cs="Arial"/>
          <w:b/>
          <w:sz w:val="32"/>
          <w:szCs w:val="32"/>
          <w:u w:val="single"/>
        </w:rPr>
      </w:pPr>
      <w:r w:rsidRPr="00571DA7">
        <w:rPr>
          <w:rFonts w:ascii="Arial" w:eastAsia="Calibri" w:hAnsi="Arial" w:cs="Arial"/>
          <w:b/>
          <w:sz w:val="32"/>
          <w:szCs w:val="32"/>
        </w:rPr>
        <w:t xml:space="preserve">      </w:t>
      </w:r>
      <w:r w:rsidRPr="00B93365">
        <w:rPr>
          <w:rFonts w:ascii="Arial" w:hAnsi="Arial" w:cs="Arial"/>
          <w:b/>
          <w:sz w:val="32"/>
          <w:szCs w:val="32"/>
          <w:u w:val="single"/>
        </w:rPr>
        <w:t>Формирование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sz w:val="32"/>
          <w:szCs w:val="32"/>
          <w:u w:val="single"/>
        </w:rPr>
        <w:t>потока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sz w:val="32"/>
          <w:szCs w:val="32"/>
          <w:u w:val="single"/>
        </w:rPr>
        <w:t>Земного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sz w:val="32"/>
          <w:szCs w:val="32"/>
          <w:u w:val="single"/>
        </w:rPr>
        <w:t>пространства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 xml:space="preserve">.  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Следующей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беседы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разговор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поговорили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сообщения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Поговорили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 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формируя 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вихревых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поворотов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</w:t>
      </w:r>
      <w:r w:rsidRPr="00571DA7">
        <w:rPr>
          <w:rFonts w:ascii="Arial" w:hAnsi="Arial" w:cs="Arial"/>
          <w:sz w:val="28"/>
          <w:szCs w:val="28"/>
        </w:rPr>
        <w:softHyphen/>
        <w:t>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теперь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поговорим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последовательности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единого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потока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Истоком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</w:t>
      </w:r>
      <w:r w:rsidRPr="00571DA7">
        <w:rPr>
          <w:rFonts w:ascii="Arial" w:hAnsi="Arial" w:cs="Arial"/>
          <w:sz w:val="28"/>
          <w:szCs w:val="28"/>
        </w:rPr>
        <w:softHyphen/>
        <w:t>ты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истоком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начальной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точкой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зарождение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колыбелью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зарождения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</w:t>
      </w:r>
      <w:r w:rsidRPr="00571DA7">
        <w:rPr>
          <w:rFonts w:ascii="Arial" w:hAnsi="Arial" w:cs="Arial"/>
          <w:sz w:val="28"/>
          <w:szCs w:val="28"/>
        </w:rPr>
        <w:softHyphen/>
        <w:t>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Поток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берет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свое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начало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именно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из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Истока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bCs/>
          <w:sz w:val="28"/>
          <w:szCs w:val="28"/>
        </w:rPr>
        <w:t>Бога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заложена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программа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Земле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</w:t>
      </w:r>
      <w:r w:rsidRPr="00571DA7">
        <w:rPr>
          <w:rFonts w:ascii="Arial" w:hAnsi="Arial" w:cs="Arial"/>
          <w:sz w:val="28"/>
          <w:szCs w:val="28"/>
        </w:rPr>
        <w:softHyphen/>
        <w:t>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создан Вселенский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(Покровительственный Мир)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Планетарного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Союза 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 (Мир жизни планет)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Союза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hAnsi="Arial" w:cs="Arial"/>
          <w:sz w:val="28"/>
          <w:szCs w:val="28"/>
        </w:rPr>
        <w:softHyphen/>
        <w:t>здан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bCs/>
          <w:sz w:val="28"/>
          <w:szCs w:val="28"/>
        </w:rPr>
        <w:t xml:space="preserve">свой </w:t>
      </w:r>
      <w:r w:rsidRPr="00571DA7">
        <w:rPr>
          <w:rFonts w:ascii="Arial" w:hAnsi="Arial" w:cs="Arial"/>
          <w:b/>
          <w:bCs/>
          <w:sz w:val="28"/>
          <w:szCs w:val="28"/>
        </w:rPr>
        <w:t>Тонкий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Вселенский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 xml:space="preserve">Земли </w:t>
      </w:r>
      <w:r w:rsidRPr="00571DA7">
        <w:rPr>
          <w:rFonts w:ascii="Arial" w:hAnsi="Arial" w:cs="Arial"/>
          <w:bCs/>
          <w:sz w:val="28"/>
          <w:szCs w:val="28"/>
        </w:rPr>
        <w:t>(Мир Одухотворения)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bCs/>
          <w:sz w:val="28"/>
          <w:szCs w:val="28"/>
        </w:rPr>
        <w:t xml:space="preserve">является связующим звеном </w:t>
      </w:r>
      <w:r w:rsidRPr="00571DA7">
        <w:rPr>
          <w:rFonts w:ascii="Arial" w:hAnsi="Arial" w:cs="Arial"/>
          <w:bCs/>
          <w:sz w:val="28"/>
          <w:szCs w:val="28"/>
        </w:rPr>
        <w:t>между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Cs/>
          <w:sz w:val="28"/>
          <w:szCs w:val="28"/>
        </w:rPr>
        <w:t>планетой</w:t>
      </w:r>
      <w:r w:rsidRPr="00571DA7">
        <w:rPr>
          <w:rFonts w:ascii="Arial" w:eastAsia="Calibri" w:hAnsi="Arial" w:cs="Arial"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Управляющим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Советом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Творца (</w:t>
      </w:r>
      <w:r w:rsidRPr="00571DA7">
        <w:rPr>
          <w:rFonts w:ascii="Arial" w:hAnsi="Arial" w:cs="Arial"/>
          <w:bCs/>
          <w:sz w:val="28"/>
          <w:szCs w:val="28"/>
        </w:rPr>
        <w:t>Миром Творца</w:t>
      </w:r>
      <w:r w:rsidRPr="00571DA7">
        <w:rPr>
          <w:rFonts w:ascii="Arial" w:hAnsi="Arial" w:cs="Arial"/>
          <w:b/>
          <w:bCs/>
          <w:sz w:val="28"/>
          <w:szCs w:val="28"/>
        </w:rPr>
        <w:t>)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</w:t>
      </w:r>
      <w:r w:rsidRPr="00571DA7">
        <w:rPr>
          <w:rFonts w:ascii="Arial" w:hAnsi="Arial" w:cs="Arial"/>
          <w:sz w:val="28"/>
          <w:szCs w:val="28"/>
        </w:rPr>
        <w:softHyphen/>
        <w:t>ствляет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прямую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связь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планеты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Творца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И от </w:t>
      </w:r>
      <w:r w:rsidRPr="00571DA7">
        <w:rPr>
          <w:rFonts w:ascii="Arial" w:eastAsia="Calibri" w:hAnsi="Arial" w:cs="Arial"/>
          <w:sz w:val="28"/>
          <w:szCs w:val="28"/>
        </w:rPr>
        <w:t xml:space="preserve">системы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 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</w:t>
      </w:r>
      <w:r w:rsidRPr="00571DA7">
        <w:rPr>
          <w:rFonts w:ascii="Arial" w:hAnsi="Arial" w:cs="Arial"/>
          <w:sz w:val="28"/>
          <w:szCs w:val="28"/>
        </w:rPr>
        <w:softHyphen/>
        <w:t>рет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начало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поток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lastRenderedPageBreak/>
        <w:t>Сотворения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Земли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начало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зарождается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 (4).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Итак,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направленными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поступает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Земли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bCs/>
          <w:sz w:val="28"/>
          <w:szCs w:val="28"/>
        </w:rPr>
        <w:t>Души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) </w:t>
      </w:r>
      <w:r w:rsidRPr="00571DA7">
        <w:rPr>
          <w:rFonts w:ascii="Arial" w:eastAsia="Calibri" w:hAnsi="Arial" w:cs="Arial"/>
          <w:bCs/>
          <w:sz w:val="28"/>
          <w:szCs w:val="28"/>
        </w:rPr>
        <w:t>(4)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аккумулируясь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перестраивается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Создания жизни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планеты (2)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единый настрой этих центров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Вселен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ский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поток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 Земного пространства (4)</w:t>
      </w:r>
      <w:r w:rsidRPr="00571DA7">
        <w:rPr>
          <w:rFonts w:ascii="Arial" w:eastAsia="Calibri" w:hAnsi="Arial" w:cs="Arial"/>
          <w:sz w:val="28"/>
          <w:szCs w:val="28"/>
        </w:rPr>
        <w:t xml:space="preserve"> из Вселенной </w:t>
      </w:r>
      <w:r w:rsidRPr="00571DA7">
        <w:rPr>
          <w:rFonts w:ascii="Arial" w:hAnsi="Arial" w:cs="Arial"/>
          <w:sz w:val="28"/>
          <w:szCs w:val="28"/>
        </w:rPr>
        <w:t>поступает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созда</w:t>
      </w:r>
      <w:r w:rsidRPr="00571DA7">
        <w:rPr>
          <w:rFonts w:ascii="Arial" w:hAnsi="Arial" w:cs="Arial"/>
          <w:sz w:val="28"/>
          <w:szCs w:val="28"/>
        </w:rPr>
        <w:softHyphen/>
        <w:t>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вихревой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поворот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hAnsi="Arial" w:cs="Arial"/>
          <w:sz w:val="28"/>
          <w:szCs w:val="28"/>
        </w:rPr>
        <w:softHyphen/>
        <w:t>тока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направляя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Земной </w:t>
      </w:r>
      <w:r w:rsidRPr="00571DA7">
        <w:rPr>
          <w:rFonts w:ascii="Arial" w:hAnsi="Arial" w:cs="Arial"/>
          <w:sz w:val="28"/>
          <w:szCs w:val="28"/>
        </w:rPr>
        <w:t>жизни (2). Далее поток Сотворения, соединившись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 этим (2) Центром,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повторный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 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 (2)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остальным центрам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повторный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</w:t>
      </w:r>
      <w:r w:rsidRPr="00571DA7">
        <w:rPr>
          <w:rFonts w:ascii="Arial" w:hAnsi="Arial" w:cs="Arial"/>
          <w:sz w:val="28"/>
          <w:szCs w:val="28"/>
        </w:rPr>
        <w:softHyphen/>
        <w:t>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единый поток Сотворения формируется из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двух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Вселенских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потоков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со значением </w:t>
      </w:r>
      <w:r w:rsidRPr="00571DA7">
        <w:rPr>
          <w:rFonts w:ascii="Arial" w:hAnsi="Arial" w:cs="Arial"/>
          <w:b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формирования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</w:t>
      </w:r>
      <w:r w:rsidRPr="00571DA7">
        <w:rPr>
          <w:rFonts w:ascii="Arial" w:hAnsi="Arial" w:cs="Arial"/>
          <w:sz w:val="28"/>
          <w:szCs w:val="28"/>
        </w:rPr>
        <w:softHyphen/>
        <w:t>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Земли до</w:t>
      </w:r>
      <w:r w:rsidRPr="00571DA7">
        <w:rPr>
          <w:rFonts w:ascii="Arial" w:hAnsi="Arial" w:cs="Arial"/>
          <w:sz w:val="28"/>
          <w:szCs w:val="28"/>
        </w:rPr>
        <w:t>формировывает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многоканальная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каналы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</w:t>
      </w:r>
      <w:r w:rsidRPr="00571DA7">
        <w:rPr>
          <w:rFonts w:ascii="Arial" w:hAnsi="Arial" w:cs="Arial"/>
          <w:sz w:val="28"/>
          <w:szCs w:val="28"/>
        </w:rPr>
        <w:softHyphen/>
        <w:t>тров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поворотами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витками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ними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</w:t>
      </w:r>
      <w:r w:rsidRPr="00571DA7">
        <w:rPr>
          <w:rFonts w:ascii="Arial" w:hAnsi="Arial" w:cs="Arial"/>
          <w:sz w:val="28"/>
          <w:szCs w:val="28"/>
        </w:rPr>
        <w:softHyphen/>
        <w:t>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единый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Космический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забора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отдачи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Вселенского Мира</w:t>
      </w:r>
      <w:r w:rsidRPr="00571DA7">
        <w:rPr>
          <w:rFonts w:ascii="Arial" w:eastAsia="Calibri" w:hAnsi="Arial" w:cs="Arial"/>
          <w:sz w:val="28"/>
          <w:szCs w:val="28"/>
        </w:rPr>
        <w:t xml:space="preserve">. Вся эта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воронку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</w:t>
      </w:r>
      <w:r w:rsidRPr="00571DA7">
        <w:rPr>
          <w:rFonts w:ascii="Arial" w:hAnsi="Arial" w:cs="Arial"/>
          <w:b/>
          <w:sz w:val="28"/>
          <w:szCs w:val="28"/>
        </w:rPr>
        <w:softHyphen/>
        <w:t>творения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И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сформированный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перемещается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</w:t>
      </w:r>
      <w:r w:rsidRPr="00571DA7">
        <w:rPr>
          <w:rFonts w:ascii="Arial" w:hAnsi="Arial" w:cs="Arial"/>
          <w:sz w:val="28"/>
          <w:szCs w:val="28"/>
        </w:rPr>
        <w:softHyphen/>
        <w:t>мируя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Гармо</w:t>
      </w:r>
      <w:r w:rsidRPr="00571DA7">
        <w:rPr>
          <w:rFonts w:ascii="Arial" w:hAnsi="Arial" w:cs="Arial"/>
          <w:sz w:val="28"/>
          <w:szCs w:val="28"/>
        </w:rPr>
        <w:softHyphen/>
        <w:t>ничную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дойдя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Центра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связи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Планетарным Миром (7)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произво</w:t>
      </w:r>
      <w:r w:rsidRPr="00571DA7">
        <w:rPr>
          <w:rFonts w:ascii="Arial" w:hAnsi="Arial" w:cs="Arial"/>
          <w:sz w:val="28"/>
          <w:szCs w:val="28"/>
        </w:rPr>
        <w:softHyphen/>
        <w:t>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обмен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энергиями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Галактическо</w:t>
      </w:r>
      <w:r w:rsidRPr="00571DA7">
        <w:rPr>
          <w:rFonts w:ascii="Arial" w:hAnsi="Arial" w:cs="Arial"/>
          <w:sz w:val="28"/>
          <w:szCs w:val="28"/>
        </w:rPr>
        <w:softHyphen/>
        <w:t>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Союза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совершив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очередной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обмена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энергиями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устремляется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далее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проходя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делая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заново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витки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</w:t>
      </w:r>
      <w:r w:rsidRPr="00571DA7">
        <w:rPr>
          <w:rFonts w:ascii="Arial" w:hAnsi="Arial" w:cs="Arial"/>
          <w:sz w:val="28"/>
          <w:szCs w:val="28"/>
        </w:rPr>
        <w:softHyphen/>
        <w:t>мещается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Центру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 жизни планеты (4)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собирая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плода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завершается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повторный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круг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отчетом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протекании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</w:t>
      </w:r>
      <w:r w:rsidRPr="00571DA7">
        <w:rPr>
          <w:rFonts w:ascii="Arial" w:hAnsi="Arial" w:cs="Arial"/>
          <w:sz w:val="28"/>
          <w:szCs w:val="28"/>
        </w:rPr>
        <w:softHyphen/>
        <w:t>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перерабатывается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корректи</w:t>
      </w:r>
      <w:r w:rsidRPr="00571DA7">
        <w:rPr>
          <w:rFonts w:ascii="Arial" w:hAnsi="Arial" w:cs="Arial"/>
          <w:sz w:val="28"/>
          <w:szCs w:val="28"/>
        </w:rPr>
        <w:softHyphen/>
        <w:t>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поток </w:t>
      </w:r>
      <w:r w:rsidRPr="00571DA7">
        <w:rPr>
          <w:rFonts w:ascii="Arial" w:hAnsi="Arial" w:cs="Arial"/>
          <w:sz w:val="28"/>
          <w:szCs w:val="28"/>
        </w:rPr>
        <w:t>отправляется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воплощения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идей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Земле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0D0DC3" w:rsidRPr="00571DA7" w:rsidRDefault="000D0DC3" w:rsidP="000D0DC3">
      <w:pPr>
        <w:tabs>
          <w:tab w:val="left" w:pos="-567"/>
        </w:tabs>
        <w:ind w:left="-567"/>
        <w:jc w:val="center"/>
        <w:rPr>
          <w:rFonts w:ascii="Arial" w:eastAsia="Calibri" w:hAnsi="Arial" w:cs="Arial"/>
          <w:b/>
          <w:sz w:val="32"/>
          <w:szCs w:val="32"/>
        </w:rPr>
      </w:pPr>
      <w:r w:rsidRPr="00B93365">
        <w:rPr>
          <w:rFonts w:ascii="Arial" w:hAnsi="Arial" w:cs="Arial"/>
          <w:b/>
          <w:sz w:val="32"/>
          <w:szCs w:val="32"/>
          <w:u w:val="single"/>
        </w:rPr>
        <w:t>Мир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sz w:val="32"/>
          <w:szCs w:val="32"/>
          <w:u w:val="single"/>
        </w:rPr>
        <w:t>жизни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sz w:val="32"/>
          <w:szCs w:val="32"/>
          <w:u w:val="single"/>
        </w:rPr>
        <w:t>Земного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sz w:val="32"/>
          <w:szCs w:val="32"/>
          <w:u w:val="single"/>
        </w:rPr>
        <w:t>пространства</w:t>
      </w:r>
      <w:r w:rsidRPr="00571DA7">
        <w:rPr>
          <w:rFonts w:ascii="Arial" w:eastAsia="Calibri" w:hAnsi="Arial" w:cs="Arial"/>
          <w:b/>
          <w:sz w:val="32"/>
          <w:szCs w:val="32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предыдущих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темах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упомянули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- 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разделяется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: </w:t>
      </w:r>
      <w:r w:rsidRPr="00571DA7">
        <w:rPr>
          <w:rFonts w:ascii="Arial" w:hAnsi="Arial" w:cs="Arial"/>
          <w:sz w:val="28"/>
          <w:szCs w:val="28"/>
          <w:u w:val="single"/>
        </w:rPr>
        <w:t>материальной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Тонкой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</w:t>
      </w:r>
      <w:r w:rsidRPr="00571DA7">
        <w:rPr>
          <w:rFonts w:ascii="Arial" w:hAnsi="Arial" w:cs="Arial"/>
          <w:sz w:val="28"/>
          <w:szCs w:val="28"/>
        </w:rPr>
        <w:softHyphen/>
        <w:t>странствами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Миром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Планетарного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Космического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Союза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составляет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внешнюю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Рассмотрим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отдельности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Первый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sz w:val="28"/>
          <w:szCs w:val="28"/>
        </w:rPr>
        <w:t>это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материальной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 (планеты)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поделен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противоположного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гармоничный настрой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Земной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поделен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разные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параллели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</w:t>
      </w:r>
      <w:r w:rsidRPr="00571DA7">
        <w:rPr>
          <w:rFonts w:ascii="Arial" w:hAnsi="Arial" w:cs="Arial"/>
          <w:sz w:val="28"/>
          <w:szCs w:val="28"/>
        </w:rPr>
        <w:softHyphen/>
        <w:t>рых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Каждый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параллели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индивидуальным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каждый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имеет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импульс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определенной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частотой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колебания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материи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параллель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параллель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материальной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противоположной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половинкой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Каждый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уклад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создавая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определен</w:t>
      </w:r>
      <w:r w:rsidRPr="00571DA7">
        <w:rPr>
          <w:rFonts w:ascii="Arial" w:hAnsi="Arial" w:cs="Arial"/>
          <w:sz w:val="28"/>
          <w:szCs w:val="28"/>
        </w:rPr>
        <w:softHyphen/>
        <w:t>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</w:t>
      </w:r>
      <w:r w:rsidRPr="00571DA7">
        <w:rPr>
          <w:rFonts w:ascii="Arial" w:hAnsi="Arial" w:cs="Arial"/>
          <w:sz w:val="28"/>
          <w:szCs w:val="28"/>
        </w:rPr>
        <w:softHyphen/>
        <w:t>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среды 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начиная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ресурсной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заканчивая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</w:t>
      </w:r>
      <w:r w:rsidRPr="00571DA7">
        <w:rPr>
          <w:rFonts w:ascii="Arial" w:hAnsi="Arial" w:cs="Arial"/>
          <w:sz w:val="28"/>
          <w:szCs w:val="28"/>
        </w:rPr>
        <w:softHyphen/>
        <w:t>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определенный 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 продолжения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 настрой сохранения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ресурсной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Каждый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свя</w:t>
      </w:r>
      <w:r w:rsidRPr="00571DA7">
        <w:rPr>
          <w:rFonts w:ascii="Arial" w:hAnsi="Arial" w:cs="Arial"/>
          <w:sz w:val="28"/>
          <w:szCs w:val="28"/>
        </w:rPr>
        <w:softHyphen/>
        <w:t>занный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Каждый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отдельности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стратосфере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</w:t>
      </w:r>
      <w:r w:rsidRPr="00571DA7">
        <w:rPr>
          <w:rFonts w:ascii="Arial" w:hAnsi="Arial" w:cs="Arial"/>
          <w:sz w:val="28"/>
          <w:szCs w:val="28"/>
        </w:rPr>
        <w:softHyphen/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порталы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связи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портал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сравнить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систему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связи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можно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головкой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чеснока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каждый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этих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можно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представить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виде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долек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чеснока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одной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головке</w:t>
      </w:r>
      <w:r w:rsidRPr="00571DA7">
        <w:rPr>
          <w:rFonts w:ascii="Arial" w:eastAsia="Calibri" w:hAnsi="Arial" w:cs="Arial"/>
          <w:sz w:val="28"/>
          <w:szCs w:val="28"/>
        </w:rPr>
        <w:t xml:space="preserve">. Все параллели жизни </w:t>
      </w: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физического Мира имеют разную жизненную направленность. Они имеют </w:t>
      </w:r>
      <w:r w:rsidRPr="00571DA7">
        <w:rPr>
          <w:rFonts w:ascii="Arial" w:hAnsi="Arial" w:cs="Arial"/>
          <w:sz w:val="28"/>
          <w:szCs w:val="28"/>
        </w:rPr>
        <w:t>иное</w:t>
      </w:r>
      <w:r w:rsidRPr="00571DA7">
        <w:rPr>
          <w:rFonts w:ascii="Arial" w:eastAsia="Calibri" w:hAnsi="Arial" w:cs="Arial"/>
          <w:sz w:val="28"/>
          <w:szCs w:val="28"/>
        </w:rPr>
        <w:t xml:space="preserve"> тонкое </w:t>
      </w:r>
      <w:r w:rsidRPr="00571DA7">
        <w:rPr>
          <w:rFonts w:ascii="Arial" w:hAnsi="Arial" w:cs="Arial"/>
          <w:sz w:val="28"/>
          <w:szCs w:val="28"/>
        </w:rPr>
        <w:t>происхождение 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.  В тонкой материи каждой параллели </w:t>
      </w:r>
      <w:r w:rsidRPr="00571DA7">
        <w:rPr>
          <w:rFonts w:ascii="Arial" w:hAnsi="Arial" w:cs="Arial"/>
          <w:sz w:val="28"/>
          <w:szCs w:val="28"/>
        </w:rPr>
        <w:t>формируются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другие виды материальных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Миров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параллелях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Земли </w:t>
      </w:r>
      <w:r w:rsidRPr="00571DA7">
        <w:rPr>
          <w:rFonts w:ascii="Arial" w:hAnsi="Arial" w:cs="Arial"/>
          <w:sz w:val="28"/>
          <w:szCs w:val="28"/>
          <w:u w:val="single"/>
        </w:rPr>
        <w:t>созданы из отличающихся программ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развития, которые </w:t>
      </w:r>
      <w:r w:rsidRPr="00571DA7">
        <w:rPr>
          <w:rFonts w:ascii="Arial" w:hAnsi="Arial" w:cs="Arial"/>
          <w:sz w:val="28"/>
          <w:szCs w:val="28"/>
          <w:u w:val="single"/>
        </w:rPr>
        <w:t>в совокупности своей создают единство их общего Мира.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     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частично состоит 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нескольких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разным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 (позитивным и негативным)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единстве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единого Мира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 xml:space="preserve">этот, разрозненно собранный 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из разных частей жизни в одну совокупную единицу,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как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внутри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вашего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вход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можно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найти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стратосфере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подошли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главному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выводу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беседы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один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планете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кроме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совместного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 (настроя)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составляют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Их,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кажущийся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первоначально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разным,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всю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жизненную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выравнивается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противовес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для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альтернативы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вашему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Земном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Мире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именно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такая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которая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настроена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выравнивание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погрешностей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планете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несмотря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работают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массе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hAnsi="Arial" w:cs="Arial"/>
          <w:b/>
          <w:sz w:val="28"/>
          <w:szCs w:val="28"/>
        </w:rPr>
        <w:t>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местом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нахождения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пространстве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планеты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являются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разные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полюса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 разделяет их линия экватора</w:t>
      </w:r>
      <w:r w:rsidRPr="00571DA7">
        <w:rPr>
          <w:rFonts w:ascii="Arial" w:hAnsi="Arial" w:cs="Arial"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живущие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единстве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составляют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один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этих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имеет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местонахождение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районе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северного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полюса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другой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районе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южного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находятся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как бы </w:t>
      </w:r>
      <w:r w:rsidRPr="00571DA7">
        <w:rPr>
          <w:rFonts w:ascii="Arial" w:hAnsi="Arial" w:cs="Arial"/>
          <w:b/>
          <w:sz w:val="28"/>
          <w:szCs w:val="28"/>
          <w:u w:val="single"/>
        </w:rPr>
        <w:t>внутри</w:t>
      </w:r>
      <w:r w:rsidRPr="00571DA7">
        <w:rPr>
          <w:rFonts w:ascii="Arial" w:hAnsi="Arial" w:cs="Arial"/>
          <w:sz w:val="28"/>
          <w:szCs w:val="28"/>
          <w:u w:val="single"/>
        </w:rPr>
        <w:t xml:space="preserve"> вашего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расположен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по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всей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поверхности</w:t>
      </w:r>
      <w:r w:rsidRPr="00571DA7">
        <w:rPr>
          <w:rFonts w:ascii="Arial" w:hAnsi="Arial" w:cs="Arial"/>
          <w:sz w:val="28"/>
          <w:szCs w:val="28"/>
          <w:u w:val="single"/>
        </w:rPr>
        <w:t xml:space="preserve"> земного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шара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один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происхождении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совокупность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иерархии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верхним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высшим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неся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задачу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- </w:t>
      </w:r>
      <w:r w:rsidRPr="00571DA7">
        <w:rPr>
          <w:rFonts w:ascii="Arial" w:hAnsi="Arial" w:cs="Arial"/>
          <w:sz w:val="28"/>
          <w:szCs w:val="28"/>
          <w:u w:val="single"/>
        </w:rPr>
        <w:t>Создание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линии выравнивания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местом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вся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поверхность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  <w:u w:val="single"/>
        </w:rPr>
        <w:t>Местом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расположения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других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земных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являются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земные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вакуумы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недрах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земных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глубин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индивидуальный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(одни - </w:t>
      </w:r>
      <w:r w:rsidRPr="00571DA7">
        <w:rPr>
          <w:rFonts w:ascii="Arial" w:hAnsi="Arial" w:cs="Arial"/>
          <w:sz w:val="28"/>
          <w:szCs w:val="28"/>
        </w:rPr>
        <w:t>позитивный, другие -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варварский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зря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ваш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находится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поверхности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пространства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несет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нести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потенциалы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Вашему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отведена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задача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гармонизации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Ваш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мерилом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серединой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объединения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выравнивания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сути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ваш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выстроена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подобию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единстве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Calibri" w:hAnsi="Arial" w:cs="Arial"/>
          <w:sz w:val="28"/>
          <w:szCs w:val="28"/>
        </w:rPr>
        <w:t xml:space="preserve"> противоположностей 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гармоничный</w:t>
      </w:r>
      <w:r w:rsidRPr="00571DA7">
        <w:rPr>
          <w:rFonts w:ascii="Arial" w:eastAsia="Calibri" w:hAnsi="Arial" w:cs="Arial"/>
          <w:sz w:val="28"/>
          <w:szCs w:val="28"/>
        </w:rPr>
        <w:t xml:space="preserve"> жизненный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заложена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сильных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скачков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должна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сбалансирована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именно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Одна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дополнять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другую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формировать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третью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принципа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балансе</w:t>
      </w:r>
      <w:r w:rsidRPr="00571DA7">
        <w:rPr>
          <w:rFonts w:ascii="Arial" w:eastAsia="Calibri" w:hAnsi="Arial" w:cs="Arial"/>
          <w:sz w:val="28"/>
          <w:szCs w:val="28"/>
        </w:rPr>
        <w:t xml:space="preserve"> равновесия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сожалению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произошли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сейчас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некие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изменения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привели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дисбалансу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Именно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дисбаланс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шего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наблюдает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сейчас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весь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поэтому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все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силы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направлены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создание баланса равновесной системы развития жизни планеты.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соответственно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баланс</w:t>
      </w:r>
      <w:r w:rsidRPr="00571DA7">
        <w:rPr>
          <w:rFonts w:ascii="Arial" w:hAnsi="Arial" w:cs="Arial"/>
          <w:sz w:val="28"/>
          <w:szCs w:val="28"/>
        </w:rPr>
        <w:softHyphen/>
        <w:t>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система, или система выравнивания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 Мира, является барометром уровня жизни всего Земного про</w:t>
      </w:r>
      <w:r w:rsidRPr="00571DA7">
        <w:rPr>
          <w:rFonts w:ascii="Arial" w:hAnsi="Arial" w:cs="Arial"/>
          <w:sz w:val="28"/>
          <w:szCs w:val="28"/>
        </w:rPr>
        <w:softHyphen/>
        <w:t>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изменяет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курс и срабатывает механизм сохранения жизни сигналом </w:t>
      </w:r>
      <w:r w:rsidRPr="00571DA7">
        <w:rPr>
          <w:rFonts w:ascii="Arial" w:hAnsi="Arial" w:cs="Arial"/>
          <w:sz w:val="28"/>
          <w:szCs w:val="28"/>
          <w:lang w:val="en-US"/>
        </w:rPr>
        <w:t>SOS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начинает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работать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 сигнал, вырабатывая 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hAnsi="Arial" w:cs="Arial"/>
          <w:sz w:val="28"/>
          <w:szCs w:val="28"/>
        </w:rPr>
        <w:softHyphen/>
        <w:t>тока под этот 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Вселенную,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сообщая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надви</w:t>
      </w:r>
      <w:r w:rsidRPr="00571DA7">
        <w:rPr>
          <w:rFonts w:ascii="Arial" w:hAnsi="Arial" w:cs="Arial"/>
          <w:sz w:val="28"/>
          <w:szCs w:val="28"/>
        </w:rPr>
        <w:softHyphen/>
        <w:t>гающейся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катастрофе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Ведь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</w:t>
      </w:r>
      <w:r w:rsidRPr="00571DA7">
        <w:rPr>
          <w:rFonts w:ascii="Arial" w:hAnsi="Arial" w:cs="Arial"/>
          <w:sz w:val="28"/>
          <w:szCs w:val="28"/>
        </w:rPr>
        <w:softHyphen/>
        <w:t>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поэтому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подобный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сигнальный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начинает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перенастраивать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систему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под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импульс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  <w:lang w:val="en-US"/>
        </w:rPr>
        <w:t>SOS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по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которому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начинаются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Всемирные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операции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спасению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Именно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сейчас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создал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такой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спасательный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акцент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сейчас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вторгся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сохранения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Конец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hAnsi="Arial" w:cs="Arial"/>
          <w:sz w:val="28"/>
          <w:szCs w:val="28"/>
        </w:rPr>
        <w:softHyphen/>
        <w:t>обрел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такие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Вселенские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масштабы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</w:p>
    <w:p w:rsidR="000D0DC3" w:rsidRPr="00F408AE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упоминали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зоны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взаимодействия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выходы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порталов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порталы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перемещения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параллельные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имеет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частоту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Совершенства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Находятся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ходы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стыке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расположения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двух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Миров (в районе пересечения экваториальной линии  нулевым меридианом)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войти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одного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другой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может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только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совершенное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Существо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со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сверхъестественными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способностями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способностью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подстраивания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своих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под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гармоничный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данных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мест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путешествие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лабиринтам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негармонично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безопасно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высокочастотные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подавляюще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действуют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негармоничные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больших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объемах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воздействия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губительны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неприспособленных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Второй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Тонкой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материи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еще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один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Этот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яв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ляется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Тонкой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копией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материального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сообщество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</w:t>
      </w:r>
      <w:r w:rsidRPr="00571DA7">
        <w:rPr>
          <w:rFonts w:ascii="Arial" w:hAnsi="Arial" w:cs="Arial"/>
          <w:sz w:val="28"/>
          <w:szCs w:val="28"/>
        </w:rPr>
        <w:softHyphen/>
        <w:t>странстве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представляет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торт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прослойками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Каждый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характер</w:t>
      </w:r>
      <w:r w:rsidRPr="00571DA7">
        <w:rPr>
          <w:rFonts w:ascii="Arial" w:hAnsi="Arial" w:cs="Arial"/>
          <w:sz w:val="28"/>
          <w:szCs w:val="28"/>
        </w:rPr>
        <w:softHyphen/>
        <w:t>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</w:t>
      </w:r>
      <w:r w:rsidRPr="00571DA7">
        <w:rPr>
          <w:rFonts w:ascii="Arial" w:hAnsi="Arial" w:cs="Arial"/>
          <w:sz w:val="28"/>
          <w:szCs w:val="28"/>
        </w:rPr>
        <w:softHyphen/>
        <w:t>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параллели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второй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материи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каждом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Тонком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созданы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Тонкие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копии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каждого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индивидуума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который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прожи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вает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планете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параллели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индивидуума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среда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семьи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дома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материальная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отражается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работает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принцип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Матрешки</w:t>
      </w:r>
      <w:r w:rsidRPr="00571DA7">
        <w:rPr>
          <w:rFonts w:ascii="Arial" w:eastAsia="Calibri" w:hAnsi="Arial" w:cs="Arial"/>
          <w:sz w:val="28"/>
          <w:szCs w:val="28"/>
        </w:rPr>
        <w:t xml:space="preserve">: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семья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город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страна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реально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материальном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метафизическом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 материальная жизнь отражается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берет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материи</w:t>
      </w:r>
      <w:r w:rsidRPr="00571DA7">
        <w:rPr>
          <w:rFonts w:ascii="Arial" w:eastAsia="Calibri" w:hAnsi="Arial" w:cs="Arial"/>
          <w:sz w:val="28"/>
          <w:szCs w:val="28"/>
        </w:rPr>
        <w:t xml:space="preserve"> физической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которой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параллель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отделяет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индивидуума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случайно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параллели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тонкого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копия</w:t>
      </w:r>
      <w:r w:rsidRPr="00571DA7">
        <w:rPr>
          <w:rFonts w:ascii="Arial" w:eastAsia="Calibri" w:hAnsi="Arial" w:cs="Arial"/>
          <w:sz w:val="28"/>
          <w:szCs w:val="28"/>
        </w:rPr>
        <w:t xml:space="preserve"> -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Рождения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Смерти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 (временного пребывания на планете и перехода во времени) 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рождения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ухода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lastRenderedPageBreak/>
        <w:t>из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индивидуумов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служит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колыбелью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смерти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каждого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живет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умирает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после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смерти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физического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- </w:t>
      </w:r>
      <w:r w:rsidRPr="00571DA7">
        <w:rPr>
          <w:rFonts w:ascii="Arial" w:hAnsi="Arial" w:cs="Arial"/>
          <w:sz w:val="28"/>
          <w:szCs w:val="28"/>
          <w:u w:val="single"/>
        </w:rPr>
        <w:t>Фантом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 </w:t>
      </w:r>
      <w:r w:rsidRPr="00571DA7">
        <w:rPr>
          <w:rFonts w:ascii="Arial" w:hAnsi="Arial" w:cs="Arial"/>
          <w:sz w:val="28"/>
          <w:szCs w:val="28"/>
        </w:rPr>
        <w:t>Фантом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продолжения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проекции </w:t>
      </w:r>
      <w:r w:rsidRPr="00571DA7">
        <w:rPr>
          <w:rFonts w:ascii="Arial" w:hAnsi="Arial" w:cs="Arial"/>
          <w:sz w:val="28"/>
          <w:szCs w:val="28"/>
          <w:u w:val="single"/>
        </w:rPr>
        <w:t>Духовного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И 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параллели</w:t>
      </w:r>
      <w:r w:rsidRPr="00571DA7">
        <w:rPr>
          <w:rFonts w:ascii="Arial" w:eastAsia="Calibri" w:hAnsi="Arial" w:cs="Arial"/>
          <w:sz w:val="28"/>
          <w:szCs w:val="28"/>
        </w:rPr>
        <w:t xml:space="preserve"> этого </w:t>
      </w:r>
      <w:r w:rsidRPr="00571DA7">
        <w:rPr>
          <w:rFonts w:ascii="Arial" w:hAnsi="Arial" w:cs="Arial"/>
          <w:sz w:val="28"/>
          <w:szCs w:val="28"/>
        </w:rPr>
        <w:t>Тонкого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Мертвых</w:t>
      </w:r>
      <w:r w:rsidRPr="00571DA7">
        <w:rPr>
          <w:rFonts w:ascii="Arial" w:eastAsia="Calibri" w:hAnsi="Arial" w:cs="Arial"/>
          <w:b/>
          <w:sz w:val="28"/>
          <w:szCs w:val="28"/>
        </w:rPr>
        <w:t>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отбывающих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наказание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прегрешения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земные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пущены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>-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Calibri" w:hAnsi="Arial" w:cs="Arial"/>
          <w:sz w:val="28"/>
          <w:szCs w:val="28"/>
        </w:rPr>
        <w:t xml:space="preserve"> погрешностей жизни (</w:t>
      </w:r>
      <w:r w:rsidRPr="00571DA7">
        <w:rPr>
          <w:rFonts w:ascii="Arial" w:hAnsi="Arial" w:cs="Arial"/>
          <w:sz w:val="28"/>
          <w:szCs w:val="28"/>
        </w:rPr>
        <w:t>прегрешений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совершенных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мытарства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вечного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томления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  <w:u w:val="single"/>
        </w:rPr>
        <w:t>смерть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без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продолжения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оборота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сопровождает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иногда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вторгается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бесовскими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подселениями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допускаете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погрешности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также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выполняют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определенную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миссию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воспитании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ничего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напрасного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выполняет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уровне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Этот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для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испытания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уроки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программе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личного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роста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выполняет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миссию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сохранения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 материи 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заполнен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существами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выполняют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параллели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Также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существа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создают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разные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пакости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каверзы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испытывая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веру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волю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отделяет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частоту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выше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 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i/>
          <w:sz w:val="28"/>
          <w:szCs w:val="28"/>
          <w:u w:val="single"/>
        </w:rPr>
        <w:t>Этот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живет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существует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за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счет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ваших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эмоций, так как полностью лишен связи с Вселенским Миром и не получает из него энергию</w:t>
      </w:r>
      <w:r w:rsidRPr="00571DA7">
        <w:rPr>
          <w:rFonts w:ascii="Arial" w:eastAsia="Calibri" w:hAnsi="Arial" w:cs="Arial"/>
          <w:i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изменят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 понижение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изменяется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Тонкого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места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проживания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даже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так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образуются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места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вхождения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поглощают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выбросы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подпитываясь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вторгаясь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продолжая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существовать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среди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виде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полтергейста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домовых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….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Этот </w:t>
      </w:r>
      <w:r w:rsidRPr="00571DA7">
        <w:rPr>
          <w:rFonts w:ascii="Arial" w:hAnsi="Arial" w:cs="Arial"/>
          <w:sz w:val="28"/>
          <w:szCs w:val="28"/>
        </w:rPr>
        <w:t>Тонкий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следит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порядком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протекания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Покровительствующий,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выполняет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миссию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перемещения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Духовных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тел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смерти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прямой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труба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sz w:val="28"/>
          <w:szCs w:val="28"/>
        </w:rPr>
        <w:t>Третий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-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единства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Союза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системы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Галактик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</w:t>
      </w:r>
      <w:r w:rsidRPr="00571DA7">
        <w:rPr>
          <w:rFonts w:ascii="Arial" w:hAnsi="Arial" w:cs="Arial"/>
          <w:sz w:val="28"/>
          <w:szCs w:val="28"/>
        </w:rPr>
        <w:softHyphen/>
        <w:t>альном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союзом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управляет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Тонкий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Галактической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 в единое целое пространство 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Этот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соблюдает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баланс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между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планетами, так как между планетами работает закон притяжения противоположностей.</w:t>
      </w:r>
      <w:r w:rsidRPr="00571DA7">
        <w:rPr>
          <w:rFonts w:ascii="Arial" w:hAnsi="Arial" w:cs="Arial"/>
          <w:sz w:val="28"/>
          <w:szCs w:val="28"/>
        </w:rPr>
        <w:t xml:space="preserve"> И в среде Галактической системы есть планеты с разнополярным настроем  в развитии. И только механизм равновесия выравнивает их разнополярность под единый настрой гармоничности Времени (Жизни). В соответствии с Вселенским законом о гармонизации Жизни и Времени в Галактике существуют также гармонично настроенные объекты жизненного развития, коим является и Земля с ее полярными (дуальными, гармоничными, формирующими поле равновесия) импульсами развития.  И вся эта система взаимодействия планет существует в соответствии </w:t>
      </w:r>
      <w:r w:rsidRPr="00571DA7">
        <w:rPr>
          <w:rFonts w:ascii="Arial" w:hAnsi="Arial" w:cs="Arial"/>
          <w:sz w:val="28"/>
          <w:szCs w:val="28"/>
          <w:u w:val="single"/>
        </w:rPr>
        <w:t>с законом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гравитации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равновесия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Вселенского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нарушении этого закона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</w:t>
      </w:r>
      <w:r w:rsidRPr="00571DA7">
        <w:rPr>
          <w:rFonts w:ascii="Arial" w:hAnsi="Arial" w:cs="Arial"/>
          <w:sz w:val="28"/>
          <w:szCs w:val="28"/>
        </w:rPr>
        <w:softHyphen/>
        <w:t>кой</w:t>
      </w:r>
      <w:r w:rsidRPr="00571DA7">
        <w:rPr>
          <w:rFonts w:ascii="Arial" w:eastAsia="Calibri" w:hAnsi="Arial" w:cs="Arial"/>
          <w:sz w:val="28"/>
          <w:szCs w:val="28"/>
        </w:rPr>
        <w:t>-</w:t>
      </w:r>
      <w:r w:rsidRPr="00571DA7">
        <w:rPr>
          <w:rFonts w:ascii="Arial" w:hAnsi="Arial" w:cs="Arial"/>
          <w:sz w:val="28"/>
          <w:szCs w:val="28"/>
        </w:rPr>
        <w:t>либо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новый </w:t>
      </w:r>
      <w:r w:rsidRPr="00571DA7">
        <w:rPr>
          <w:rFonts w:ascii="Arial" w:hAnsi="Arial" w:cs="Arial"/>
          <w:sz w:val="28"/>
          <w:szCs w:val="28"/>
        </w:rPr>
        <w:t>закон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вступает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программа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сохранения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настраивает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всю</w:t>
      </w:r>
      <w:r w:rsidRPr="00571DA7">
        <w:rPr>
          <w:rFonts w:ascii="Arial" w:eastAsia="Calibri" w:hAnsi="Arial" w:cs="Arial"/>
          <w:sz w:val="28"/>
          <w:szCs w:val="28"/>
        </w:rPr>
        <w:t xml:space="preserve">  Галактическую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выравнивание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равновесие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сосу</w:t>
      </w:r>
      <w:r w:rsidRPr="00571DA7">
        <w:rPr>
          <w:rFonts w:ascii="Arial" w:hAnsi="Arial" w:cs="Arial"/>
          <w:sz w:val="28"/>
          <w:szCs w:val="28"/>
        </w:rPr>
        <w:softHyphen/>
        <w:t>ществования единства жизни Вселенского 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  <w:u w:val="single"/>
        </w:rPr>
        <w:t>Вход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Галактическую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систему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находится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озоновой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части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стратосфе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ры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фактически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правильно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догадываетесь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что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этими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зонами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являются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озоновые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дыры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сейчас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поменял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направление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воронки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обратной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работают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завершение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настраиваются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стратосфере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зоны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</w:t>
      </w:r>
      <w:r w:rsidRPr="00571DA7">
        <w:rPr>
          <w:rFonts w:ascii="Arial" w:hAnsi="Arial" w:cs="Arial"/>
          <w:sz w:val="28"/>
          <w:szCs w:val="28"/>
        </w:rPr>
        <w:softHyphen/>
        <w:t>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Земле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</w:p>
    <w:p w:rsidR="000D0DC3" w:rsidRPr="00571DA7" w:rsidRDefault="000D0DC3" w:rsidP="000D0DC3">
      <w:pPr>
        <w:tabs>
          <w:tab w:val="left" w:pos="-567"/>
        </w:tabs>
        <w:ind w:left="-567"/>
        <w:rPr>
          <w:rFonts w:ascii="Arial" w:eastAsia="Calibri" w:hAnsi="Arial" w:cs="Arial"/>
          <w:b/>
          <w:sz w:val="36"/>
          <w:szCs w:val="36"/>
        </w:rPr>
      </w:pPr>
      <w:r w:rsidRPr="00571DA7">
        <w:rPr>
          <w:rFonts w:ascii="Arial" w:hAnsi="Arial" w:cs="Arial"/>
          <w:b/>
          <w:sz w:val="36"/>
          <w:szCs w:val="36"/>
        </w:rPr>
        <w:t>Глава</w:t>
      </w:r>
      <w:r w:rsidRPr="00571DA7">
        <w:rPr>
          <w:rFonts w:ascii="Arial" w:eastAsia="Calibri" w:hAnsi="Arial" w:cs="Arial"/>
          <w:b/>
          <w:sz w:val="36"/>
          <w:szCs w:val="36"/>
        </w:rPr>
        <w:t xml:space="preserve"> 3. </w:t>
      </w:r>
      <w:r w:rsidRPr="00571DA7">
        <w:rPr>
          <w:rFonts w:ascii="Arial" w:hAnsi="Arial" w:cs="Arial"/>
          <w:b/>
          <w:sz w:val="36"/>
          <w:szCs w:val="36"/>
        </w:rPr>
        <w:t>Мир</w:t>
      </w:r>
      <w:r w:rsidRPr="00571DA7">
        <w:rPr>
          <w:rFonts w:ascii="Arial" w:eastAsia="Calibri" w:hAnsi="Arial" w:cs="Arial"/>
          <w:b/>
          <w:sz w:val="36"/>
          <w:szCs w:val="36"/>
        </w:rPr>
        <w:t xml:space="preserve"> </w:t>
      </w:r>
      <w:r w:rsidRPr="00571DA7">
        <w:rPr>
          <w:rFonts w:ascii="Arial" w:hAnsi="Arial" w:cs="Arial"/>
          <w:b/>
          <w:sz w:val="36"/>
          <w:szCs w:val="36"/>
        </w:rPr>
        <w:t>Вселенной</w:t>
      </w:r>
      <w:r w:rsidRPr="00571DA7">
        <w:rPr>
          <w:rFonts w:ascii="Arial" w:eastAsia="Calibri" w:hAnsi="Arial" w:cs="Arial"/>
          <w:b/>
          <w:sz w:val="36"/>
          <w:szCs w:val="36"/>
        </w:rPr>
        <w:t xml:space="preserve">. </w:t>
      </w:r>
      <w:r w:rsidRPr="00571DA7">
        <w:rPr>
          <w:rFonts w:ascii="Arial" w:hAnsi="Arial" w:cs="Arial"/>
          <w:b/>
          <w:sz w:val="36"/>
          <w:szCs w:val="36"/>
        </w:rPr>
        <w:t>Все</w:t>
      </w:r>
      <w:r w:rsidRPr="00571DA7">
        <w:rPr>
          <w:rFonts w:ascii="Arial" w:eastAsia="Calibri" w:hAnsi="Arial" w:cs="Arial"/>
          <w:b/>
          <w:sz w:val="36"/>
          <w:szCs w:val="36"/>
        </w:rPr>
        <w:t xml:space="preserve"> </w:t>
      </w:r>
      <w:r w:rsidRPr="00571DA7">
        <w:rPr>
          <w:rFonts w:ascii="Arial" w:hAnsi="Arial" w:cs="Arial"/>
          <w:b/>
          <w:sz w:val="36"/>
          <w:szCs w:val="36"/>
        </w:rPr>
        <w:t>о</w:t>
      </w:r>
      <w:r w:rsidRPr="00571DA7">
        <w:rPr>
          <w:rFonts w:ascii="Arial" w:eastAsia="Calibri" w:hAnsi="Arial" w:cs="Arial"/>
          <w:b/>
          <w:sz w:val="36"/>
          <w:szCs w:val="36"/>
        </w:rPr>
        <w:t xml:space="preserve"> </w:t>
      </w:r>
      <w:r w:rsidRPr="00571DA7">
        <w:rPr>
          <w:rFonts w:ascii="Arial" w:hAnsi="Arial" w:cs="Arial"/>
          <w:b/>
          <w:sz w:val="36"/>
          <w:szCs w:val="36"/>
        </w:rPr>
        <w:t>Вселенной</w:t>
      </w:r>
      <w:r w:rsidRPr="00571DA7">
        <w:rPr>
          <w:rFonts w:ascii="Arial" w:eastAsia="Calibri" w:hAnsi="Arial" w:cs="Arial"/>
          <w:b/>
          <w:sz w:val="36"/>
          <w:szCs w:val="36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 xml:space="preserve">Поговорим теперь </w:t>
      </w:r>
      <w:r w:rsidRPr="00571DA7">
        <w:rPr>
          <w:rFonts w:ascii="Arial" w:hAnsi="Arial" w:cs="Arial"/>
          <w:b/>
          <w:sz w:val="28"/>
          <w:szCs w:val="28"/>
          <w:u w:val="single"/>
        </w:rPr>
        <w:t>о системе развития Жизни</w:t>
      </w:r>
      <w:r w:rsidRPr="00571DA7">
        <w:rPr>
          <w:rFonts w:ascii="Arial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Всего Мира 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 состоит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Тонкого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Управления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жизнью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 xml:space="preserve">физического </w:t>
      </w:r>
      <w:r w:rsidRPr="00571DA7">
        <w:rPr>
          <w:rFonts w:ascii="Arial" w:hAnsi="Arial" w:cs="Arial"/>
          <w:b/>
          <w:bCs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планет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системы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Галактик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  <w:u w:val="single"/>
        </w:rPr>
        <w:t>Центром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 Вселенной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является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(Центр) </w:t>
      </w:r>
      <w:r w:rsidRPr="00571DA7">
        <w:rPr>
          <w:rFonts w:ascii="Arial" w:hAnsi="Arial" w:cs="Arial"/>
          <w:b/>
          <w:sz w:val="28"/>
          <w:szCs w:val="28"/>
          <w:u w:val="single"/>
        </w:rPr>
        <w:t>Абсолютной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гармонии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чистоты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Мир Создателя (Творца), Мир Небесного (Вселенского) Разума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высокочастотном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Капсулы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 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бесконечного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течения</w:t>
      </w:r>
      <w:r w:rsidRPr="00571DA7">
        <w:rPr>
          <w:rFonts w:ascii="Arial" w:eastAsia="Calibri" w:hAnsi="Arial" w:cs="Arial"/>
          <w:sz w:val="28"/>
          <w:szCs w:val="28"/>
        </w:rPr>
        <w:t xml:space="preserve"> (перетекания)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имеет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намерение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 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гармоничному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всему Вселенскому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</w:t>
      </w:r>
      <w:r w:rsidRPr="00571DA7">
        <w:rPr>
          <w:rFonts w:ascii="Arial" w:hAnsi="Arial" w:cs="Arial"/>
          <w:sz w:val="28"/>
          <w:szCs w:val="28"/>
        </w:rPr>
        <w:softHyphen/>
        <w:t>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принципу</w:t>
      </w:r>
      <w:r w:rsidRPr="00571DA7">
        <w:rPr>
          <w:rFonts w:ascii="Arial" w:eastAsia="Calibri" w:hAnsi="Arial" w:cs="Arial"/>
          <w:sz w:val="28"/>
          <w:szCs w:val="28"/>
        </w:rPr>
        <w:t xml:space="preserve">: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. Межпланетная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 единство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Планетарного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Союза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Вселенским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Разумом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sz w:val="28"/>
          <w:szCs w:val="28"/>
          <w:u w:val="single"/>
        </w:rPr>
        <w:t xml:space="preserve">Центр (Мир) Создателя (Творца) </w:t>
      </w:r>
      <w:r w:rsidRPr="00571DA7">
        <w:rPr>
          <w:rFonts w:ascii="Arial" w:hAnsi="Arial" w:cs="Arial"/>
          <w:sz w:val="28"/>
          <w:szCs w:val="28"/>
          <w:u w:val="single"/>
        </w:rPr>
        <w:t>является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самой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высокой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Иерархической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ступенью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Вселенского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Мир Небесного Разума</w:t>
      </w:r>
      <w:r w:rsidRPr="00571DA7">
        <w:rPr>
          <w:rFonts w:ascii="Arial" w:hAnsi="Arial" w:cs="Arial"/>
          <w:sz w:val="28"/>
          <w:szCs w:val="28"/>
        </w:rPr>
        <w:t xml:space="preserve"> создан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гармонизации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 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 программный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всему</w:t>
      </w:r>
      <w:r w:rsidRPr="00571DA7">
        <w:rPr>
          <w:rFonts w:ascii="Arial" w:eastAsia="Calibri" w:hAnsi="Arial" w:cs="Arial"/>
          <w:sz w:val="28"/>
          <w:szCs w:val="28"/>
        </w:rPr>
        <w:t xml:space="preserve"> Вселенскому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целью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идеи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 (Абсолютной чистоты) имеют два пути развития, а Мир Небесного Разума, в свою очередь, раз</w:t>
      </w:r>
      <w:r w:rsidRPr="00571DA7">
        <w:rPr>
          <w:rFonts w:ascii="Arial" w:hAnsi="Arial" w:cs="Arial"/>
          <w:sz w:val="28"/>
          <w:szCs w:val="28"/>
        </w:rPr>
        <w:softHyphen/>
        <w:t>делен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сосуществующих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 (пути)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bCs/>
          <w:sz w:val="28"/>
          <w:szCs w:val="28"/>
        </w:rPr>
        <w:t>Светового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Теневого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тия</w:t>
      </w:r>
      <w:r w:rsidRPr="00571DA7">
        <w:rPr>
          <w:rFonts w:ascii="Arial" w:eastAsia="Calibri" w:hAnsi="Arial" w:cs="Arial"/>
          <w:sz w:val="28"/>
          <w:szCs w:val="28"/>
        </w:rPr>
        <w:t xml:space="preserve">), по принципу единства и борьбы противоположностей,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Этим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 Небесного Разума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управляет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Творец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</w:t>
      </w:r>
      <w:r w:rsidRPr="00571DA7">
        <w:rPr>
          <w:rFonts w:ascii="Arial" w:hAnsi="Arial" w:cs="Arial"/>
          <w:sz w:val="28"/>
          <w:szCs w:val="28"/>
        </w:rPr>
        <w:softHyphen/>
        <w:t>монии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Центр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Абсолютной чистоты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несет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Истинный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Вселенной </w:t>
      </w:r>
      <w:r w:rsidRPr="00571DA7">
        <w:rPr>
          <w:rFonts w:ascii="Arial" w:hAnsi="Arial" w:cs="Arial"/>
          <w:sz w:val="28"/>
          <w:szCs w:val="28"/>
        </w:rPr>
        <w:t>для раз</w:t>
      </w:r>
      <w:r w:rsidRPr="00571DA7">
        <w:rPr>
          <w:rFonts w:ascii="Arial" w:hAnsi="Arial" w:cs="Arial"/>
          <w:sz w:val="28"/>
          <w:szCs w:val="28"/>
        </w:rPr>
        <w:softHyphen/>
        <w:t>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 планетах.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данный 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охватывает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живое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Мире, создавая настрой </w:t>
      </w:r>
      <w:r w:rsidRPr="00571DA7">
        <w:rPr>
          <w:rFonts w:ascii="Arial" w:eastAsia="Calibri" w:hAnsi="Arial" w:cs="Arial"/>
          <w:sz w:val="28"/>
          <w:szCs w:val="28"/>
        </w:rPr>
        <w:t xml:space="preserve">для развития </w:t>
      </w:r>
      <w:r w:rsidRPr="00571DA7">
        <w:rPr>
          <w:rFonts w:ascii="Arial" w:hAnsi="Arial" w:cs="Arial"/>
          <w:b/>
          <w:bCs/>
          <w:sz w:val="28"/>
          <w:szCs w:val="28"/>
        </w:rPr>
        <w:t>силы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Величия, Доброты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Благородства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Центр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Покровительства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вечной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чистоты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создателем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 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этого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Центр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Тонкого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разви</w:t>
      </w:r>
      <w:r w:rsidRPr="00571DA7">
        <w:rPr>
          <w:rFonts w:ascii="Arial" w:hAnsi="Arial" w:cs="Arial"/>
          <w:b/>
          <w:sz w:val="28"/>
          <w:szCs w:val="28"/>
        </w:rPr>
        <w:softHyphen/>
        <w:t>тия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единого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неповторимого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Создателя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Вселенского </w:t>
      </w:r>
      <w:r w:rsidRPr="00571DA7">
        <w:rPr>
          <w:rFonts w:ascii="Arial" w:hAnsi="Arial" w:cs="Arial"/>
          <w:b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содержит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природе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</w:t>
      </w:r>
      <w:r w:rsidRPr="00571DA7">
        <w:rPr>
          <w:rFonts w:ascii="Arial" w:hAnsi="Arial" w:cs="Arial"/>
          <w:sz w:val="28"/>
          <w:szCs w:val="28"/>
        </w:rPr>
        <w:softHyphen/>
        <w:t>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настроенные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гармоничное</w:t>
      </w:r>
      <w:r w:rsidRPr="00571DA7">
        <w:rPr>
          <w:rFonts w:ascii="Arial" w:eastAsia="Calibri" w:hAnsi="Arial" w:cs="Arial"/>
          <w:sz w:val="28"/>
          <w:szCs w:val="28"/>
        </w:rPr>
        <w:t xml:space="preserve"> со</w:t>
      </w:r>
      <w:r w:rsidRPr="00571DA7">
        <w:rPr>
          <w:rFonts w:ascii="Arial" w:hAnsi="Arial" w:cs="Arial"/>
          <w:sz w:val="28"/>
          <w:szCs w:val="28"/>
        </w:rPr>
        <w:t>существование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значит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содержит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противоположно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настроенные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импульсы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единого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гармонично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настроен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Существа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Лице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Творца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(Создателя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всего Вселенского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настраивает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</w:t>
      </w:r>
      <w:r w:rsidRPr="00571DA7">
        <w:rPr>
          <w:rFonts w:ascii="Arial" w:hAnsi="Arial" w:cs="Arial"/>
          <w:sz w:val="28"/>
          <w:szCs w:val="28"/>
        </w:rPr>
        <w:softHyphen/>
        <w:t>пульсами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Вселенной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взаимодействия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Творец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управляет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 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Напрямую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Творца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воплощает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идеи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 в Мире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</w:t>
      </w:r>
      <w:r w:rsidRPr="00571DA7">
        <w:rPr>
          <w:rFonts w:ascii="Arial" w:hAnsi="Arial" w:cs="Arial"/>
          <w:b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Творца</w:t>
      </w:r>
      <w:r w:rsidRPr="00571DA7">
        <w:rPr>
          <w:rFonts w:ascii="Arial" w:hAnsi="Arial" w:cs="Arial"/>
          <w:sz w:val="28"/>
          <w:szCs w:val="28"/>
          <w:u w:val="single"/>
        </w:rPr>
        <w:t>,</w:t>
      </w:r>
      <w:r w:rsidRPr="00571DA7">
        <w:rPr>
          <w:rFonts w:ascii="Arial" w:eastAsia="Calibri" w:hAnsi="Arial" w:cs="Arial"/>
          <w:sz w:val="28"/>
          <w:szCs w:val="28"/>
        </w:rPr>
        <w:t xml:space="preserve"> под главенствованием </w:t>
      </w:r>
      <w:r w:rsidRPr="00571DA7">
        <w:rPr>
          <w:rFonts w:ascii="Arial" w:eastAsia="Calibri" w:hAnsi="Arial" w:cs="Arial"/>
          <w:b/>
          <w:sz w:val="28"/>
          <w:szCs w:val="28"/>
        </w:rPr>
        <w:t>Владыки Мира Творца,</w:t>
      </w:r>
      <w:r w:rsidRPr="00571DA7">
        <w:rPr>
          <w:rFonts w:ascii="Arial" w:eastAsia="Calibri" w:hAnsi="Arial" w:cs="Arial"/>
          <w:sz w:val="28"/>
          <w:szCs w:val="28"/>
        </w:rPr>
        <w:t xml:space="preserve">  находящегося в подчинении у Творца, имеет </w:t>
      </w:r>
      <w:r w:rsidRPr="00571DA7">
        <w:rPr>
          <w:rFonts w:ascii="Arial" w:hAnsi="Arial" w:cs="Arial"/>
          <w:sz w:val="28"/>
          <w:szCs w:val="28"/>
        </w:rPr>
        <w:t>пониженную частоту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нежели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Абсо</w:t>
      </w:r>
      <w:r w:rsidRPr="00571DA7">
        <w:rPr>
          <w:rFonts w:ascii="Arial" w:hAnsi="Arial" w:cs="Arial"/>
          <w:sz w:val="28"/>
          <w:szCs w:val="28"/>
        </w:rPr>
        <w:softHyphen/>
        <w:t>лютной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чистоты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 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функции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Развитие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 Вселенной</w:t>
      </w:r>
      <w:r w:rsidRPr="00571DA7">
        <w:rPr>
          <w:rFonts w:ascii="Arial" w:eastAsia="Calibri" w:hAnsi="Arial" w:cs="Arial"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Управление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eastAsia="Calibri" w:hAnsi="Arial" w:cs="Arial"/>
          <w:bCs/>
          <w:sz w:val="28"/>
          <w:szCs w:val="28"/>
        </w:rPr>
        <w:t>Единый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поделен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настроенные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Сотворение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Гар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softHyphen/>
        <w:t>моничной 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выполняют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функции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    </w:t>
      </w:r>
      <w:r w:rsidRPr="00571DA7">
        <w:rPr>
          <w:rFonts w:ascii="Arial" w:hAnsi="Arial" w:cs="Arial"/>
          <w:sz w:val="28"/>
          <w:szCs w:val="28"/>
          <w:u w:val="single"/>
        </w:rPr>
        <w:t>Один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Мироздание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программный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в виде </w:t>
      </w:r>
      <w:r w:rsidRPr="00571DA7">
        <w:rPr>
          <w:rFonts w:ascii="Arial" w:hAnsi="Arial" w:cs="Arial"/>
          <w:sz w:val="28"/>
          <w:szCs w:val="28"/>
          <w:u w:val="single"/>
        </w:rPr>
        <w:t>общей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 Мир создан из полей, настроенных на развитие гармоничной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 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состоящих, 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сути, из разнополярного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всему</w:t>
      </w:r>
      <w:r w:rsidRPr="00571DA7">
        <w:rPr>
          <w:rFonts w:ascii="Arial" w:eastAsia="Calibri" w:hAnsi="Arial" w:cs="Arial"/>
          <w:sz w:val="28"/>
          <w:szCs w:val="28"/>
        </w:rPr>
        <w:t xml:space="preserve"> Вселенскому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совокупности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 единого Мира 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 (Мироздание)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кроме</w:t>
      </w:r>
      <w:r w:rsidRPr="00571DA7">
        <w:rPr>
          <w:rFonts w:ascii="Arial" w:eastAsia="Calibri" w:hAnsi="Arial" w:cs="Arial"/>
          <w:sz w:val="28"/>
          <w:szCs w:val="28"/>
        </w:rPr>
        <w:t xml:space="preserve"> программного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несет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функцию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Покровительства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 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 (Мироздание)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Совет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Света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Времени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Миром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цикличная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руководством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Создателя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  <w:u w:val="single"/>
        </w:rPr>
        <w:t>Другим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Управления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Намерениями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Мыслями 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выполняет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задумки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цель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выполнения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намерений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мыслей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Совет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выполнению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этой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программы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Cs/>
          <w:sz w:val="28"/>
          <w:szCs w:val="28"/>
        </w:rPr>
        <w:t>управляет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Миром Гармоничного развития и сотворения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стойкая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(Мироздания и Управления Намерениями и Мыслями)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высокочастотную природу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создают 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низкочастотным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Миром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Мира </w:t>
      </w:r>
      <w:r w:rsidRPr="00571DA7">
        <w:rPr>
          <w:rFonts w:ascii="Arial" w:hAnsi="Arial" w:cs="Arial"/>
          <w:b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. 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</w:t>
      </w:r>
      <w:r w:rsidRPr="00571DA7">
        <w:rPr>
          <w:rFonts w:ascii="Arial" w:hAnsi="Arial" w:cs="Arial"/>
          <w:b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Вселенной (Поле Жизни Вселенной)</w:t>
      </w:r>
      <w:r w:rsidRPr="00571DA7">
        <w:rPr>
          <w:rFonts w:ascii="Arial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пребывает</w:t>
      </w:r>
      <w:r w:rsidRPr="00571DA7">
        <w:rPr>
          <w:rFonts w:ascii="Arial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под главенствующим началом </w:t>
      </w:r>
      <w:r w:rsidRPr="00571DA7">
        <w:rPr>
          <w:rFonts w:ascii="Arial" w:hAnsi="Arial" w:cs="Arial"/>
          <w:b/>
          <w:sz w:val="28"/>
          <w:szCs w:val="28"/>
        </w:rPr>
        <w:t xml:space="preserve">Вседержителя Вселенского Мира (Сиз-Рая, именуемого как </w:t>
      </w:r>
      <w:r w:rsidRPr="00571DA7">
        <w:rPr>
          <w:rFonts w:ascii="Arial" w:hAnsi="Arial" w:cs="Arial"/>
          <w:b/>
          <w:sz w:val="28"/>
          <w:szCs w:val="28"/>
          <w:u w:val="single"/>
        </w:rPr>
        <w:t>Создатель</w:t>
      </w:r>
      <w:r w:rsidRPr="00571DA7">
        <w:rPr>
          <w:rFonts w:ascii="Arial" w:hAnsi="Arial" w:cs="Arial"/>
          <w:b/>
          <w:sz w:val="28"/>
          <w:szCs w:val="28"/>
        </w:rPr>
        <w:t xml:space="preserve"> Небесного Рая ( Божественного настроя </w:t>
      </w:r>
      <w:r w:rsidRPr="00571DA7">
        <w:rPr>
          <w:rFonts w:ascii="Arial" w:hAnsi="Arial" w:cs="Arial"/>
          <w:b/>
          <w:sz w:val="28"/>
          <w:szCs w:val="28"/>
          <w:u w:val="single"/>
        </w:rPr>
        <w:t>физического Мира планет)</w:t>
      </w:r>
      <w:r w:rsidRPr="00571DA7">
        <w:rPr>
          <w:rFonts w:ascii="Arial" w:hAnsi="Arial" w:cs="Arial"/>
          <w:b/>
          <w:sz w:val="28"/>
          <w:szCs w:val="28"/>
        </w:rPr>
        <w:t xml:space="preserve">, Высшего Космического Разума Вселенной, Седьмого Неба).  </w:t>
      </w:r>
      <w:r w:rsidRPr="00571DA7">
        <w:rPr>
          <w:rFonts w:ascii="Arial" w:hAnsi="Arial" w:cs="Arial"/>
          <w:sz w:val="28"/>
          <w:szCs w:val="28"/>
        </w:rPr>
        <w:t xml:space="preserve">Этот Мир, если его рассматривать детально, в своем построении </w:t>
      </w:r>
      <w:r w:rsidRPr="00571DA7">
        <w:rPr>
          <w:rFonts w:ascii="Arial" w:hAnsi="Arial" w:cs="Arial"/>
          <w:sz w:val="28"/>
          <w:szCs w:val="28"/>
          <w:u w:val="single"/>
        </w:rPr>
        <w:t>имеет все измерения времени.</w:t>
      </w:r>
      <w:r w:rsidRPr="00571DA7">
        <w:rPr>
          <w:rFonts w:ascii="Arial" w:hAnsi="Arial" w:cs="Arial"/>
          <w:sz w:val="28"/>
          <w:szCs w:val="28"/>
        </w:rPr>
        <w:t xml:space="preserve">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       </w:t>
      </w:r>
      <w:r w:rsidRPr="00571DA7">
        <w:rPr>
          <w:rFonts w:ascii="Arial" w:hAnsi="Arial" w:cs="Arial"/>
          <w:b/>
          <w:sz w:val="28"/>
          <w:szCs w:val="28"/>
        </w:rPr>
        <w:t>Физический 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расположен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низкой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частоте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Управляющая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структура Мира 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выполняет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функцию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формирования материальной жизни 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hAnsi="Arial" w:cs="Arial"/>
          <w:sz w:val="28"/>
          <w:szCs w:val="28"/>
        </w:rPr>
        <w:softHyphen/>
        <w:t>делен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Тонкоматериальный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физический Мир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дополняя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hAnsi="Arial" w:cs="Arial"/>
          <w:sz w:val="28"/>
          <w:szCs w:val="28"/>
        </w:rPr>
        <w:softHyphen/>
        <w:t>полняет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единую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цель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bCs/>
          <w:sz w:val="28"/>
          <w:szCs w:val="28"/>
        </w:rPr>
        <w:t>достижение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bCs/>
          <w:sz w:val="28"/>
          <w:szCs w:val="28"/>
        </w:rPr>
        <w:t>Гармонии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Вселенной,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в будущем измерении 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создан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b/>
          <w:sz w:val="28"/>
          <w:szCs w:val="28"/>
        </w:rPr>
        <w:t>Тонкий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Покровительства и </w:t>
      </w:r>
      <w:r w:rsidRPr="00571DA7">
        <w:rPr>
          <w:rFonts w:ascii="Arial" w:hAnsi="Arial" w:cs="Arial"/>
          <w:b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Планетарного Мира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. </w:t>
      </w:r>
      <w:r w:rsidRPr="00571DA7">
        <w:rPr>
          <w:rFonts w:ascii="Arial" w:eastAsia="Calibri" w:hAnsi="Arial" w:cs="Arial"/>
          <w:sz w:val="28"/>
          <w:szCs w:val="28"/>
        </w:rPr>
        <w:t xml:space="preserve">В этом Мире от каждой планеты есть свое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Покровительственное Божественное Лицо (Вселенское Лицо от Земли –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Майтрейя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или Создатель настроев 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>Земного 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; Май – Мир, Трейя - Создание)</w:t>
      </w:r>
      <w:r w:rsidRPr="00571DA7">
        <w:rPr>
          <w:rFonts w:ascii="Arial" w:eastAsia="Calibri" w:hAnsi="Arial" w:cs="Arial"/>
          <w:sz w:val="28"/>
          <w:szCs w:val="28"/>
        </w:rPr>
        <w:t xml:space="preserve">, которое передает </w:t>
      </w:r>
      <w:r w:rsidRPr="00571DA7">
        <w:rPr>
          <w:rFonts w:ascii="Arial" w:eastAsia="Calibri" w:hAnsi="Arial" w:cs="Arial"/>
          <w:sz w:val="28"/>
          <w:szCs w:val="28"/>
        </w:rPr>
        <w:lastRenderedPageBreak/>
        <w:t>(транслирует на Землю) задачу Вселенной по вопросу гармоничного развития планеты.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Это Главенствующее Лицо связано с Миром Одухотворения  и защиты самой планеты, который (Мир Одухотворения) непосредственно занят вопросом развития и защиты планеты через Покровительственную систему Ангелов Хранителей и Создателей жизни. 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>И поэтому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Мир развития</w:t>
      </w:r>
      <w:r w:rsidRPr="00571DA7">
        <w:rPr>
          <w:rFonts w:ascii="Arial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 xml:space="preserve">Планетарного Союза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занимается,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кроме вопроса развития планет, также вопросом </w:t>
      </w:r>
      <w:r w:rsidRPr="00571DA7">
        <w:rPr>
          <w:rFonts w:ascii="Arial" w:hAnsi="Arial" w:cs="Arial"/>
          <w:sz w:val="28"/>
          <w:szCs w:val="28"/>
          <w:u w:val="single"/>
        </w:rPr>
        <w:t>сохранения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баланса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между ними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межпланетным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связям</w:t>
      </w:r>
      <w:r w:rsidRPr="00571DA7">
        <w:rPr>
          <w:rFonts w:ascii="Arial" w:eastAsia="Calibri" w:hAnsi="Arial" w:cs="Arial"/>
          <w:sz w:val="28"/>
          <w:szCs w:val="28"/>
        </w:rPr>
        <w:t xml:space="preserve"> (через туннель Времени), </w:t>
      </w:r>
      <w:r w:rsidRPr="00571DA7">
        <w:rPr>
          <w:rFonts w:ascii="Arial" w:hAnsi="Arial" w:cs="Arial"/>
          <w:sz w:val="28"/>
          <w:szCs w:val="28"/>
          <w:u w:val="single"/>
        </w:rPr>
        <w:t>создает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пла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нет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между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собой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Межпланетная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основе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законов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гравитации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противовес настрою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сформирована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другой (с другим настроем)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принципу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противоположности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своей </w:t>
      </w:r>
      <w:r w:rsidRPr="00571DA7">
        <w:rPr>
          <w:rFonts w:ascii="Arial" w:hAnsi="Arial" w:cs="Arial"/>
          <w:sz w:val="28"/>
          <w:szCs w:val="28"/>
        </w:rPr>
        <w:t>совокупности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 единого пространства Мира 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Такая разнонаправленная межпланетная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Покровительства</w:t>
      </w:r>
      <w:r w:rsidRPr="00571DA7">
        <w:rPr>
          <w:rFonts w:ascii="Arial" w:hAnsi="Arial" w:cs="Arial"/>
          <w:sz w:val="28"/>
          <w:szCs w:val="28"/>
        </w:rPr>
        <w:t xml:space="preserve"> Планетар</w:t>
      </w:r>
      <w:r w:rsidRPr="00571DA7">
        <w:rPr>
          <w:rFonts w:ascii="Arial" w:hAnsi="Arial" w:cs="Arial"/>
          <w:sz w:val="28"/>
          <w:szCs w:val="28"/>
        </w:rPr>
        <w:softHyphen/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Союза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Вселенский настрой, направленный на сохранение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гармонии планет и 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И так Вселенский Мир, через Главенствующих (Божественных) Лиц (Покровительственных Лиц планет), связан с Духовным Миром планет (Мирами Одухотворения и Покровительства планет).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В Духовную систему развития планет входят также системы Одухотворения разных сообществ планет, которые являются Покровительственными системами общественных </w:t>
      </w:r>
      <w:r w:rsidRPr="00571DA7">
        <w:rPr>
          <w:rFonts w:ascii="Arial" w:eastAsia="Calibri" w:hAnsi="Arial" w:cs="Arial"/>
          <w:sz w:val="28"/>
          <w:szCs w:val="28"/>
        </w:rPr>
        <w:t xml:space="preserve">конфессий (Духовных сообществ) людей и которые, в свою очередь, находятся под 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Главенствующим началом Светлейшего Лица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всего человечества</w:t>
      </w:r>
      <w:r w:rsidRPr="00571DA7">
        <w:rPr>
          <w:rFonts w:ascii="Arial" w:eastAsia="Calibri" w:hAnsi="Arial" w:cs="Arial"/>
          <w:sz w:val="28"/>
          <w:szCs w:val="28"/>
        </w:rPr>
        <w:t xml:space="preserve">. Вся </w:t>
      </w:r>
      <w:r w:rsidRPr="00571DA7">
        <w:rPr>
          <w:rFonts w:ascii="Arial" w:hAnsi="Arial" w:cs="Arial"/>
          <w:sz w:val="28"/>
          <w:szCs w:val="28"/>
        </w:rPr>
        <w:t xml:space="preserve">эта Покровительственная система (сообществ) находится под началом </w:t>
      </w:r>
      <w:r w:rsidRPr="00571DA7">
        <w:rPr>
          <w:rFonts w:ascii="Arial" w:hAnsi="Arial" w:cs="Arial"/>
          <w:b/>
          <w:sz w:val="28"/>
          <w:szCs w:val="28"/>
        </w:rPr>
        <w:t xml:space="preserve">Верховенствующего Лица Духовной системы </w:t>
      </w:r>
      <w:r w:rsidRPr="00571DA7">
        <w:rPr>
          <w:rFonts w:ascii="Arial" w:hAnsi="Arial" w:cs="Arial"/>
          <w:b/>
          <w:sz w:val="28"/>
          <w:szCs w:val="28"/>
          <w:u w:val="single"/>
        </w:rPr>
        <w:t>планеты</w:t>
      </w:r>
      <w:r w:rsidRPr="00571DA7">
        <w:rPr>
          <w:rFonts w:ascii="Arial" w:hAnsi="Arial" w:cs="Arial"/>
          <w:b/>
          <w:sz w:val="28"/>
          <w:szCs w:val="28"/>
        </w:rPr>
        <w:t xml:space="preserve">  (Отца Эллохета)</w:t>
      </w:r>
      <w:r w:rsidRPr="00571DA7">
        <w:rPr>
          <w:rFonts w:ascii="Arial" w:hAnsi="Arial" w:cs="Arial"/>
          <w:sz w:val="28"/>
          <w:szCs w:val="28"/>
        </w:rPr>
        <w:t>, в которой они сами пребывают (находятся).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       Вся эта планетарная Покровительственная система (с Миром Одухотворения Земли и сообществ) входит во </w:t>
      </w:r>
      <w:r w:rsidRPr="00571DA7">
        <w:rPr>
          <w:rFonts w:ascii="Arial" w:hAnsi="Arial" w:cs="Arial"/>
          <w:b/>
          <w:sz w:val="28"/>
          <w:szCs w:val="28"/>
        </w:rPr>
        <w:t>Вселенский</w:t>
      </w:r>
      <w:r w:rsidRPr="00571DA7">
        <w:rPr>
          <w:rFonts w:ascii="Arial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Покрови</w:t>
      </w:r>
      <w:r w:rsidRPr="00571DA7">
        <w:rPr>
          <w:rFonts w:ascii="Arial" w:hAnsi="Arial" w:cs="Arial"/>
          <w:b/>
          <w:sz w:val="28"/>
          <w:szCs w:val="28"/>
        </w:rPr>
        <w:softHyphen/>
        <w:t>тельственный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Мир вместе с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Вселенским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Божественным  Лицом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планеты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(Майтрейя - от Земли), и в </w:t>
      </w:r>
      <w:r w:rsidRPr="00571DA7">
        <w:rPr>
          <w:rFonts w:ascii="Arial" w:hAnsi="Arial" w:cs="Arial"/>
          <w:b/>
          <w:sz w:val="28"/>
          <w:szCs w:val="28"/>
        </w:rPr>
        <w:t>Совет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Системы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Галактик</w:t>
      </w:r>
      <w:r w:rsidRPr="00571DA7">
        <w:rPr>
          <w:rFonts w:ascii="Arial" w:hAnsi="Arial" w:cs="Arial"/>
          <w:b/>
          <w:sz w:val="28"/>
          <w:szCs w:val="28"/>
        </w:rPr>
        <w:t xml:space="preserve"> под началом Вседержителя </w:t>
      </w:r>
      <w:r w:rsidRPr="00571DA7">
        <w:rPr>
          <w:rFonts w:ascii="Arial" w:hAnsi="Arial" w:cs="Arial"/>
          <w:b/>
          <w:sz w:val="28"/>
          <w:szCs w:val="28"/>
          <w:u w:val="single"/>
        </w:rPr>
        <w:t>Вселенского Мира</w:t>
      </w:r>
      <w:r w:rsidRPr="00571DA7">
        <w:rPr>
          <w:rFonts w:ascii="Arial" w:hAnsi="Arial" w:cs="Arial"/>
          <w:b/>
          <w:sz w:val="28"/>
          <w:szCs w:val="28"/>
        </w:rPr>
        <w:t xml:space="preserve"> (Сиз-Рая). </w:t>
      </w:r>
      <w:r w:rsidRPr="00571DA7">
        <w:rPr>
          <w:rFonts w:ascii="Arial" w:hAnsi="Arial" w:cs="Arial"/>
          <w:sz w:val="28"/>
          <w:szCs w:val="28"/>
          <w:u w:val="single"/>
        </w:rPr>
        <w:t>И вместе с системами Одухотворения</w:t>
      </w:r>
      <w:r w:rsidRPr="00571DA7">
        <w:rPr>
          <w:rFonts w:ascii="Arial" w:hAnsi="Arial" w:cs="Arial"/>
          <w:b/>
          <w:sz w:val="28"/>
          <w:szCs w:val="28"/>
          <w:u w:val="single"/>
        </w:rPr>
        <w:t xml:space="preserve"> планет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во Вселенский Покровительственный Мир также входят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системы Ангелов Хранителей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>, которые выполняют роль защиты, охраны и развития планетарного Мира</w:t>
      </w:r>
      <w:r w:rsidRPr="00571DA7">
        <w:rPr>
          <w:rFonts w:ascii="Arial" w:eastAsia="Calibri" w:hAnsi="Arial" w:cs="Arial"/>
          <w:sz w:val="28"/>
          <w:szCs w:val="28"/>
        </w:rPr>
        <w:t xml:space="preserve">. И </w:t>
      </w:r>
      <w:r w:rsidRPr="00571DA7">
        <w:rPr>
          <w:rFonts w:ascii="Arial" w:eastAsia="Calibri" w:hAnsi="Arial" w:cs="Arial"/>
          <w:b/>
          <w:sz w:val="28"/>
          <w:szCs w:val="28"/>
        </w:rPr>
        <w:t>Планетарный Союз</w:t>
      </w:r>
      <w:r w:rsidRPr="00571DA7">
        <w:rPr>
          <w:rFonts w:ascii="Arial" w:eastAsia="Calibri" w:hAnsi="Arial" w:cs="Arial"/>
          <w:sz w:val="28"/>
          <w:szCs w:val="28"/>
        </w:rPr>
        <w:t xml:space="preserve"> выполняет единую цель, под которую </w:t>
      </w:r>
      <w:r w:rsidRPr="00571DA7">
        <w:rPr>
          <w:rFonts w:ascii="Arial" w:hAnsi="Arial" w:cs="Arial"/>
          <w:sz w:val="28"/>
          <w:szCs w:val="28"/>
        </w:rPr>
        <w:t>формируются</w:t>
      </w:r>
      <w:r w:rsidRPr="00571DA7">
        <w:rPr>
          <w:rFonts w:ascii="Arial" w:eastAsia="Calibri" w:hAnsi="Arial" w:cs="Arial"/>
          <w:sz w:val="28"/>
          <w:szCs w:val="28"/>
        </w:rPr>
        <w:t xml:space="preserve"> задачи развития планет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</w:t>
      </w:r>
      <w:r w:rsidRPr="00571DA7">
        <w:rPr>
          <w:rFonts w:ascii="Arial" w:hAnsi="Arial" w:cs="Arial"/>
          <w:sz w:val="28"/>
          <w:szCs w:val="28"/>
        </w:rPr>
        <w:softHyphen/>
        <w:t>ветствии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поставленными </w:t>
      </w:r>
      <w:r w:rsidRPr="00571DA7">
        <w:rPr>
          <w:rFonts w:ascii="Arial" w:hAnsi="Arial" w:cs="Arial"/>
          <w:sz w:val="28"/>
          <w:szCs w:val="28"/>
        </w:rPr>
        <w:t>задачами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Вселенского 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    И так весь Покровительственный Мир Вселенной разделен на разные Центры, один из которых, например, </w:t>
      </w:r>
      <w:r w:rsidRPr="00571DA7">
        <w:rPr>
          <w:rFonts w:ascii="Arial" w:eastAsia="Calibri" w:hAnsi="Arial" w:cs="Arial"/>
          <w:b/>
          <w:sz w:val="28"/>
          <w:szCs w:val="28"/>
        </w:rPr>
        <w:t>Мир Программных Создателей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выполняет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задачу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Планетарного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Союза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Другой</w:t>
      </w:r>
      <w:r w:rsidRPr="00571DA7">
        <w:rPr>
          <w:rFonts w:ascii="Arial" w:eastAsia="Calibri" w:hAnsi="Arial" w:cs="Arial"/>
          <w:sz w:val="28"/>
          <w:szCs w:val="28"/>
        </w:rPr>
        <w:t xml:space="preserve"> Центр (</w:t>
      </w:r>
      <w:r w:rsidRPr="00571DA7">
        <w:rPr>
          <w:rFonts w:ascii="Arial" w:eastAsia="Calibri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b/>
          <w:sz w:val="28"/>
          <w:szCs w:val="28"/>
        </w:rPr>
        <w:t>Системных Создателей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  <w:u w:val="single"/>
        </w:rPr>
        <w:t>воплощает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поставленные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дачи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по развитию планет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вместе </w:t>
      </w:r>
      <w:r w:rsidRPr="00571DA7">
        <w:rPr>
          <w:rFonts w:ascii="Arial" w:eastAsia="Calibri" w:hAnsi="Arial" w:cs="Arial"/>
          <w:sz w:val="28"/>
          <w:szCs w:val="28"/>
        </w:rPr>
        <w:t xml:space="preserve"> весь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Покровительственный </w:t>
      </w:r>
      <w:r w:rsidRPr="00571DA7">
        <w:rPr>
          <w:rFonts w:ascii="Arial" w:hAnsi="Arial" w:cs="Arial"/>
          <w:sz w:val="28"/>
          <w:szCs w:val="28"/>
        </w:rPr>
        <w:t>Союз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защиты</w:t>
      </w:r>
      <w:r w:rsidRPr="00571DA7">
        <w:rPr>
          <w:rFonts w:ascii="Arial" w:eastAsia="Calibri" w:hAnsi="Arial" w:cs="Arial"/>
          <w:sz w:val="28"/>
          <w:szCs w:val="28"/>
        </w:rPr>
        <w:t xml:space="preserve"> (Покровительственной системой) всего </w:t>
      </w:r>
      <w:r w:rsidRPr="00571DA7">
        <w:rPr>
          <w:rFonts w:ascii="Arial" w:hAnsi="Arial" w:cs="Arial"/>
          <w:sz w:val="28"/>
          <w:szCs w:val="28"/>
        </w:rPr>
        <w:t>Вселенского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eastAsia="Calibri" w:hAnsi="Arial" w:cs="Arial"/>
          <w:b/>
          <w:sz w:val="28"/>
          <w:szCs w:val="28"/>
        </w:rPr>
        <w:t>Вселенский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Покровительственный 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прямую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 (4-тыми)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пространстве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будущего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Вселенной </w:t>
      </w:r>
      <w:r w:rsidRPr="00571DA7">
        <w:rPr>
          <w:rFonts w:ascii="Arial" w:hAnsi="Arial" w:cs="Arial"/>
          <w:sz w:val="28"/>
          <w:szCs w:val="28"/>
        </w:rPr>
        <w:t>формируются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Защитные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 xml:space="preserve">Центры (Покровительственные Миры) 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для </w:t>
      </w:r>
      <w:r w:rsidRPr="00571DA7">
        <w:rPr>
          <w:rFonts w:ascii="Arial" w:hAnsi="Arial" w:cs="Arial"/>
          <w:b/>
          <w:sz w:val="28"/>
          <w:szCs w:val="28"/>
        </w:rPr>
        <w:t>каждой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планеты, которые находятся под Главенствующим началом Покровительственного Лица Вселенной (Творца)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Покровительственный Мир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b/>
          <w:sz w:val="28"/>
          <w:szCs w:val="28"/>
          <w:u w:val="single"/>
        </w:rPr>
        <w:t>Система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Защиты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>) планет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создан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материи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ществ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Святых и Богов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), </w:t>
      </w:r>
      <w:r w:rsidRPr="00571DA7">
        <w:rPr>
          <w:rFonts w:ascii="Arial" w:hAnsi="Arial" w:cs="Arial"/>
          <w:sz w:val="28"/>
          <w:szCs w:val="28"/>
          <w:u w:val="single"/>
        </w:rPr>
        <w:t>настроенных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гармоничное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 xml:space="preserve">Этим Миром является 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Святых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Угод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ников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Покровителей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всех Духовных общественных систем планет.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входит в Покровительственную систему каждой планеты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выполняет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поставленные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задачи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Вселенского Космического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 xml:space="preserve">Разума </w:t>
      </w:r>
      <w:r w:rsidRPr="00571DA7">
        <w:rPr>
          <w:rFonts w:ascii="Arial" w:hAnsi="Arial" w:cs="Arial"/>
          <w:sz w:val="28"/>
          <w:szCs w:val="28"/>
          <w:u w:val="single"/>
        </w:rPr>
        <w:t>по вопросу  развития жизни на ней</w:t>
      </w:r>
      <w:r w:rsidRPr="00571DA7">
        <w:rPr>
          <w:rFonts w:ascii="Arial" w:eastAsia="Calibri" w:hAnsi="Arial" w:cs="Arial"/>
          <w:sz w:val="28"/>
          <w:szCs w:val="28"/>
        </w:rPr>
        <w:t>.</w:t>
      </w:r>
      <w:r w:rsidRPr="00571DA7">
        <w:rPr>
          <w:rFonts w:ascii="Arial" w:hAnsi="Arial" w:cs="Arial"/>
          <w:sz w:val="28"/>
          <w:szCs w:val="28"/>
        </w:rPr>
        <w:t xml:space="preserve">             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  <w:u w:val="single"/>
        </w:rPr>
      </w:pPr>
      <w:r w:rsidRPr="00571DA7">
        <w:rPr>
          <w:rFonts w:ascii="Arial" w:hAnsi="Arial" w:cs="Arial"/>
          <w:sz w:val="28"/>
          <w:szCs w:val="28"/>
        </w:rPr>
        <w:t xml:space="preserve">       </w:t>
      </w:r>
      <w:r w:rsidRPr="00571DA7">
        <w:rPr>
          <w:rFonts w:ascii="Arial" w:eastAsia="Calibri" w:hAnsi="Arial" w:cs="Arial"/>
          <w:sz w:val="28"/>
          <w:szCs w:val="28"/>
        </w:rPr>
        <w:t xml:space="preserve">Покровительственный </w:t>
      </w:r>
      <w:r w:rsidRPr="00571DA7">
        <w:rPr>
          <w:rFonts w:ascii="Arial" w:hAnsi="Arial" w:cs="Arial"/>
          <w:sz w:val="28"/>
          <w:szCs w:val="28"/>
        </w:rPr>
        <w:t>Мир 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</w:t>
      </w:r>
      <w:r w:rsidRPr="00571DA7">
        <w:rPr>
          <w:rFonts w:ascii="Arial" w:hAnsi="Arial" w:cs="Arial"/>
          <w:sz w:val="28"/>
          <w:szCs w:val="28"/>
        </w:rPr>
        <w:softHyphen/>
        <w:t>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Планетарным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 планет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 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sz w:val="28"/>
          <w:szCs w:val="28"/>
        </w:rPr>
        <w:t xml:space="preserve"> от него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дальнейшее 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Покровительственный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планет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будущем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времени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пространства Вселенной (Капсулы Времени Вселенной) </w:t>
      </w:r>
      <w:r w:rsidRPr="00571DA7">
        <w:rPr>
          <w:rFonts w:ascii="Arial" w:hAnsi="Arial" w:cs="Arial"/>
          <w:sz w:val="28"/>
          <w:szCs w:val="28"/>
          <w:u w:val="single"/>
        </w:rPr>
        <w:t>имеет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Миром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Планет</w:t>
      </w:r>
      <w:r w:rsidRPr="00571DA7">
        <w:rPr>
          <w:rFonts w:ascii="Arial" w:eastAsia="Calibri" w:hAnsi="Arial" w:cs="Arial"/>
          <w:b/>
          <w:sz w:val="28"/>
          <w:szCs w:val="28"/>
        </w:rPr>
        <w:t>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находящимся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пространстве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пребывания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планеты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(в </w:t>
      </w:r>
      <w:r w:rsidRPr="00571DA7">
        <w:rPr>
          <w:rFonts w:ascii="Arial" w:hAnsi="Arial" w:cs="Arial"/>
          <w:bCs/>
          <w:sz w:val="28"/>
          <w:szCs w:val="28"/>
          <w:u w:val="single"/>
        </w:rPr>
        <w:t>настоящем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вре</w:t>
      </w:r>
      <w:r w:rsidRPr="00571DA7">
        <w:rPr>
          <w:rFonts w:ascii="Arial" w:hAnsi="Arial" w:cs="Arial"/>
          <w:bCs/>
          <w:sz w:val="28"/>
          <w:szCs w:val="28"/>
          <w:u w:val="single"/>
        </w:rPr>
        <w:softHyphen/>
        <w:t>мени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>)</w:t>
      </w:r>
      <w:r w:rsidRPr="00571DA7">
        <w:rPr>
          <w:rFonts w:ascii="Arial" w:eastAsia="Calibri" w:hAnsi="Arial" w:cs="Arial"/>
          <w:sz w:val="28"/>
          <w:szCs w:val="28"/>
        </w:rPr>
        <w:t xml:space="preserve">. Вся жизнь на планете создана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сообществ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индивидуумов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Планетарного Мира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, из жизненного потенциала каждого индивидуума, формируется </w:t>
      </w:r>
      <w:r w:rsidRPr="00571DA7">
        <w:rPr>
          <w:rFonts w:ascii="Arial" w:hAnsi="Arial" w:cs="Arial"/>
          <w:b/>
          <w:sz w:val="28"/>
          <w:szCs w:val="28"/>
        </w:rPr>
        <w:t>Поле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сообществ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Тонкий Мир </w:t>
      </w:r>
      <w:r w:rsidRPr="00571DA7">
        <w:rPr>
          <w:rFonts w:ascii="Arial" w:hAnsi="Arial" w:cs="Arial"/>
          <w:b/>
          <w:sz w:val="28"/>
          <w:szCs w:val="28"/>
        </w:rPr>
        <w:t>индивидуума</w:t>
      </w:r>
      <w:r w:rsidRPr="00571DA7">
        <w:rPr>
          <w:rFonts w:ascii="Arial" w:hAnsi="Arial" w:cs="Arial"/>
          <w:sz w:val="28"/>
          <w:szCs w:val="28"/>
        </w:rPr>
        <w:t xml:space="preserve">, </w:t>
      </w:r>
      <w:r w:rsidRPr="00571DA7">
        <w:rPr>
          <w:rFonts w:ascii="Arial" w:eastAsia="Calibri" w:hAnsi="Arial" w:cs="Arial"/>
          <w:sz w:val="28"/>
          <w:szCs w:val="28"/>
        </w:rPr>
        <w:t xml:space="preserve">в свою очередь,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планет. И каждый индивидуум является потенциалом развития сообществ, отличающихся между собой вероисповеданием, а совокупность всех сообществ составляет </w:t>
      </w:r>
      <w:r w:rsidRPr="00571DA7">
        <w:rPr>
          <w:rFonts w:ascii="Arial" w:hAnsi="Arial" w:cs="Arial"/>
          <w:b/>
          <w:sz w:val="28"/>
          <w:szCs w:val="28"/>
        </w:rPr>
        <w:t>Тонкий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образу и подобию Духовного настроя (мировоззрения) материального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планет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Духовный образ, или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Духовное тело индивидуума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–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>Тонкое Создание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>первое Тонкое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голографическое отражение Духовной жизни человека) </w:t>
      </w:r>
      <w:r w:rsidRPr="00571DA7">
        <w:rPr>
          <w:rFonts w:ascii="Arial" w:hAnsi="Arial" w:cs="Arial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Тонком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пространстве </w:t>
      </w:r>
      <w:r w:rsidRPr="00571DA7">
        <w:rPr>
          <w:rFonts w:ascii="Arial" w:hAnsi="Arial" w:cs="Arial"/>
          <w:b/>
          <w:sz w:val="28"/>
          <w:szCs w:val="28"/>
          <w:u w:val="single"/>
        </w:rPr>
        <w:t xml:space="preserve">Жизни </w:t>
      </w:r>
      <w:r w:rsidRPr="00571DA7">
        <w:rPr>
          <w:rFonts w:ascii="Arial" w:hAnsi="Arial" w:cs="Arial"/>
          <w:b/>
          <w:sz w:val="28"/>
          <w:szCs w:val="28"/>
          <w:u w:val="single"/>
        </w:rPr>
        <w:lastRenderedPageBreak/>
        <w:t xml:space="preserve">планеты </w:t>
      </w:r>
      <w:r w:rsidRPr="00571DA7">
        <w:rPr>
          <w:rFonts w:ascii="Arial" w:hAnsi="Arial" w:cs="Arial"/>
          <w:sz w:val="28"/>
          <w:szCs w:val="28"/>
          <w:u w:val="single"/>
        </w:rPr>
        <w:t>(параллели жизни, поле Жизни человека, планеты</w:t>
      </w:r>
      <w:r w:rsidRPr="00571DA7">
        <w:rPr>
          <w:rFonts w:ascii="Arial" w:hAnsi="Arial" w:cs="Arial"/>
          <w:sz w:val="28"/>
          <w:szCs w:val="28"/>
        </w:rPr>
        <w:t>), которое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две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кап</w:t>
      </w:r>
      <w:r w:rsidRPr="00571DA7">
        <w:rPr>
          <w:rFonts w:ascii="Arial" w:hAnsi="Arial" w:cs="Arial"/>
          <w:sz w:val="28"/>
          <w:szCs w:val="28"/>
        </w:rPr>
        <w:softHyphen/>
        <w:t>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похоже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подражания - жизненный настрой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деталь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отражена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Тонкой </w:t>
      </w:r>
      <w:r w:rsidRPr="00571DA7">
        <w:rPr>
          <w:rFonts w:ascii="Arial" w:hAnsi="Arial" w:cs="Arial"/>
          <w:sz w:val="28"/>
          <w:szCs w:val="28"/>
        </w:rPr>
        <w:t>копии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двойнике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физического тела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Духовный </w:t>
      </w:r>
      <w:r w:rsidRPr="00571DA7">
        <w:rPr>
          <w:rFonts w:ascii="Arial" w:hAnsi="Arial" w:cs="Arial"/>
          <w:sz w:val="28"/>
          <w:szCs w:val="28"/>
        </w:rPr>
        <w:t>двойник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 из настроенных в определенном порядке, ритме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жизни, полей</w:t>
      </w:r>
      <w:r w:rsidRPr="00571DA7">
        <w:rPr>
          <w:rFonts w:ascii="Arial" w:eastAsia="Calibri" w:hAnsi="Arial" w:cs="Arial"/>
          <w:sz w:val="28"/>
          <w:szCs w:val="28"/>
        </w:rPr>
        <w:t xml:space="preserve"> (с настроем на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разрушение</w:t>
      </w:r>
      <w:r w:rsidRPr="00571DA7">
        <w:rPr>
          <w:rFonts w:ascii="Arial" w:eastAsia="Calibri" w:hAnsi="Arial" w:cs="Arial"/>
          <w:sz w:val="28"/>
          <w:szCs w:val="28"/>
        </w:rPr>
        <w:t xml:space="preserve">), </w:t>
      </w:r>
      <w:r w:rsidRPr="00571DA7">
        <w:rPr>
          <w:rFonts w:ascii="Arial" w:hAnsi="Arial" w:cs="Arial"/>
          <w:sz w:val="28"/>
          <w:szCs w:val="28"/>
        </w:rPr>
        <w:t>и несет</w:t>
      </w:r>
      <w:r w:rsidRPr="00571DA7">
        <w:rPr>
          <w:rFonts w:ascii="Arial" w:eastAsia="Calibri" w:hAnsi="Arial" w:cs="Arial"/>
          <w:sz w:val="28"/>
          <w:szCs w:val="28"/>
        </w:rPr>
        <w:t xml:space="preserve"> в себе </w:t>
      </w:r>
      <w:r w:rsidRPr="00571DA7">
        <w:rPr>
          <w:rFonts w:ascii="Arial" w:hAnsi="Arial" w:cs="Arial"/>
          <w:sz w:val="28"/>
          <w:szCs w:val="28"/>
        </w:rPr>
        <w:t>пол</w:t>
      </w:r>
      <w:r w:rsidRPr="00571DA7">
        <w:rPr>
          <w:rFonts w:ascii="Arial" w:hAnsi="Arial" w:cs="Arial"/>
          <w:sz w:val="28"/>
          <w:szCs w:val="28"/>
        </w:rPr>
        <w:softHyphen/>
        <w:t>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отражение</w:t>
      </w:r>
      <w:r w:rsidRPr="00571DA7">
        <w:rPr>
          <w:rFonts w:ascii="Arial" w:eastAsia="Calibri" w:hAnsi="Arial" w:cs="Arial"/>
          <w:sz w:val="28"/>
          <w:szCs w:val="28"/>
        </w:rPr>
        <w:t xml:space="preserve"> жизни </w:t>
      </w:r>
      <w:r w:rsidRPr="00571DA7">
        <w:rPr>
          <w:rFonts w:ascii="Arial" w:hAnsi="Arial" w:cs="Arial"/>
          <w:sz w:val="28"/>
          <w:szCs w:val="28"/>
        </w:rPr>
        <w:t>Мира планет и индивидуумов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  <w:tab w:val="left" w:pos="426"/>
          <w:tab w:val="left" w:pos="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копия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связана</w:t>
      </w:r>
      <w:r w:rsidRPr="00571DA7">
        <w:rPr>
          <w:rFonts w:ascii="Arial" w:eastAsia="Calibri" w:hAnsi="Arial" w:cs="Arial"/>
          <w:sz w:val="28"/>
          <w:szCs w:val="28"/>
        </w:rPr>
        <w:t xml:space="preserve"> через систему связи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передает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подражателя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поле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выстраивая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там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подобный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Духовный </w:t>
      </w:r>
      <w:r w:rsidRPr="00571DA7">
        <w:rPr>
          <w:rFonts w:ascii="Arial" w:hAnsi="Arial" w:cs="Arial"/>
          <w:b/>
          <w:sz w:val="28"/>
          <w:szCs w:val="28"/>
          <w:u w:val="single"/>
        </w:rPr>
        <w:t>Образ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виде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голографического отражения </w:t>
      </w:r>
      <w:r w:rsidRPr="00571DA7">
        <w:rPr>
          <w:rFonts w:ascii="Arial" w:hAnsi="Arial" w:cs="Arial"/>
          <w:i/>
          <w:sz w:val="28"/>
          <w:szCs w:val="28"/>
          <w:u w:val="single"/>
        </w:rPr>
        <w:t>(второй Тонкой копии)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жизни </w:t>
      </w:r>
      <w:r w:rsidRPr="00571DA7">
        <w:rPr>
          <w:rFonts w:ascii="Arial" w:hAnsi="Arial" w:cs="Arial"/>
          <w:sz w:val="28"/>
          <w:szCs w:val="28"/>
          <w:u w:val="single"/>
        </w:rPr>
        <w:t>Планетарного 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и каждого индивидуума. </w:t>
      </w:r>
      <w:r w:rsidRPr="00571DA7">
        <w:rPr>
          <w:rFonts w:ascii="Arial" w:hAnsi="Arial" w:cs="Arial"/>
          <w:sz w:val="28"/>
          <w:szCs w:val="28"/>
          <w:u w:val="single"/>
        </w:rPr>
        <w:t>Так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полная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копия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индивидуума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полностью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hAnsi="Arial" w:cs="Arial"/>
          <w:sz w:val="28"/>
          <w:szCs w:val="28"/>
        </w:rPr>
        <w:softHyphen/>
        <w:t>ражает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всю</w:t>
      </w:r>
      <w:r w:rsidRPr="00571DA7">
        <w:rPr>
          <w:rFonts w:ascii="Arial" w:eastAsia="Calibri" w:hAnsi="Arial" w:cs="Arial"/>
          <w:sz w:val="28"/>
          <w:szCs w:val="28"/>
        </w:rPr>
        <w:t xml:space="preserve"> Духовную сущность человека.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голограмма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является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Лицом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Ликом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человеческого </w:t>
      </w:r>
      <w:r w:rsidRPr="00571DA7">
        <w:rPr>
          <w:rFonts w:ascii="Arial" w:hAnsi="Arial" w:cs="Arial"/>
          <w:b/>
          <w:bCs/>
          <w:sz w:val="28"/>
          <w:szCs w:val="28"/>
        </w:rPr>
        <w:t>Со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здания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индивидуума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Творцом</w:t>
      </w:r>
      <w:r w:rsidRPr="00571DA7">
        <w:rPr>
          <w:rFonts w:ascii="Arial" w:eastAsia="Calibri" w:hAnsi="Arial" w:cs="Arial"/>
          <w:sz w:val="28"/>
          <w:szCs w:val="28"/>
        </w:rPr>
        <w:t xml:space="preserve">. И после смерти физического тела человеческое Существо </w:t>
      </w:r>
      <w:r w:rsidRPr="00571DA7">
        <w:rPr>
          <w:rFonts w:ascii="Arial" w:hAnsi="Arial" w:cs="Arial"/>
          <w:sz w:val="28"/>
          <w:szCs w:val="28"/>
        </w:rPr>
        <w:t>предстает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Творцом 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облике, создаваемом им в течение всей жизни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  <w:tab w:val="left" w:pos="426"/>
          <w:tab w:val="left" w:pos="567"/>
          <w:tab w:val="left" w:pos="709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  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через эту копию (голограмму) Духовной жизни </w:t>
      </w:r>
      <w:r w:rsidRPr="00571DA7">
        <w:rPr>
          <w:rFonts w:ascii="Arial" w:hAnsi="Arial" w:cs="Arial"/>
          <w:sz w:val="28"/>
          <w:szCs w:val="28"/>
          <w:u w:val="single"/>
        </w:rPr>
        <w:t>вся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прожитая жизнь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человека отражается</w:t>
      </w:r>
      <w:r w:rsidRPr="00571DA7">
        <w:rPr>
          <w:rFonts w:ascii="Arial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в Покровительственном Мире Души (Ангелов Хранителей) через настрой </w:t>
      </w:r>
      <w:r w:rsidRPr="00571DA7">
        <w:rPr>
          <w:rFonts w:ascii="Arial" w:hAnsi="Arial" w:cs="Arial"/>
          <w:sz w:val="28"/>
          <w:szCs w:val="28"/>
          <w:u w:val="single"/>
        </w:rPr>
        <w:t>Души - Ангела Хранителя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который, в свою очередь,  передает на Поле Жизни Мира Творца очередное голографическое отражение, создавая 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>третью Тонкую копию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человеческого Существа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. И через это отражение Создатель определяет дальнейшую линию пребывания человеческого Создания после смерти.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поняли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проходят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бесследно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во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есть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полная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копия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вашей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крутись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ладони,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Создателем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дела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прописаны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отражением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индивидуума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 Вселенной 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Тонкое отражение Души человека.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физическое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связано</w:t>
      </w:r>
      <w:r w:rsidRPr="00571DA7">
        <w:rPr>
          <w:rFonts w:ascii="Arial" w:eastAsia="Calibri" w:hAnsi="Arial" w:cs="Arial"/>
          <w:sz w:val="28"/>
          <w:szCs w:val="28"/>
        </w:rPr>
        <w:t xml:space="preserve"> через </w:t>
      </w:r>
      <w:r w:rsidRPr="00571DA7">
        <w:rPr>
          <w:rFonts w:ascii="Arial" w:hAnsi="Arial" w:cs="Arial"/>
          <w:sz w:val="28"/>
          <w:szCs w:val="28"/>
        </w:rPr>
        <w:t>тонкие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(Духовной </w:t>
      </w:r>
      <w:r w:rsidRPr="00571DA7">
        <w:rPr>
          <w:rFonts w:ascii="Arial" w:hAnsi="Arial" w:cs="Arial"/>
          <w:sz w:val="28"/>
          <w:szCs w:val="28"/>
        </w:rPr>
        <w:t>копии)</w:t>
      </w:r>
      <w:r w:rsidRPr="00571DA7">
        <w:rPr>
          <w:rFonts w:ascii="Arial" w:eastAsia="Calibri" w:hAnsi="Arial" w:cs="Arial"/>
          <w:sz w:val="28"/>
          <w:szCs w:val="28"/>
        </w:rPr>
        <w:t xml:space="preserve"> с </w:t>
      </w:r>
      <w:r w:rsidRPr="00571DA7">
        <w:rPr>
          <w:rFonts w:ascii="Arial" w:hAnsi="Arial" w:cs="Arial"/>
          <w:sz w:val="28"/>
          <w:szCs w:val="28"/>
        </w:rPr>
        <w:t>Тонким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iCs/>
          <w:sz w:val="28"/>
          <w:szCs w:val="28"/>
        </w:rPr>
        <w:t>сообщества, в котором человек живет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iCs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отражение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связано с </w:t>
      </w:r>
      <w:r w:rsidRPr="00571DA7">
        <w:rPr>
          <w:rFonts w:ascii="Arial" w:hAnsi="Arial" w:cs="Arial"/>
          <w:iCs/>
          <w:sz w:val="28"/>
          <w:szCs w:val="28"/>
        </w:rPr>
        <w:t>Миром</w:t>
      </w:r>
      <w:r w:rsidRPr="00571DA7">
        <w:rPr>
          <w:rFonts w:ascii="Arial" w:eastAsia="Calibri" w:hAnsi="Arial" w:cs="Arial"/>
          <w:iCs/>
          <w:sz w:val="28"/>
          <w:szCs w:val="28"/>
        </w:rPr>
        <w:t xml:space="preserve"> </w:t>
      </w:r>
      <w:r w:rsidRPr="00571DA7">
        <w:rPr>
          <w:rFonts w:ascii="Arial" w:hAnsi="Arial" w:cs="Arial"/>
          <w:iCs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Такое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тонкое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отражение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имеет планета, которое также  связано с Галактическим Союзом Вселенной и с Покровительственным Миром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вплоть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индивидуума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hAnsi="Arial" w:cs="Arial"/>
          <w:sz w:val="28"/>
          <w:szCs w:val="28"/>
        </w:rPr>
        <w:softHyphen/>
        <w:t>ражение</w:t>
      </w:r>
      <w:r w:rsidRPr="00571DA7">
        <w:rPr>
          <w:rFonts w:ascii="Arial" w:eastAsia="Calibri" w:hAnsi="Arial" w:cs="Arial"/>
          <w:i/>
          <w:iCs/>
          <w:sz w:val="28"/>
          <w:szCs w:val="28"/>
        </w:rPr>
        <w:t xml:space="preserve"> </w:t>
      </w:r>
      <w:r w:rsidRPr="00571DA7">
        <w:rPr>
          <w:rFonts w:ascii="Arial" w:hAnsi="Arial" w:cs="Arial"/>
          <w:iCs/>
          <w:sz w:val="28"/>
          <w:szCs w:val="28"/>
        </w:rPr>
        <w:t>на</w:t>
      </w:r>
      <w:r w:rsidRPr="00571DA7">
        <w:rPr>
          <w:rFonts w:ascii="Arial" w:eastAsia="Calibri" w:hAnsi="Arial" w:cs="Arial"/>
          <w:iCs/>
          <w:sz w:val="28"/>
          <w:szCs w:val="28"/>
        </w:rPr>
        <w:t xml:space="preserve"> </w:t>
      </w:r>
      <w:r w:rsidRPr="00571DA7">
        <w:rPr>
          <w:rFonts w:ascii="Arial" w:hAnsi="Arial" w:cs="Arial"/>
          <w:iCs/>
          <w:sz w:val="28"/>
          <w:szCs w:val="28"/>
        </w:rPr>
        <w:t>поле</w:t>
      </w:r>
      <w:r w:rsidRPr="00571DA7">
        <w:rPr>
          <w:rFonts w:ascii="Arial" w:eastAsia="Calibri" w:hAnsi="Arial" w:cs="Arial"/>
          <w:iCs/>
          <w:sz w:val="28"/>
          <w:szCs w:val="28"/>
        </w:rPr>
        <w:t xml:space="preserve"> </w:t>
      </w:r>
      <w:r w:rsidRPr="00571DA7">
        <w:rPr>
          <w:rFonts w:ascii="Arial" w:hAnsi="Arial" w:cs="Arial"/>
          <w:iCs/>
          <w:sz w:val="28"/>
          <w:szCs w:val="28"/>
        </w:rPr>
        <w:t>Жизни</w:t>
      </w:r>
      <w:r w:rsidRPr="00571DA7">
        <w:rPr>
          <w:rFonts w:ascii="Arial" w:eastAsia="Calibri" w:hAnsi="Arial" w:cs="Arial"/>
          <w:iCs/>
          <w:sz w:val="28"/>
          <w:szCs w:val="28"/>
        </w:rPr>
        <w:t xml:space="preserve"> </w:t>
      </w:r>
      <w:r w:rsidRPr="00571DA7">
        <w:rPr>
          <w:rFonts w:ascii="Arial" w:hAnsi="Arial" w:cs="Arial"/>
          <w:iCs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      Поговорим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Покровительственном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знаем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индивидуума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отражение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</w:t>
      </w:r>
      <w:r w:rsidRPr="00571DA7">
        <w:rPr>
          <w:rFonts w:ascii="Arial" w:hAnsi="Arial" w:cs="Arial"/>
          <w:sz w:val="28"/>
          <w:szCs w:val="28"/>
        </w:rPr>
        <w:softHyphen/>
        <w:t>лую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Тонким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Миром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</w:t>
      </w:r>
      <w:r w:rsidRPr="00571DA7">
        <w:rPr>
          <w:rFonts w:ascii="Arial" w:hAnsi="Arial" w:cs="Arial"/>
          <w:sz w:val="28"/>
          <w:szCs w:val="28"/>
        </w:rPr>
        <w:softHyphen/>
        <w:t>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полная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копия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виде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Создания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или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человече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softHyphen/>
        <w:t>ских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«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рук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»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творения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Вселен</w:t>
      </w:r>
      <w:r w:rsidRPr="00571DA7">
        <w:rPr>
          <w:rFonts w:ascii="Arial" w:hAnsi="Arial" w:cs="Arial"/>
          <w:sz w:val="28"/>
          <w:szCs w:val="28"/>
        </w:rPr>
        <w:softHyphen/>
        <w:t>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программный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коррекции 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индивидуума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</w:t>
      </w:r>
      <w:r w:rsidRPr="00571DA7">
        <w:rPr>
          <w:rFonts w:ascii="Arial" w:hAnsi="Arial" w:cs="Arial"/>
          <w:b/>
          <w:sz w:val="28"/>
          <w:szCs w:val="28"/>
        </w:rPr>
        <w:softHyphen/>
        <w:t>кровительства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коррекции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</w:t>
      </w:r>
      <w:r w:rsidRPr="00571DA7">
        <w:rPr>
          <w:rFonts w:ascii="Arial" w:hAnsi="Arial" w:cs="Arial"/>
          <w:sz w:val="28"/>
          <w:szCs w:val="28"/>
        </w:rPr>
        <w:softHyphen/>
        <w:t xml:space="preserve">тельственный Мир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Вселенского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 Покровительства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на развитие и </w:t>
      </w:r>
      <w:r w:rsidRPr="00571DA7">
        <w:rPr>
          <w:rFonts w:ascii="Arial" w:hAnsi="Arial" w:cs="Arial"/>
          <w:sz w:val="28"/>
          <w:szCs w:val="28"/>
        </w:rPr>
        <w:t>кор</w:t>
      </w:r>
      <w:r w:rsidRPr="00571DA7">
        <w:rPr>
          <w:rFonts w:ascii="Arial" w:hAnsi="Arial" w:cs="Arial"/>
          <w:sz w:val="28"/>
          <w:szCs w:val="28"/>
        </w:rPr>
        <w:softHyphen/>
        <w:t>рекцию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индивидуумов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забудьте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hAnsi="Arial" w:cs="Arial"/>
          <w:sz w:val="28"/>
          <w:szCs w:val="28"/>
        </w:rPr>
        <w:softHyphen/>
        <w:t>ражены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копии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всех </w:t>
      </w:r>
      <w:r w:rsidRPr="00571DA7">
        <w:rPr>
          <w:rFonts w:ascii="Arial" w:hAnsi="Arial" w:cs="Arial"/>
          <w:sz w:val="28"/>
          <w:szCs w:val="28"/>
        </w:rPr>
        <w:t>планет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сообществ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индивидуу</w:t>
      </w:r>
      <w:r w:rsidRPr="00571DA7">
        <w:rPr>
          <w:rFonts w:ascii="Arial" w:hAnsi="Arial" w:cs="Arial"/>
          <w:sz w:val="28"/>
          <w:szCs w:val="28"/>
        </w:rPr>
        <w:softHyphen/>
        <w:t>мов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Союз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(Мир) </w:t>
      </w:r>
      <w:r w:rsidRPr="00571DA7">
        <w:rPr>
          <w:rFonts w:ascii="Arial" w:hAnsi="Arial" w:cs="Arial"/>
          <w:b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коррекции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Вселенского 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b/>
          <w:sz w:val="28"/>
          <w:szCs w:val="28"/>
        </w:rPr>
        <w:t>Покровительственный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ни сообществ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индивидуумов (Святые Покровители)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Союза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зани</w:t>
      </w:r>
      <w:r w:rsidRPr="00571DA7">
        <w:rPr>
          <w:rFonts w:ascii="Arial" w:hAnsi="Arial" w:cs="Arial"/>
          <w:sz w:val="28"/>
          <w:szCs w:val="28"/>
        </w:rPr>
        <w:softHyphen/>
        <w:t>мается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Покровительственный 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каждой из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планет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опять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работает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принцип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Матрешки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создающий 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 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похож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копии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создает систему Создания и Управления </w:t>
      </w:r>
      <w:r w:rsidRPr="00571DA7">
        <w:rPr>
          <w:rFonts w:ascii="Arial" w:hAnsi="Arial" w:cs="Arial"/>
          <w:sz w:val="28"/>
          <w:szCs w:val="28"/>
        </w:rPr>
        <w:t>Планетарным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Миром (настроем физического Мира планет) </w:t>
      </w:r>
      <w:r w:rsidRPr="00571DA7">
        <w:rPr>
          <w:rFonts w:ascii="Arial" w:hAnsi="Arial" w:cs="Arial"/>
          <w:b/>
          <w:sz w:val="28"/>
          <w:szCs w:val="28"/>
        </w:rPr>
        <w:t>Вселенский Союз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eastAsia="Calibri" w:hAnsi="Arial" w:cs="Arial"/>
          <w:sz w:val="28"/>
          <w:szCs w:val="28"/>
        </w:rPr>
        <w:t>состоящий из Духовных Существ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Покровительственной системы состоящая из систем Программных Создателей</w:t>
      </w:r>
      <w:r w:rsidRPr="00571DA7">
        <w:rPr>
          <w:rFonts w:ascii="Arial" w:eastAsia="Calibri" w:hAnsi="Arial" w:cs="Arial"/>
          <w:sz w:val="28"/>
          <w:szCs w:val="28"/>
        </w:rPr>
        <w:t xml:space="preserve"> (например, от планеты Земля такая система находится под управлением Главенствующего  Лица Майтрейя)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Системных Создателей (Духовной системы)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>(например, от планеты Земля эта система находится  под Главенствующим началом  Архимандрита Великого (Духа Света и Истины Эллохета)).  И вся эта покровительственная система находится под Главенствующим началом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Вседержителем Вселенского Мира (Сиз-Рая) </w:t>
      </w:r>
      <w:r w:rsidRPr="00571DA7">
        <w:rPr>
          <w:rFonts w:ascii="Arial" w:eastAsia="Calibri" w:hAnsi="Arial" w:cs="Arial"/>
          <w:sz w:val="28"/>
          <w:szCs w:val="28"/>
        </w:rPr>
        <w:t>и создана для Управления Планетарным Миром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.  </w:t>
      </w:r>
      <w:r w:rsidRPr="00571DA7">
        <w:rPr>
          <w:rFonts w:ascii="Arial" w:eastAsia="Calibri" w:hAnsi="Arial" w:cs="Arial"/>
          <w:sz w:val="28"/>
          <w:szCs w:val="28"/>
        </w:rPr>
        <w:t>Эта Вселенская система управления связана с Тонким Планетарным Миром и с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sz w:val="28"/>
          <w:szCs w:val="28"/>
        </w:rPr>
        <w:t>системами Одухотворения жизненных форм и их сообществ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eastAsia="Calibri" w:hAnsi="Arial" w:cs="Arial"/>
          <w:sz w:val="28"/>
          <w:szCs w:val="28"/>
        </w:rPr>
        <w:t>состоящими из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Существ (Святых), </w:t>
      </w:r>
      <w:r w:rsidRPr="00571DA7">
        <w:rPr>
          <w:rFonts w:ascii="Arial" w:eastAsia="Calibri" w:hAnsi="Arial" w:cs="Arial"/>
          <w:sz w:val="28"/>
          <w:szCs w:val="28"/>
        </w:rPr>
        <w:t xml:space="preserve">избранных Творцом для этой миссии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Calibri" w:hAnsi="Arial" w:cs="Arial"/>
          <w:sz w:val="28"/>
          <w:szCs w:val="28"/>
        </w:rPr>
        <w:t xml:space="preserve"> их божественный настрой в прошлом воплощении в жизни.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Итак, 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Нашей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планетой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управляет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наряду с Создателем Земного Мира Майтрейя,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Дух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Света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Истины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образе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подобии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Творца (Отец</w:t>
      </w:r>
      <w:r w:rsidRPr="00571DA7">
        <w:rPr>
          <w:rFonts w:ascii="Arial" w:hAnsi="Arial" w:cs="Arial"/>
          <w:b/>
          <w:bCs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Эллохет)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входят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   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под их началом вопросом создания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си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softHyphen/>
        <w:t>стемы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Создания и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будущего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общества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людей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(человечества)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 xml:space="preserve">занят 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сейчас 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Иисус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 w:rsidRPr="00571DA7">
        <w:rPr>
          <w:rFonts w:ascii="Arial" w:hAnsi="Arial" w:cs="Arial"/>
          <w:sz w:val="28"/>
          <w:szCs w:val="28"/>
        </w:rPr>
        <w:t xml:space="preserve">      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Представи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softHyphen/>
        <w:t>телем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Истины в Покровительственной системе Вселенной, в Лице Вседержителя Вселенского Мира,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 xml:space="preserve"> является Духовное Существо, созданное по образу и подобию  Творца (Сиз–Рай, что обозначает Создатель Рая, или Верхнего (Божественного) Мира Вселенной, Седьмого Неба).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b/>
          <w:bCs/>
          <w:sz w:val="28"/>
          <w:szCs w:val="28"/>
          <w:u w:val="single"/>
        </w:rPr>
      </w:pPr>
      <w:r w:rsidRPr="00571DA7">
        <w:rPr>
          <w:rFonts w:ascii="Arial" w:hAnsi="Arial" w:cs="Arial"/>
          <w:b/>
          <w:bCs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 xml:space="preserve">От этого Мира Покровительствует Земное пространство </w:t>
      </w:r>
      <w:r w:rsidRPr="00571DA7">
        <w:rPr>
          <w:rFonts w:ascii="Arial" w:hAnsi="Arial" w:cs="Arial"/>
          <w:b/>
          <w:bCs/>
          <w:i/>
          <w:sz w:val="28"/>
          <w:szCs w:val="28"/>
          <w:u w:val="single"/>
        </w:rPr>
        <w:t>Духовное (Божественное) Существо с Покровительственным именем Создателя Земного Мира (Майтрейя, или Творитель (Создатель) Мира, Создатель земного настроя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 xml:space="preserve">).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571DA7">
        <w:rPr>
          <w:rFonts w:ascii="Arial" w:hAnsi="Arial" w:cs="Arial"/>
          <w:b/>
          <w:bCs/>
          <w:sz w:val="28"/>
          <w:szCs w:val="28"/>
        </w:rPr>
        <w:t xml:space="preserve">        </w:t>
      </w:r>
      <w:r w:rsidRPr="00571DA7">
        <w:rPr>
          <w:rFonts w:ascii="Arial" w:hAnsi="Arial" w:cs="Arial"/>
          <w:b/>
          <w:bCs/>
          <w:i/>
          <w:sz w:val="28"/>
          <w:szCs w:val="28"/>
          <w:u w:val="single"/>
        </w:rPr>
        <w:t>А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sz w:val="28"/>
          <w:szCs w:val="28"/>
          <w:u w:val="single"/>
        </w:rPr>
        <w:t>от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 xml:space="preserve"> системы Одухотворения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планеты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входит в это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Управляющее (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>Покровительственное)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 xml:space="preserve"> звено, 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со своей Духовной системой,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Дух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Света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Истины - Отец Эллохет,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образе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подобии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Творца, в сане Архимандрита Великого планеты Земля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Теперь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остается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поговорить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покровительстве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человечества</w:t>
      </w:r>
      <w:r w:rsidRPr="00571DA7">
        <w:rPr>
          <w:rFonts w:ascii="Arial" w:eastAsia="Calibri" w:hAnsi="Arial" w:cs="Arial"/>
          <w:sz w:val="28"/>
          <w:szCs w:val="28"/>
        </w:rPr>
        <w:t xml:space="preserve">.  Для покровительства человечества </w:t>
      </w:r>
      <w:r w:rsidRPr="00571DA7">
        <w:rPr>
          <w:rFonts w:ascii="Arial" w:hAnsi="Arial" w:cs="Arial"/>
          <w:sz w:val="28"/>
          <w:szCs w:val="28"/>
        </w:rPr>
        <w:t>создана целая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Покровительствующим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Началом будущего Мира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человечества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сейчас является Иисус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Покровительственный Совет человечества </w:t>
      </w:r>
      <w:r w:rsidRPr="00571DA7">
        <w:rPr>
          <w:rFonts w:ascii="Arial" w:hAnsi="Arial" w:cs="Arial"/>
          <w:sz w:val="28"/>
          <w:szCs w:val="28"/>
        </w:rPr>
        <w:t>входят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Святые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прожившие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добропорядочную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Calibri" w:hAnsi="Arial" w:cs="Arial"/>
          <w:sz w:val="28"/>
          <w:szCs w:val="28"/>
        </w:rPr>
        <w:t xml:space="preserve"> и</w:t>
      </w:r>
      <w:r w:rsidRPr="00571DA7">
        <w:rPr>
          <w:rFonts w:ascii="Arial" w:hAnsi="Arial" w:cs="Arial"/>
          <w:sz w:val="28"/>
          <w:szCs w:val="28"/>
        </w:rPr>
        <w:t xml:space="preserve"> создают </w:t>
      </w:r>
      <w:r w:rsidRPr="00571DA7">
        <w:rPr>
          <w:rFonts w:ascii="Arial" w:hAnsi="Arial" w:cs="Arial"/>
          <w:b/>
          <w:sz w:val="28"/>
          <w:szCs w:val="28"/>
        </w:rPr>
        <w:t>Покровительственную систему сообщества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людей,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каждого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индивидуума в частности</w:t>
      </w:r>
      <w:r w:rsidRPr="00571DA7">
        <w:rPr>
          <w:rFonts w:ascii="Arial" w:hAnsi="Arial" w:cs="Arial"/>
          <w:sz w:val="28"/>
          <w:szCs w:val="28"/>
        </w:rPr>
        <w:t xml:space="preserve">, будущего столетия. 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    Итак,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Вседержитель Вселенского Мира (Сиз-Рай) объединяет в своем Мире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Покровительственный Мир всех </w:t>
      </w:r>
      <w:r w:rsidRPr="00571DA7">
        <w:rPr>
          <w:rFonts w:ascii="Arial" w:hAnsi="Arial" w:cs="Arial"/>
          <w:sz w:val="28"/>
          <w:szCs w:val="28"/>
          <w:u w:val="single"/>
        </w:rPr>
        <w:t>планет с духовными и Божественными Лицами от Вселенной (от планеты Земля - это Майтрейя и Эллохет)</w:t>
      </w:r>
      <w:r w:rsidRPr="00571DA7">
        <w:rPr>
          <w:rFonts w:ascii="Arial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И Покровительственная система </w:t>
      </w:r>
      <w:r w:rsidRPr="00571DA7">
        <w:rPr>
          <w:rFonts w:ascii="Arial" w:hAnsi="Arial" w:cs="Arial"/>
          <w:i/>
          <w:sz w:val="28"/>
          <w:szCs w:val="28"/>
          <w:u w:val="single"/>
        </w:rPr>
        <w:t>каждой планеты</w:t>
      </w:r>
      <w:r w:rsidRPr="00571DA7">
        <w:rPr>
          <w:rFonts w:ascii="Arial" w:hAnsi="Arial" w:cs="Arial"/>
          <w:sz w:val="28"/>
          <w:szCs w:val="28"/>
          <w:u w:val="single"/>
        </w:rPr>
        <w:t xml:space="preserve"> состоит из </w:t>
      </w:r>
      <w:r w:rsidRPr="00571DA7">
        <w:rPr>
          <w:rFonts w:ascii="Arial" w:hAnsi="Arial" w:cs="Arial"/>
          <w:b/>
          <w:sz w:val="28"/>
          <w:szCs w:val="28"/>
          <w:u w:val="single"/>
        </w:rPr>
        <w:t>Мира Создателей программ</w:t>
      </w:r>
      <w:r w:rsidRPr="00571DA7">
        <w:rPr>
          <w:rFonts w:ascii="Arial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(Божеств)</w:t>
      </w:r>
      <w:r w:rsidRPr="00571DA7">
        <w:rPr>
          <w:rFonts w:ascii="Arial" w:hAnsi="Arial" w:cs="Arial"/>
          <w:sz w:val="28"/>
          <w:szCs w:val="28"/>
          <w:u w:val="single"/>
        </w:rPr>
        <w:t xml:space="preserve"> и </w:t>
      </w:r>
      <w:r w:rsidRPr="00571DA7">
        <w:rPr>
          <w:rFonts w:ascii="Arial" w:hAnsi="Arial" w:cs="Arial"/>
          <w:b/>
          <w:sz w:val="28"/>
          <w:szCs w:val="28"/>
          <w:u w:val="single"/>
        </w:rPr>
        <w:t>Творителей (Создателей Покровительственной системы) Жизни (Святых)</w:t>
      </w:r>
      <w:r w:rsidRPr="00571DA7">
        <w:rPr>
          <w:rFonts w:ascii="Arial" w:eastAsia="Calibri" w:hAnsi="Arial" w:cs="Arial"/>
          <w:b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Эта Духовная Система планеты несет программу Творца по созданию мира во всем Мире жизненному пространству планет через Духовных Лиц (через Эллохета - для землян), которые, в свою очередь,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передают</w:t>
      </w:r>
      <w:r w:rsidRPr="00571DA7">
        <w:rPr>
          <w:rFonts w:ascii="Arial" w:eastAsia="Calibri" w:hAnsi="Arial" w:cs="Arial"/>
          <w:sz w:val="28"/>
          <w:szCs w:val="28"/>
        </w:rPr>
        <w:t xml:space="preserve"> концепцию Творца по развитию Нового столетия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общественному Миру через его Покровительственное Духовное Лицо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В Покровительственную систему 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человечества от Вселенского Мира 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входит </w:t>
      </w:r>
      <w:r w:rsidRPr="00571DA7">
        <w:rPr>
          <w:rFonts w:ascii="Arial" w:eastAsia="Calibri" w:hAnsi="Arial" w:cs="Arial"/>
          <w:b/>
          <w:i/>
          <w:sz w:val="28"/>
          <w:szCs w:val="28"/>
          <w:u w:val="single"/>
        </w:rPr>
        <w:t>Духовное Существо – Иисус, в чине Величественного Лица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bCs/>
          <w:i/>
          <w:iCs/>
          <w:sz w:val="28"/>
          <w:szCs w:val="28"/>
          <w:u w:val="single"/>
        </w:rPr>
        <w:t>Он управляет Покровительственной Си</w:t>
      </w:r>
      <w:r w:rsidRPr="00571DA7">
        <w:rPr>
          <w:rFonts w:ascii="Arial" w:hAnsi="Arial" w:cs="Arial"/>
          <w:bCs/>
          <w:i/>
          <w:iCs/>
          <w:sz w:val="28"/>
          <w:szCs w:val="28"/>
          <w:u w:val="single"/>
        </w:rPr>
        <w:softHyphen/>
        <w:t xml:space="preserve">стемой человечества,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 xml:space="preserve">состоящей из Святых Лиц, покровительствующих все Духовные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lastRenderedPageBreak/>
        <w:t>конфессии планеты, которые объединены под Его началом</w:t>
      </w:r>
      <w:r w:rsidRPr="00571DA7">
        <w:rPr>
          <w:rFonts w:ascii="Arial" w:hAnsi="Arial" w:cs="Arial"/>
          <w:bCs/>
          <w:i/>
          <w:iCs/>
          <w:sz w:val="28"/>
          <w:szCs w:val="28"/>
          <w:u w:val="single"/>
        </w:rPr>
        <w:t xml:space="preserve"> в едином Покровительственном Мире.</w:t>
      </w:r>
      <w:r w:rsidRPr="00571DA7">
        <w:rPr>
          <w:rFonts w:ascii="Arial" w:hAnsi="Arial" w:cs="Arial"/>
          <w:bCs/>
          <w:i/>
          <w:iCs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над процессом </w:t>
      </w:r>
      <w:r w:rsidRPr="00571DA7">
        <w:rPr>
          <w:rFonts w:ascii="Arial" w:hAnsi="Arial" w:cs="Arial"/>
          <w:sz w:val="28"/>
          <w:szCs w:val="28"/>
        </w:rPr>
        <w:t xml:space="preserve">создания </w:t>
      </w:r>
      <w:r w:rsidRPr="00571DA7">
        <w:rPr>
          <w:rFonts w:ascii="Arial" w:hAnsi="Arial" w:cs="Arial"/>
          <w:sz w:val="28"/>
          <w:szCs w:val="28"/>
          <w:u w:val="single"/>
        </w:rPr>
        <w:t>Вселенского Сознания Мира</w:t>
      </w:r>
      <w:r w:rsidRPr="00571DA7">
        <w:rPr>
          <w:rFonts w:ascii="Arial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(Вселенского Сознания, или Вселенского Сознания Христа, или Творца)</w:t>
      </w:r>
      <w:r w:rsidRPr="00571DA7">
        <w:rPr>
          <w:rFonts w:ascii="Arial" w:hAnsi="Arial" w:cs="Arial"/>
          <w:sz w:val="28"/>
          <w:szCs w:val="28"/>
        </w:rPr>
        <w:t xml:space="preserve"> работает 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Вселенский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Совет Покровительственного Мира, начиная от Высших Создателей и заканчивая Духовными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представителями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 планет (Святыми)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   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Управляющую (Покровительственную)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систему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 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нашей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планеты </w:t>
      </w:r>
      <w:r w:rsidRPr="00571DA7">
        <w:rPr>
          <w:rFonts w:ascii="Arial" w:hAnsi="Arial" w:cs="Arial"/>
          <w:sz w:val="28"/>
          <w:szCs w:val="28"/>
          <w:u w:val="single"/>
        </w:rPr>
        <w:t>входит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Дух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Света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Истины, Архимандрит Великий, Отец Эллохет</w:t>
      </w:r>
      <w:r w:rsidRPr="00571DA7">
        <w:rPr>
          <w:rFonts w:ascii="Arial" w:hAnsi="Arial" w:cs="Arial"/>
          <w:b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В систему Одухотворения Земного пространства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под его началом</w:t>
      </w:r>
      <w:r w:rsidRPr="00571DA7">
        <w:rPr>
          <w:rFonts w:ascii="Arial" w:eastAsia="Calibri" w:hAnsi="Arial" w:cs="Arial"/>
          <w:sz w:val="28"/>
          <w:szCs w:val="28"/>
        </w:rPr>
        <w:t xml:space="preserve"> от духовного единства людей входит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Иисус, сын Божий</w:t>
      </w:r>
      <w:r w:rsidRPr="00571DA7">
        <w:rPr>
          <w:rFonts w:ascii="Arial" w:hAnsi="Arial" w:cs="Arial"/>
          <w:b/>
          <w:sz w:val="28"/>
          <w:szCs w:val="28"/>
          <w:u w:val="single"/>
        </w:rPr>
        <w:t>,</w:t>
      </w:r>
      <w:r w:rsidRPr="00571DA7">
        <w:rPr>
          <w:rFonts w:ascii="Arial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 xml:space="preserve">являющийся Величественным Лицом Мира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людей,</w:t>
      </w:r>
      <w:r w:rsidRPr="00571DA7">
        <w:rPr>
          <w:rFonts w:ascii="Arial" w:eastAsia="Calibri" w:hAnsi="Arial" w:cs="Arial"/>
          <w:sz w:val="28"/>
          <w:szCs w:val="28"/>
        </w:rPr>
        <w:t xml:space="preserve"> вместе с Покровительственной системой человечества. Он также, вместе с Покровительственной системой человечества, входит в Покровительственную систему планеты и в Управляющую Систему Вселенной.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представителем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подобия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Земле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сейчас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является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новое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воплощение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Золотого Ангела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Души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, посланное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для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совершения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нового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разворота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истории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Земли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Переходный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период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выполняет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назначенную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Миссию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создания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единого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настроя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общества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 xml:space="preserve">людей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Переходное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время</w:t>
      </w:r>
      <w:r w:rsidRPr="00571DA7">
        <w:rPr>
          <w:rFonts w:ascii="Arial" w:hAnsi="Arial" w:cs="Arial"/>
          <w:sz w:val="28"/>
          <w:szCs w:val="28"/>
        </w:rPr>
        <w:t xml:space="preserve">. Смена эпох состоит из ухода </w:t>
      </w:r>
      <w:r w:rsidRPr="00571DA7">
        <w:rPr>
          <w:rFonts w:ascii="Arial" w:eastAsia="Calibri" w:hAnsi="Arial" w:cs="Arial"/>
          <w:sz w:val="28"/>
          <w:szCs w:val="28"/>
        </w:rPr>
        <w:t xml:space="preserve">отработанного Времени (старого) и перехода Сознания людей на Новый этап развития жизни. </w:t>
      </w:r>
      <w:r w:rsidRPr="00571DA7">
        <w:rPr>
          <w:rFonts w:ascii="Arial" w:hAnsi="Arial" w:cs="Arial"/>
          <w:i/>
          <w:sz w:val="28"/>
          <w:szCs w:val="28"/>
          <w:u w:val="single"/>
        </w:rPr>
        <w:t>Этой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Душой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зарожден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в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Центре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Создания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Переходного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Перио</w:t>
      </w:r>
      <w:r w:rsidRPr="00571DA7">
        <w:rPr>
          <w:rFonts w:ascii="Arial" w:hAnsi="Arial" w:cs="Arial"/>
          <w:i/>
          <w:sz w:val="28"/>
          <w:szCs w:val="28"/>
        </w:rPr>
        <w:softHyphen/>
        <w:t>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i/>
          <w:sz w:val="28"/>
          <w:szCs w:val="28"/>
        </w:rPr>
        <w:t>Новый</w:t>
      </w:r>
      <w:r w:rsidRPr="00571DA7">
        <w:rPr>
          <w:rFonts w:ascii="Arial" w:eastAsia="Calibri" w:hAnsi="Arial" w:cs="Arial"/>
          <w:b/>
          <w:bCs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i/>
          <w:sz w:val="28"/>
          <w:szCs w:val="28"/>
        </w:rPr>
        <w:t>Мир, с новым общественным Сознанием (Творца), состоящий из</w:t>
      </w:r>
      <w:r w:rsidRPr="00571DA7">
        <w:rPr>
          <w:rFonts w:ascii="Arial" w:eastAsia="Calibri" w:hAnsi="Arial" w:cs="Arial"/>
          <w:b/>
          <w:bCs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i/>
          <w:sz w:val="28"/>
          <w:szCs w:val="28"/>
        </w:rPr>
        <w:t>Тонкой</w:t>
      </w:r>
      <w:r w:rsidRPr="00571DA7">
        <w:rPr>
          <w:rFonts w:ascii="Arial" w:eastAsia="Calibri" w:hAnsi="Arial" w:cs="Arial"/>
          <w:b/>
          <w:bCs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i/>
          <w:sz w:val="28"/>
          <w:szCs w:val="28"/>
        </w:rPr>
        <w:t>материи</w:t>
      </w:r>
      <w:r w:rsidRPr="00571DA7">
        <w:rPr>
          <w:rFonts w:ascii="Arial" w:eastAsia="Calibri" w:hAnsi="Arial" w:cs="Arial"/>
          <w:b/>
          <w:bCs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i/>
          <w:sz w:val="28"/>
          <w:szCs w:val="28"/>
        </w:rPr>
        <w:t>мыслей</w:t>
      </w:r>
      <w:r w:rsidRPr="00571DA7">
        <w:rPr>
          <w:rFonts w:ascii="Arial" w:eastAsia="Calibri" w:hAnsi="Arial" w:cs="Arial"/>
          <w:b/>
          <w:bCs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i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i/>
          <w:sz w:val="28"/>
          <w:szCs w:val="28"/>
        </w:rPr>
        <w:t>намерений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был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i/>
          <w:sz w:val="28"/>
          <w:szCs w:val="28"/>
          <w:u w:val="single"/>
        </w:rPr>
        <w:t>через еди</w:t>
      </w:r>
      <w:r w:rsidRPr="00571DA7">
        <w:rPr>
          <w:rFonts w:ascii="Arial" w:hAnsi="Arial" w:cs="Arial"/>
          <w:b/>
          <w:i/>
          <w:sz w:val="28"/>
          <w:szCs w:val="28"/>
          <w:u w:val="single"/>
        </w:rPr>
        <w:softHyphen/>
        <w:t>ное</w:t>
      </w:r>
      <w:r w:rsidRPr="00571DA7">
        <w:rPr>
          <w:rFonts w:ascii="Arial" w:eastAsia="Calibri" w:hAnsi="Arial" w:cs="Arial"/>
          <w:b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i/>
          <w:sz w:val="28"/>
          <w:szCs w:val="28"/>
          <w:u w:val="single"/>
        </w:rPr>
        <w:t>желание</w:t>
      </w:r>
      <w:r w:rsidRPr="00571DA7">
        <w:rPr>
          <w:rFonts w:ascii="Arial" w:eastAsia="Calibri" w:hAnsi="Arial" w:cs="Arial"/>
          <w:b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i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b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i/>
          <w:sz w:val="28"/>
          <w:szCs w:val="28"/>
          <w:u w:val="single"/>
        </w:rPr>
        <w:t>намерение данного человека, и Духовного Покровителя Мира людей (Иисуса</w:t>
      </w:r>
      <w:r w:rsidRPr="00571DA7">
        <w:rPr>
          <w:rFonts w:ascii="Arial" w:hAnsi="Arial" w:cs="Arial"/>
          <w:i/>
          <w:sz w:val="28"/>
          <w:szCs w:val="28"/>
          <w:u w:val="single"/>
        </w:rPr>
        <w:t>)</w:t>
      </w:r>
      <w:r w:rsidRPr="00571DA7">
        <w:rPr>
          <w:rFonts w:ascii="Arial" w:hAnsi="Arial" w:cs="Arial"/>
          <w:sz w:val="28"/>
          <w:szCs w:val="28"/>
          <w:u w:val="single"/>
        </w:rPr>
        <w:t>,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по </w:t>
      </w:r>
      <w:r w:rsidRPr="00571DA7">
        <w:rPr>
          <w:rFonts w:ascii="Arial" w:hAnsi="Arial" w:cs="Arial"/>
          <w:sz w:val="28"/>
          <w:szCs w:val="28"/>
          <w:u w:val="single"/>
        </w:rPr>
        <w:t>созданию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нового Сознания 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сейчас </w:t>
      </w:r>
      <w:r w:rsidRPr="00571DA7">
        <w:rPr>
          <w:rFonts w:ascii="Arial" w:hAnsi="Arial" w:cs="Arial"/>
          <w:b/>
          <w:bCs/>
          <w:sz w:val="28"/>
          <w:szCs w:val="28"/>
        </w:rPr>
        <w:t>уже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существует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имеет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место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быть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Переходе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Времени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Вам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сейчас остается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только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верить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импульсным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веры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подпитывать </w:t>
      </w:r>
      <w:r w:rsidRPr="00571DA7">
        <w:rPr>
          <w:rFonts w:ascii="Arial" w:hAnsi="Arial" w:cs="Arial"/>
          <w:sz w:val="28"/>
          <w:szCs w:val="28"/>
          <w:u w:val="single"/>
        </w:rPr>
        <w:t>этот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своими желаниями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тем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самым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доформировывая </w:t>
      </w:r>
      <w:r w:rsidRPr="00571DA7">
        <w:rPr>
          <w:rFonts w:ascii="Arial" w:hAnsi="Arial" w:cs="Arial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окончательный Облик </w:t>
      </w:r>
      <w:r w:rsidRPr="00571DA7">
        <w:rPr>
          <w:rFonts w:ascii="Arial" w:hAnsi="Arial" w:cs="Arial"/>
          <w:b/>
          <w:sz w:val="28"/>
          <w:szCs w:val="28"/>
          <w:u w:val="single"/>
        </w:rPr>
        <w:t>Создания светлого общественного Сознания, именуемого Сознанием Христа (Творца)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 когда Новый Мир будет полностью сформирован, тогда ваша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Миссия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выполнена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войдете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Новым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строем Сознания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 Новую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жизненную позицию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тогда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продолжать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течь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руслу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вместе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вами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создавая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перевороты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    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Духовное Существо и его Сознательная часть Души (Золотой Ангел) через новое воплощение в жизни, в нынешнее время, должны привнести Миру новую концепцию Творца (Сознания Христа, или Творца) по претворению мира во всем Мире. И эта концепция является программой Вселенского Мира по развитию Душевных качеств на планете Земля и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других планетах Вселенной</w:t>
      </w:r>
      <w:r w:rsidRPr="00571DA7">
        <w:rPr>
          <w:rFonts w:ascii="Arial" w:eastAsia="Calibri" w:hAnsi="Arial" w:cs="Arial"/>
          <w:b/>
          <w:sz w:val="28"/>
          <w:szCs w:val="28"/>
        </w:rPr>
        <w:t>. Эта концепция несет характер Всемирного развития Мира Жизни и Времени всего Мира (Мира Временного пространства (Мира Времени), в который также  входит и Вселенский Мир).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вопросом </w:t>
      </w:r>
      <w:r w:rsidRPr="00571DA7">
        <w:rPr>
          <w:rFonts w:ascii="Arial" w:hAnsi="Arial" w:cs="Arial"/>
          <w:sz w:val="28"/>
          <w:szCs w:val="28"/>
        </w:rPr>
        <w:t>коррекции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Галактик (Вселенной)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занимается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Покровитель</w:t>
      </w:r>
      <w:r w:rsidRPr="00571DA7">
        <w:rPr>
          <w:rFonts w:ascii="Arial" w:hAnsi="Arial" w:cs="Arial"/>
          <w:b/>
          <w:sz w:val="28"/>
          <w:szCs w:val="28"/>
        </w:rPr>
        <w:softHyphen/>
        <w:t>ственный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Союза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всех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Планет во главе с Покровительственной системой 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Покровительственный Мир Вселенной </w:t>
      </w:r>
      <w:r w:rsidRPr="00571DA7">
        <w:rPr>
          <w:rFonts w:ascii="Arial" w:hAnsi="Arial" w:cs="Arial"/>
          <w:sz w:val="28"/>
          <w:szCs w:val="28"/>
          <w:u w:val="single"/>
        </w:rPr>
        <w:t>входят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Духовные </w:t>
      </w:r>
      <w:r w:rsidRPr="00571DA7">
        <w:rPr>
          <w:rFonts w:ascii="Arial" w:hAnsi="Arial" w:cs="Arial"/>
          <w:b/>
          <w:sz w:val="28"/>
          <w:szCs w:val="28"/>
          <w:u w:val="single"/>
        </w:rPr>
        <w:t xml:space="preserve">представители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(Архимандриты) планет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 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занимаются</w:t>
      </w:r>
      <w:r w:rsidRPr="00571DA7">
        <w:rPr>
          <w:rFonts w:ascii="Arial" w:eastAsia="Calibri" w:hAnsi="Arial" w:cs="Arial"/>
          <w:sz w:val="28"/>
          <w:szCs w:val="28"/>
        </w:rPr>
        <w:t xml:space="preserve"> вопросом </w:t>
      </w:r>
      <w:r w:rsidRPr="00571DA7">
        <w:rPr>
          <w:rFonts w:ascii="Arial" w:hAnsi="Arial" w:cs="Arial"/>
          <w:sz w:val="28"/>
          <w:szCs w:val="28"/>
        </w:rPr>
        <w:t>гармонизации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Планетар</w:t>
      </w:r>
      <w:r w:rsidRPr="00571DA7">
        <w:rPr>
          <w:rFonts w:ascii="Arial" w:hAnsi="Arial" w:cs="Arial"/>
          <w:sz w:val="28"/>
          <w:szCs w:val="28"/>
        </w:rPr>
        <w:softHyphen/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Союза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в эту Покровительственную систему жизни Вселенной, вместе с Покровительственной системой планет, входят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Духовные представители </w:t>
      </w:r>
      <w:r w:rsidRPr="00571DA7">
        <w:rPr>
          <w:rFonts w:ascii="Arial" w:hAnsi="Arial" w:cs="Arial"/>
          <w:sz w:val="28"/>
          <w:szCs w:val="28"/>
          <w:u w:val="single"/>
        </w:rPr>
        <w:t>систем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жизни в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Лице Величественных персон (Святейшеств)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жизненных сообществ  планет</w:t>
      </w:r>
      <w:r w:rsidRPr="00571DA7">
        <w:rPr>
          <w:rFonts w:ascii="Arial" w:hAnsi="Arial" w:cs="Arial"/>
          <w:sz w:val="28"/>
          <w:szCs w:val="28"/>
          <w:u w:val="single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Теперь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остается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поговорить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Покровительстве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вашего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Лица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Создания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 этого создана целая</w:t>
      </w:r>
      <w:r w:rsidRPr="00571DA7">
        <w:rPr>
          <w:rFonts w:ascii="Arial" w:eastAsia="Calibri" w:hAnsi="Arial" w:cs="Arial"/>
          <w:sz w:val="28"/>
          <w:szCs w:val="28"/>
        </w:rPr>
        <w:t xml:space="preserve"> Покровительственная </w:t>
      </w:r>
      <w:r w:rsidRPr="00571DA7">
        <w:rPr>
          <w:rFonts w:ascii="Arial" w:hAnsi="Arial" w:cs="Arial"/>
          <w:sz w:val="28"/>
          <w:szCs w:val="28"/>
        </w:rPr>
        <w:t>система Покрова Господнего</w:t>
      </w:r>
      <w:r w:rsidRPr="00571DA7">
        <w:rPr>
          <w:rFonts w:ascii="Arial" w:eastAsia="Calibri" w:hAnsi="Arial" w:cs="Arial"/>
          <w:sz w:val="28"/>
          <w:szCs w:val="28"/>
        </w:rPr>
        <w:t xml:space="preserve">. Итак,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Покровительствующим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 xml:space="preserve">Лицом </w:t>
      </w:r>
      <w:r w:rsidRPr="00571DA7">
        <w:rPr>
          <w:rFonts w:ascii="Arial" w:hAnsi="Arial" w:cs="Arial"/>
          <w:b/>
          <w:bCs/>
          <w:iCs/>
          <w:sz w:val="28"/>
          <w:szCs w:val="28"/>
          <w:u w:val="single"/>
        </w:rPr>
        <w:t>человечества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будущего столетия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 xml:space="preserve">является Его 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Святейшество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Иисус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Покровительственный Совет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человечества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входят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Святые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i/>
          <w:sz w:val="28"/>
          <w:szCs w:val="28"/>
          <w:u w:val="single"/>
        </w:rPr>
        <w:t>прожившие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добропорядочную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жизнь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планете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</w:t>
      </w:r>
      <w:r w:rsidRPr="00571DA7">
        <w:rPr>
          <w:rFonts w:ascii="Arial" w:hAnsi="Arial" w:cs="Arial"/>
          <w:sz w:val="28"/>
          <w:szCs w:val="28"/>
        </w:rPr>
        <w:softHyphen/>
        <w:t>тельство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индивидуума в отдельности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отражение</w:t>
      </w:r>
      <w:r w:rsidRPr="00571DA7">
        <w:rPr>
          <w:rFonts w:ascii="Arial" w:eastAsia="Calibri" w:hAnsi="Arial" w:cs="Arial"/>
          <w:sz w:val="28"/>
          <w:szCs w:val="28"/>
        </w:rPr>
        <w:t xml:space="preserve"> (Копия) Души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связано с Ангелом Хранителем и 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Покровителем (Творцом) Мира 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выполняет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коррекции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</w:t>
      </w:r>
      <w:r w:rsidRPr="00571DA7">
        <w:rPr>
          <w:rFonts w:ascii="Arial" w:hAnsi="Arial" w:cs="Arial"/>
          <w:sz w:val="28"/>
          <w:szCs w:val="28"/>
        </w:rPr>
        <w:softHyphen/>
        <w:t>ни и судьбы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Ангел Хранитель человека также связана с Покровительственным Духом, через систему импульсной связи, которая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(Создания)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пространстве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 за счет духовного развития индивидуума</w:t>
      </w:r>
      <w:r w:rsidRPr="00571DA7">
        <w:rPr>
          <w:rFonts w:ascii="Arial" w:eastAsia="Calibri" w:hAnsi="Arial" w:cs="Arial"/>
          <w:sz w:val="28"/>
          <w:szCs w:val="28"/>
        </w:rPr>
        <w:t xml:space="preserve">. И чем выше духовный статус человека в жизни, тем выше статус Покровительственного Духовного Существа и Мира Одухотворения человека. 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Рассмотрим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механизм создания </w:t>
      </w:r>
      <w:r w:rsidRPr="00571DA7">
        <w:rPr>
          <w:rFonts w:ascii="Arial" w:hAnsi="Arial" w:cs="Arial"/>
          <w:b/>
          <w:sz w:val="28"/>
          <w:szCs w:val="28"/>
        </w:rPr>
        <w:t>импульсной связи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тела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 и 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поступает</w:t>
      </w:r>
      <w:r w:rsidRPr="00571DA7">
        <w:rPr>
          <w:rFonts w:ascii="Arial" w:eastAsia="Calibri" w:hAnsi="Arial" w:cs="Arial"/>
          <w:sz w:val="28"/>
          <w:szCs w:val="28"/>
        </w:rPr>
        <w:t xml:space="preserve"> импульсный </w:t>
      </w:r>
      <w:r w:rsidRPr="00571DA7">
        <w:rPr>
          <w:rFonts w:ascii="Arial" w:hAnsi="Arial" w:cs="Arial"/>
          <w:sz w:val="28"/>
          <w:szCs w:val="28"/>
        </w:rPr>
        <w:t>настрой человека 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 Копии его 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Далее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 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 Копии передается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или в Мир Души (Ангела Хранителя).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прямой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на Поле Жизни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поступившим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производится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импульсный</w:t>
      </w:r>
      <w:r w:rsidRPr="00571DA7">
        <w:rPr>
          <w:rFonts w:ascii="Arial" w:eastAsia="Calibri" w:hAnsi="Arial" w:cs="Arial"/>
          <w:sz w:val="28"/>
          <w:szCs w:val="28"/>
        </w:rPr>
        <w:t xml:space="preserve"> пере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духовной связи</w:t>
      </w:r>
      <w:r w:rsidRPr="00571DA7">
        <w:rPr>
          <w:rFonts w:ascii="Arial" w:eastAsia="Calibri" w:hAnsi="Arial" w:cs="Arial"/>
          <w:sz w:val="28"/>
          <w:szCs w:val="28"/>
        </w:rPr>
        <w:t xml:space="preserve"> человека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более </w:t>
      </w:r>
      <w:r w:rsidRPr="00571DA7">
        <w:rPr>
          <w:rFonts w:ascii="Arial" w:hAnsi="Arial" w:cs="Arial"/>
          <w:sz w:val="28"/>
          <w:szCs w:val="28"/>
        </w:rPr>
        <w:t>гармоничный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обратной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подкорректированный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возвращается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Покровительственный Мир к Ангелу Хранителю, а от него к Покровительственному Духу человека, находящемуся  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Вселенной, и уже от него - к Миру 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коррективами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копилкой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 Духовного опыта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 от Мира Ангелов Хранителей к Покровительственному Духу, Миру 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и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 Копии (человеческому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Лику)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корректировка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Духовной Копии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Истинного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Лица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включается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опыта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(мировоззрения)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испытания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трудности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Тонкий</w:t>
      </w:r>
      <w:r w:rsidRPr="00571DA7">
        <w:rPr>
          <w:rFonts w:ascii="Arial" w:eastAsia="Calibri" w:hAnsi="Arial" w:cs="Arial"/>
          <w:sz w:val="28"/>
          <w:szCs w:val="28"/>
        </w:rPr>
        <w:t xml:space="preserve"> (параллельный) </w:t>
      </w:r>
      <w:r w:rsidRPr="00571DA7">
        <w:rPr>
          <w:rFonts w:ascii="Arial" w:hAnsi="Arial" w:cs="Arial"/>
          <w:sz w:val="28"/>
          <w:szCs w:val="28"/>
        </w:rPr>
        <w:t>Мир 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становится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ясно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взаимосвязано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начиная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самого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нижнего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этажа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 планет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один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проживает</w:t>
      </w:r>
      <w:r w:rsidRPr="00571DA7">
        <w:rPr>
          <w:rFonts w:ascii="Arial" w:eastAsia="Calibri" w:hAnsi="Arial" w:cs="Arial"/>
          <w:sz w:val="28"/>
          <w:szCs w:val="28"/>
        </w:rPr>
        <w:t xml:space="preserve"> жизнь </w:t>
      </w:r>
      <w:r w:rsidRPr="00571DA7">
        <w:rPr>
          <w:rFonts w:ascii="Arial" w:hAnsi="Arial" w:cs="Arial"/>
          <w:sz w:val="28"/>
          <w:szCs w:val="28"/>
        </w:rPr>
        <w:t>напрасно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находится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контролем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</w:p>
    <w:p w:rsidR="000D0DC3" w:rsidRPr="00B93365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32"/>
          <w:szCs w:val="32"/>
          <w:u w:val="single"/>
        </w:rPr>
      </w:pPr>
      <w:r w:rsidRPr="00571DA7">
        <w:rPr>
          <w:rFonts w:ascii="Arial" w:eastAsia="Calibri" w:hAnsi="Arial" w:cs="Arial"/>
          <w:b/>
          <w:sz w:val="32"/>
          <w:szCs w:val="32"/>
        </w:rPr>
        <w:t xml:space="preserve">                 </w:t>
      </w:r>
      <w:r w:rsidRPr="00B93365">
        <w:rPr>
          <w:rFonts w:ascii="Arial" w:hAnsi="Arial" w:cs="Arial"/>
          <w:b/>
          <w:sz w:val="32"/>
          <w:szCs w:val="32"/>
          <w:u w:val="single"/>
        </w:rPr>
        <w:t>Покровительственная система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sz w:val="32"/>
          <w:szCs w:val="32"/>
          <w:u w:val="single"/>
        </w:rPr>
        <w:t>Вселенной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Вселенная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измерениях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начиная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настоящего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бу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дущего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Главенствует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 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Создатель Покровительственного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(Сиз-Рай)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своей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Системой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Управле</w:t>
      </w:r>
      <w:r w:rsidRPr="00571DA7">
        <w:rPr>
          <w:rFonts w:ascii="Arial" w:hAnsi="Arial" w:cs="Arial"/>
          <w:b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Миром</w:t>
      </w:r>
      <w:r w:rsidRPr="00571DA7">
        <w:rPr>
          <w:rFonts w:ascii="Arial" w:eastAsia="Calibri" w:hAnsi="Arial" w:cs="Arial"/>
          <w:sz w:val="28"/>
          <w:szCs w:val="28"/>
        </w:rPr>
        <w:t xml:space="preserve">.   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</w:t>
      </w:r>
      <w:r w:rsidRPr="00571DA7">
        <w:rPr>
          <w:rFonts w:ascii="Arial" w:eastAsia="Calibri" w:hAnsi="Arial" w:cs="Arial"/>
          <w:sz w:val="28"/>
          <w:szCs w:val="28"/>
        </w:rPr>
        <w:t xml:space="preserve">    </w:t>
      </w:r>
      <w:r w:rsidRPr="00571DA7">
        <w:rPr>
          <w:rFonts w:ascii="Arial" w:hAnsi="Arial" w:cs="Arial"/>
          <w:b/>
          <w:sz w:val="28"/>
          <w:szCs w:val="28"/>
          <w:u w:val="single"/>
        </w:rPr>
        <w:t>Вселенский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состоит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i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b/>
          <w:i/>
          <w:sz w:val="28"/>
          <w:szCs w:val="28"/>
          <w:u w:val="single"/>
        </w:rPr>
        <w:t xml:space="preserve"> Жизни </w:t>
      </w:r>
      <w:r w:rsidRPr="00571DA7">
        <w:rPr>
          <w:rFonts w:ascii="Arial" w:hAnsi="Arial" w:cs="Arial"/>
          <w:b/>
          <w:i/>
          <w:sz w:val="28"/>
          <w:szCs w:val="28"/>
          <w:u w:val="single"/>
        </w:rPr>
        <w:t>планет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настоящего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времени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i/>
          <w:sz w:val="28"/>
          <w:szCs w:val="28"/>
          <w:u w:val="single"/>
        </w:rPr>
        <w:t>Тонкой</w:t>
      </w:r>
      <w:r w:rsidRPr="00571DA7">
        <w:rPr>
          <w:rFonts w:ascii="Arial" w:eastAsia="Calibri" w:hAnsi="Arial" w:cs="Arial"/>
          <w:b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i/>
          <w:sz w:val="28"/>
          <w:szCs w:val="28"/>
          <w:u w:val="single"/>
        </w:rPr>
        <w:t>структуры</w:t>
      </w:r>
      <w:r w:rsidRPr="00571DA7">
        <w:rPr>
          <w:rFonts w:ascii="Arial" w:eastAsia="Calibri" w:hAnsi="Arial" w:cs="Arial"/>
          <w:b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i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b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i/>
          <w:sz w:val="28"/>
          <w:szCs w:val="28"/>
          <w:u w:val="single"/>
        </w:rPr>
        <w:t>Покровительственного</w:t>
      </w:r>
      <w:r w:rsidRPr="00571DA7">
        <w:rPr>
          <w:rFonts w:ascii="Arial" w:eastAsia="Calibri" w:hAnsi="Arial" w:cs="Arial"/>
          <w:b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i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будущего времени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кровительственный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управления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Творцом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будущем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Покровительственного 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 Мира жизни</w:t>
      </w:r>
      <w:r w:rsidRPr="00571DA7">
        <w:rPr>
          <w:rFonts w:ascii="Arial" w:eastAsia="Calibri" w:hAnsi="Arial" w:cs="Arial"/>
          <w:sz w:val="28"/>
          <w:szCs w:val="28"/>
        </w:rPr>
        <w:t xml:space="preserve"> на них.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    </w:t>
      </w:r>
      <w:r w:rsidRPr="00571DA7">
        <w:rPr>
          <w:rFonts w:ascii="Arial" w:hAnsi="Arial" w:cs="Arial"/>
          <w:b/>
          <w:bCs/>
          <w:sz w:val="28"/>
          <w:szCs w:val="28"/>
        </w:rPr>
        <w:t>Покровительственный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Планет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иерархическую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лестницу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Управления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Планетарным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Союзом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Покровитель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 (Сиз-Рай)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sz w:val="28"/>
          <w:szCs w:val="28"/>
        </w:rPr>
        <w:t>Дух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</w:t>
      </w:r>
      <w:r w:rsidRPr="00571DA7">
        <w:rPr>
          <w:rFonts w:ascii="Arial" w:hAnsi="Arial" w:cs="Arial"/>
          <w:b/>
          <w:sz w:val="28"/>
          <w:szCs w:val="28"/>
        </w:rPr>
        <w:softHyphen/>
        <w:t xml:space="preserve">ленной (Вседержитель Мира Вселенной),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выполняет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наставления (программу)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</w:t>
      </w:r>
      <w:r w:rsidRPr="00571DA7">
        <w:rPr>
          <w:rFonts w:ascii="Arial" w:hAnsi="Arial" w:cs="Arial"/>
          <w:sz w:val="28"/>
          <w:szCs w:val="28"/>
        </w:rPr>
        <w:softHyphen/>
        <w:t>ной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подчинении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Покровительственная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система (Мир)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напрямую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 планет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Покровительственный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Совет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(Союз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входят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</w:t>
      </w:r>
      <w:r w:rsidRPr="00571DA7">
        <w:rPr>
          <w:rFonts w:ascii="Arial" w:hAnsi="Arial" w:cs="Arial"/>
          <w:sz w:val="28"/>
          <w:szCs w:val="28"/>
        </w:rPr>
        <w:softHyphen/>
        <w:t>ховными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Духовную Покровительственную систему (Мир)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входят представители Духовной жизни планет (Святые) во главе с Покровительственным Лицом. 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всю Покровительственную систему Вселенной возглавляет </w:t>
      </w:r>
      <w:r w:rsidRPr="00571DA7">
        <w:rPr>
          <w:rFonts w:ascii="Arial" w:hAnsi="Arial" w:cs="Arial"/>
          <w:b/>
          <w:bCs/>
          <w:sz w:val="28"/>
          <w:szCs w:val="28"/>
        </w:rPr>
        <w:t>По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кровитель (Вседержитель Вселенского Мира)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образе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Духа Света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Долголетия планетарного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 (Сиз-Рай)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      </w:t>
      </w:r>
      <w:r w:rsidRPr="00571DA7">
        <w:rPr>
          <w:rFonts w:ascii="Arial" w:eastAsia="Calibri" w:hAnsi="Arial" w:cs="Arial"/>
          <w:sz w:val="28"/>
          <w:szCs w:val="28"/>
        </w:rPr>
        <w:t xml:space="preserve">Программу развития Вселенной планетам передают Божественные Существа -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Создатели 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Представителем</w:t>
      </w:r>
      <w:r w:rsidRPr="00571DA7">
        <w:rPr>
          <w:rFonts w:ascii="Arial" w:eastAsia="Calibri" w:hAnsi="Arial" w:cs="Arial"/>
          <w:sz w:val="28"/>
          <w:szCs w:val="28"/>
        </w:rPr>
        <w:t xml:space="preserve"> от </w:t>
      </w:r>
      <w:r w:rsidRPr="00571DA7">
        <w:rPr>
          <w:rFonts w:ascii="Arial" w:hAnsi="Arial" w:cs="Arial"/>
          <w:sz w:val="28"/>
          <w:szCs w:val="28"/>
          <w:u w:val="single"/>
        </w:rPr>
        <w:t>нашей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планеты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Совет (Планетарный Совет) входит </w:t>
      </w:r>
      <w:r w:rsidRPr="00571DA7">
        <w:rPr>
          <w:rFonts w:ascii="Arial" w:hAnsi="Arial" w:cs="Arial"/>
          <w:b/>
          <w:sz w:val="28"/>
          <w:szCs w:val="28"/>
        </w:rPr>
        <w:t>Создатель  программного настроя Земного Мира (Майтрейя)</w:t>
      </w:r>
      <w:r w:rsidRPr="00571DA7">
        <w:rPr>
          <w:rFonts w:ascii="Arial" w:hAnsi="Arial" w:cs="Arial"/>
          <w:sz w:val="28"/>
          <w:szCs w:val="28"/>
        </w:rPr>
        <w:t xml:space="preserve"> и </w:t>
      </w:r>
      <w:r w:rsidRPr="00571DA7">
        <w:rPr>
          <w:rFonts w:ascii="Arial" w:hAnsi="Arial" w:cs="Arial"/>
          <w:b/>
          <w:sz w:val="28"/>
          <w:szCs w:val="28"/>
        </w:rPr>
        <w:t>Вседержитель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Земного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Мира,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Дух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Света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Истины, Архимандрит Великий - Эллохет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Планетарный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Совет</w:t>
      </w:r>
      <w:r w:rsidRPr="00571DA7">
        <w:rPr>
          <w:rFonts w:ascii="Arial" w:hAnsi="Arial" w:cs="Arial"/>
          <w:sz w:val="28"/>
          <w:szCs w:val="28"/>
          <w:u w:val="single"/>
        </w:rPr>
        <w:t>,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главе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Все</w:t>
      </w:r>
      <w:r w:rsidRPr="00571DA7">
        <w:rPr>
          <w:rFonts w:ascii="Arial" w:hAnsi="Arial" w:cs="Arial"/>
          <w:b/>
          <w:sz w:val="28"/>
          <w:szCs w:val="28"/>
          <w:u w:val="single"/>
        </w:rPr>
        <w:softHyphen/>
        <w:t>держителем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Вселенского </w:t>
      </w:r>
      <w:r w:rsidRPr="00571DA7">
        <w:rPr>
          <w:rFonts w:ascii="Arial" w:hAnsi="Arial" w:cs="Arial"/>
          <w:b/>
          <w:sz w:val="28"/>
          <w:szCs w:val="28"/>
          <w:u w:val="single"/>
        </w:rPr>
        <w:t>Мира (Сиз-Раем)</w:t>
      </w:r>
      <w:r w:rsidRPr="00571DA7">
        <w:rPr>
          <w:rFonts w:ascii="Arial" w:hAnsi="Arial" w:cs="Arial"/>
          <w:sz w:val="28"/>
          <w:szCs w:val="28"/>
          <w:u w:val="single"/>
        </w:rPr>
        <w:t>,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корректирует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планет (Сознание)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необходимостью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настоя</w:t>
      </w:r>
      <w:r w:rsidRPr="00571DA7">
        <w:rPr>
          <w:rFonts w:ascii="Arial" w:hAnsi="Arial" w:cs="Arial"/>
          <w:sz w:val="28"/>
          <w:szCs w:val="28"/>
        </w:rPr>
        <w:softHyphen/>
        <w:t>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следит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течением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По принципу Матрешки в Покровительственном Мире Вселенной на Поле (Центре) Жизни и Сотворения будущей Жизни Вселенной </w:t>
      </w:r>
      <w:r w:rsidRPr="00571DA7">
        <w:rPr>
          <w:rFonts w:ascii="Arial" w:eastAsia="Calibri" w:hAnsi="Arial" w:cs="Arial"/>
          <w:b/>
          <w:sz w:val="28"/>
          <w:szCs w:val="28"/>
        </w:rPr>
        <w:t>создана новая Покровительственная система (Мир), или Покровительственный Союз 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объединяющая Покровительственные системы  всех планет, созданные также на Поле будущих Сотворений Жизни во Вселенной.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В Покровительственный Союз планет </w:t>
      </w:r>
      <w:r w:rsidRPr="00571DA7">
        <w:rPr>
          <w:rFonts w:ascii="Arial" w:hAnsi="Arial" w:cs="Arial"/>
          <w:sz w:val="28"/>
          <w:szCs w:val="28"/>
        </w:rPr>
        <w:t>входят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Светлые</w:t>
      </w:r>
      <w:r w:rsidRPr="00571DA7">
        <w:rPr>
          <w:rFonts w:ascii="Arial" w:eastAsia="Calibri" w:hAnsi="Arial" w:cs="Arial"/>
          <w:sz w:val="28"/>
          <w:szCs w:val="28"/>
        </w:rPr>
        <w:t xml:space="preserve"> Существа </w:t>
      </w:r>
      <w:r w:rsidRPr="00571DA7">
        <w:rPr>
          <w:rFonts w:ascii="Arial" w:hAnsi="Arial" w:cs="Arial"/>
          <w:sz w:val="28"/>
          <w:szCs w:val="28"/>
        </w:rPr>
        <w:t>(Святые)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Советом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Планетарный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Совет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Управле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softHyphen/>
        <w:t>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Земным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eastAsia="Calibri" w:hAnsi="Arial" w:cs="Arial"/>
          <w:bCs/>
          <w:sz w:val="28"/>
          <w:szCs w:val="28"/>
        </w:rPr>
        <w:t xml:space="preserve">создающий Покровительственную систему  земного Мира. 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Возглавляет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эту Покровительственную системы управления земным пространством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Дух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Света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Покровитель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Истины,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Архимандрит Великий (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Дух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Миролепия (Света)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Истины, Отец Эллохет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>)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наставником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Тонкой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копией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Творца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нашего,</w:t>
      </w:r>
      <w:r w:rsidRPr="00571DA7">
        <w:rPr>
          <w:rFonts w:ascii="Arial" w:eastAsia="Calibri" w:hAnsi="Arial" w:cs="Arial"/>
          <w:sz w:val="28"/>
          <w:szCs w:val="28"/>
        </w:rPr>
        <w:t xml:space="preserve"> Зе</w:t>
      </w:r>
      <w:r w:rsidRPr="00571DA7">
        <w:rPr>
          <w:rFonts w:ascii="Arial" w:hAnsi="Arial" w:cs="Arial"/>
          <w:sz w:val="28"/>
          <w:szCs w:val="28"/>
        </w:rPr>
        <w:t>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   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Управляющую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Покровительственного </w:t>
      </w:r>
      <w:r w:rsidRPr="00571DA7">
        <w:rPr>
          <w:rFonts w:ascii="Arial" w:hAnsi="Arial" w:cs="Arial"/>
          <w:sz w:val="28"/>
          <w:szCs w:val="28"/>
        </w:rPr>
        <w:t>Мира планеты входят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представители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Света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iCs/>
          <w:sz w:val="28"/>
          <w:szCs w:val="28"/>
        </w:rPr>
        <w:t>из Мира</w:t>
      </w:r>
      <w:r w:rsidRPr="00571DA7">
        <w:rPr>
          <w:rFonts w:ascii="Arial" w:eastAsia="Calibri" w:hAnsi="Arial" w:cs="Arial"/>
          <w:sz w:val="28"/>
          <w:szCs w:val="28"/>
        </w:rPr>
        <w:t xml:space="preserve"> Жизненного развития Вселенной, </w:t>
      </w:r>
      <w:r w:rsidRPr="00571DA7">
        <w:rPr>
          <w:rFonts w:ascii="Arial" w:hAnsi="Arial" w:cs="Arial"/>
          <w:sz w:val="28"/>
          <w:szCs w:val="28"/>
        </w:rPr>
        <w:t>пришедшие</w:t>
      </w:r>
      <w:r w:rsidRPr="00571DA7">
        <w:rPr>
          <w:rFonts w:ascii="Arial" w:eastAsia="Calibri" w:hAnsi="Arial" w:cs="Arial"/>
          <w:sz w:val="28"/>
          <w:szCs w:val="28"/>
        </w:rPr>
        <w:t xml:space="preserve"> в пространство настоящего времени из будущего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 Перемен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намерением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пространства </w:t>
      </w:r>
      <w:r w:rsidRPr="00571DA7">
        <w:rPr>
          <w:rFonts w:ascii="Arial" w:eastAsia="Calibri" w:hAnsi="Arial" w:cs="Arial"/>
          <w:b/>
          <w:i/>
          <w:sz w:val="28"/>
          <w:szCs w:val="28"/>
          <w:u w:val="single"/>
        </w:rPr>
        <w:t>(известное Существо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Крайон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другие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Сущности, прибывшие в Земное пространство с Миссией Создателей нового жизненного настроя планеты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)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заняты</w:t>
      </w:r>
      <w:r w:rsidRPr="00571DA7">
        <w:rPr>
          <w:rFonts w:ascii="Arial" w:eastAsia="Calibri" w:hAnsi="Arial" w:cs="Arial"/>
          <w:sz w:val="28"/>
          <w:szCs w:val="28"/>
        </w:rPr>
        <w:t xml:space="preserve"> вопросом  изменения Земли и Земного Мира.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называют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еще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Совет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Общих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Намерений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Мыслей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СОНМ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   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входят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Представители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сообществ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входят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Покровительствующие все Земное пространство,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начиная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простейшего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заканчивая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высокой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организации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Этот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Покровительственный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координирует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взаимо</w:t>
      </w:r>
      <w:r w:rsidRPr="00571DA7">
        <w:rPr>
          <w:rFonts w:ascii="Arial" w:hAnsi="Arial" w:cs="Arial"/>
          <w:sz w:val="28"/>
          <w:szCs w:val="28"/>
          <w:u w:val="single"/>
        </w:rPr>
        <w:t>отношения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Этот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занимается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вопросом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гармонизации жизненных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отношений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Земле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создает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всех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сообществ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человечества (духовных конфессий)  и индивидуумов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единый </w:t>
      </w:r>
      <w:r w:rsidRPr="00571DA7">
        <w:rPr>
          <w:rFonts w:ascii="Arial" w:hAnsi="Arial" w:cs="Arial"/>
          <w:i/>
          <w:sz w:val="28"/>
          <w:szCs w:val="28"/>
        </w:rPr>
        <w:t>ритм Духовного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>.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 людей</w:t>
      </w:r>
      <w:r w:rsidRPr="00571DA7">
        <w:rPr>
          <w:rFonts w:ascii="Arial" w:hAnsi="Arial" w:cs="Arial"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иерархическую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лестницу Духовного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развития, как сообществ, так и индивидуумов</w:t>
      </w:r>
      <w:r w:rsidRPr="00571DA7">
        <w:rPr>
          <w:rFonts w:ascii="Arial" w:eastAsia="Calibri" w:hAnsi="Arial" w:cs="Arial"/>
          <w:i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Покровительственную систему Духовного развития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сообщества людей </w:t>
      </w:r>
      <w:r w:rsidRPr="00571DA7">
        <w:rPr>
          <w:rFonts w:ascii="Arial" w:hAnsi="Arial" w:cs="Arial"/>
          <w:i/>
          <w:sz w:val="28"/>
          <w:szCs w:val="28"/>
          <w:u w:val="single"/>
        </w:rPr>
        <w:t>будущего</w:t>
      </w:r>
      <w:r w:rsidRPr="00571DA7">
        <w:rPr>
          <w:rFonts w:ascii="Arial" w:hAnsi="Arial" w:cs="Arial"/>
          <w:sz w:val="28"/>
          <w:szCs w:val="28"/>
          <w:u w:val="single"/>
        </w:rPr>
        <w:t xml:space="preserve"> столетия входят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Святые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Угодники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жившие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>нынешнем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столетии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eastAsia="Calibri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возглавит в Новом столетии будущее человечество Покровительственный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Совет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под управлением Величественного Лица, Святейшества, Духа Света и Покровителя будущего сообщества людей - Иисуса, 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находящегося сейчас в </w:t>
      </w:r>
      <w:r w:rsidRPr="00571DA7">
        <w:rPr>
          <w:rFonts w:ascii="Arial" w:hAnsi="Arial" w:cs="Arial"/>
          <w:b/>
          <w:sz w:val="28"/>
          <w:szCs w:val="28"/>
          <w:u w:val="single"/>
        </w:rPr>
        <w:t>Святой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связке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Золотым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Ангелом,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воплощенным в нынешней жизни и в нынешнее время Смены </w:t>
      </w:r>
      <w:r w:rsidRPr="00571DA7">
        <w:rPr>
          <w:rFonts w:ascii="Arial" w:hAnsi="Arial" w:cs="Arial"/>
          <w:b/>
          <w:sz w:val="28"/>
          <w:szCs w:val="28"/>
          <w:u w:val="single"/>
        </w:rPr>
        <w:t xml:space="preserve">Эпох и перемен.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  <w:u w:val="single"/>
        </w:rPr>
        <w:t xml:space="preserve">Покровителем </w:t>
      </w:r>
      <w:r w:rsidRPr="00571DA7">
        <w:rPr>
          <w:rFonts w:ascii="Arial" w:hAnsi="Arial" w:cs="Arial"/>
          <w:b/>
          <w:i/>
          <w:sz w:val="28"/>
          <w:szCs w:val="28"/>
          <w:u w:val="single"/>
        </w:rPr>
        <w:t xml:space="preserve">уходящей эпохи человечества в нынешнем столетии </w:t>
      </w:r>
      <w:r w:rsidRPr="00571DA7">
        <w:rPr>
          <w:rFonts w:ascii="Arial" w:hAnsi="Arial" w:cs="Arial"/>
          <w:b/>
          <w:sz w:val="28"/>
          <w:szCs w:val="28"/>
          <w:u w:val="single"/>
        </w:rPr>
        <w:t xml:space="preserve">является Покровительственный Дух </w:t>
      </w:r>
      <w:r w:rsidRPr="00571DA7">
        <w:rPr>
          <w:rFonts w:ascii="Arial" w:hAnsi="Arial" w:cs="Arial"/>
          <w:b/>
          <w:i/>
          <w:sz w:val="28"/>
          <w:szCs w:val="28"/>
          <w:u w:val="single"/>
        </w:rPr>
        <w:t>(нынешней эпохи)</w:t>
      </w:r>
      <w:r w:rsidRPr="00571DA7">
        <w:rPr>
          <w:rFonts w:ascii="Arial" w:hAnsi="Arial" w:cs="Arial"/>
          <w:b/>
          <w:sz w:val="28"/>
          <w:szCs w:val="28"/>
          <w:u w:val="single"/>
        </w:rPr>
        <w:t xml:space="preserve"> – Сананда, или Санандес</w:t>
      </w:r>
      <w:r w:rsidRPr="00571DA7">
        <w:rPr>
          <w:rFonts w:ascii="Arial" w:eastAsia="Calibri" w:hAnsi="Arial" w:cs="Arial"/>
          <w:sz w:val="28"/>
          <w:szCs w:val="28"/>
        </w:rPr>
        <w:t xml:space="preserve">. И с ним, в одной связи, находится Покровительственный Мир, созданный из Духовных Лиц (Святых)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предыдущего</w:t>
      </w:r>
      <w:r w:rsidRPr="00571DA7">
        <w:rPr>
          <w:rFonts w:ascii="Arial" w:eastAsia="Calibri" w:hAnsi="Arial" w:cs="Arial"/>
          <w:sz w:val="28"/>
          <w:szCs w:val="28"/>
        </w:rPr>
        <w:t xml:space="preserve"> столетия.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i/>
          <w:iCs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прославлена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еще в прошлые века тем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нес по Миру </w:t>
      </w:r>
      <w:r w:rsidRPr="00571DA7">
        <w:rPr>
          <w:rFonts w:ascii="Arial" w:hAnsi="Arial" w:cs="Arial"/>
          <w:sz w:val="28"/>
          <w:szCs w:val="28"/>
        </w:rPr>
        <w:t>учения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Господние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дошли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дней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эпоху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расцвета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вкладом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зарождение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Господних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идей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воплощение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программы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Райской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Земле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bCs/>
          <w:sz w:val="28"/>
          <w:szCs w:val="28"/>
        </w:rPr>
        <w:t>Золотого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Ангела</w:t>
      </w:r>
      <w:r w:rsidRPr="00571DA7">
        <w:rPr>
          <w:rFonts w:ascii="Arial" w:eastAsia="Calibri" w:hAnsi="Arial" w:cs="Arial"/>
          <w:sz w:val="28"/>
          <w:szCs w:val="28"/>
        </w:rPr>
        <w:t xml:space="preserve">).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Хранитель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пребывал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заложения 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Духовности на Земле. </w:t>
      </w:r>
      <w:r w:rsidRPr="00571DA7">
        <w:rPr>
          <w:rFonts w:ascii="Arial" w:hAnsi="Arial" w:cs="Arial"/>
          <w:b/>
          <w:bCs/>
          <w:sz w:val="28"/>
          <w:szCs w:val="28"/>
        </w:rPr>
        <w:t>Именно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Его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был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сделан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первый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круг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воплощения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в земную жизнь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Золотого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Ангела</w:t>
      </w:r>
      <w:r w:rsidRPr="00571DA7">
        <w:rPr>
          <w:rFonts w:ascii="Arial" w:eastAsia="Calibri" w:hAnsi="Arial" w:cs="Arial"/>
          <w:i/>
          <w:iCs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571DA7">
        <w:rPr>
          <w:rFonts w:ascii="Arial" w:eastAsia="Calibri" w:hAnsi="Arial" w:cs="Arial"/>
          <w:i/>
          <w:iCs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bCs/>
          <w:sz w:val="28"/>
          <w:szCs w:val="28"/>
        </w:rPr>
        <w:t>Далее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эстафету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этой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Святой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связки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в проповеди учения Христа (Сознания Христа) </w:t>
      </w:r>
      <w:r w:rsidRPr="00571DA7">
        <w:rPr>
          <w:rFonts w:ascii="Arial" w:hAnsi="Arial" w:cs="Arial"/>
          <w:b/>
          <w:bCs/>
          <w:sz w:val="28"/>
          <w:szCs w:val="28"/>
        </w:rPr>
        <w:t>принял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Иисус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так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понес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идею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процветания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Земле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i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i/>
          <w:sz w:val="28"/>
          <w:szCs w:val="28"/>
        </w:rPr>
        <w:t>будущем</w:t>
      </w:r>
      <w:r w:rsidRPr="00571DA7">
        <w:rPr>
          <w:rFonts w:ascii="Arial" w:eastAsia="Calibri" w:hAnsi="Arial" w:cs="Arial"/>
          <w:b/>
          <w:bCs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i/>
          <w:sz w:val="28"/>
          <w:szCs w:val="28"/>
        </w:rPr>
        <w:t>столетии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Он </w:t>
      </w:r>
      <w:r w:rsidRPr="00571DA7">
        <w:rPr>
          <w:rFonts w:ascii="Arial" w:hAnsi="Arial" w:cs="Arial"/>
          <w:b/>
          <w:bCs/>
          <w:sz w:val="28"/>
          <w:szCs w:val="28"/>
        </w:rPr>
        <w:t>становится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Покровителем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 xml:space="preserve">Нового Мира людей с этим Сознанием Нового столетия в Душе.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И для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Восхождения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Покровительственный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этого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Святого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Духа (Иисуса)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из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Вечного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пребывания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необходимо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было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снова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воплощение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в настоящей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Золотого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  <w:u w:val="single"/>
        </w:rPr>
        <w:t>Ангела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bCs/>
          <w:i/>
          <w:iCs/>
          <w:sz w:val="28"/>
          <w:szCs w:val="28"/>
        </w:rPr>
        <w:t>этой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bCs/>
          <w:i/>
          <w:iCs/>
          <w:sz w:val="28"/>
          <w:szCs w:val="28"/>
        </w:rPr>
        <w:t>Золотой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28"/>
          <w:szCs w:val="28"/>
        </w:rPr>
        <w:t>Системы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bCs/>
          <w:i/>
          <w:iCs/>
          <w:sz w:val="28"/>
          <w:szCs w:val="28"/>
        </w:rPr>
        <w:t>Покровительства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</w:rPr>
        <w:t>.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Восхождение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необходимо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сейчас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Святая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связка ввела </w:t>
      </w:r>
      <w:r w:rsidRPr="00571DA7">
        <w:rPr>
          <w:rFonts w:ascii="Arial" w:hAnsi="Arial" w:cs="Arial"/>
          <w:b/>
          <w:sz w:val="28"/>
          <w:szCs w:val="28"/>
          <w:u w:val="single"/>
        </w:rPr>
        <w:t>Святой Дух (Иисуса)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престол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правления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будущего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Золотого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столетия,</w:t>
      </w:r>
      <w:r w:rsidRPr="00571DA7">
        <w:rPr>
          <w:rFonts w:ascii="Arial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Возрождения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Святости, Миролюбия,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Покровительственном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 xml:space="preserve">Мире </w:t>
      </w:r>
      <w:r w:rsidRPr="00571DA7">
        <w:rPr>
          <w:rFonts w:ascii="Arial" w:hAnsi="Arial" w:cs="Arial"/>
          <w:bCs/>
          <w:sz w:val="28"/>
          <w:szCs w:val="28"/>
        </w:rPr>
        <w:t>(в будущем времени)</w:t>
      </w:r>
      <w:r w:rsidRPr="00571DA7">
        <w:rPr>
          <w:rFonts w:ascii="Arial" w:hAnsi="Arial" w:cs="Arial"/>
          <w:b/>
          <w:bCs/>
          <w:sz w:val="28"/>
          <w:szCs w:val="28"/>
        </w:rPr>
        <w:t xml:space="preserve"> сообществ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 xml:space="preserve">людей будущего столетия 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собраны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сейчас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Свя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тые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нынешнего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века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входят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представители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Покрова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индивидуумов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bCs/>
          <w:sz w:val="28"/>
          <w:szCs w:val="28"/>
        </w:rPr>
        <w:t>людей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), состоящего из </w:t>
      </w:r>
      <w:r w:rsidRPr="00571DA7">
        <w:rPr>
          <w:rFonts w:ascii="Arial" w:hAnsi="Arial" w:cs="Arial"/>
          <w:b/>
          <w:bCs/>
          <w:sz w:val="28"/>
          <w:szCs w:val="28"/>
        </w:rPr>
        <w:t>ярких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Духовных Лиц этого столетья.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Прогрессивно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нынешнего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нынешним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отражая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копию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начала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под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развитие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уже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сейчас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формируется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новый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Облик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будущего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вре</w:t>
      </w:r>
      <w:r w:rsidRPr="00571DA7">
        <w:rPr>
          <w:rFonts w:ascii="Arial" w:hAnsi="Arial" w:cs="Arial"/>
          <w:b/>
          <w:bCs/>
          <w:sz w:val="28"/>
          <w:szCs w:val="28"/>
        </w:rPr>
        <w:t>мени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столетия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стоящем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сегодняшнего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 (Тонкой копии)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</w:t>
      </w:r>
      <w:r w:rsidRPr="00571DA7">
        <w:rPr>
          <w:rFonts w:ascii="Arial" w:hAnsi="Arial" w:cs="Arial"/>
          <w:b/>
          <w:sz w:val="28"/>
          <w:szCs w:val="28"/>
        </w:rPr>
        <w:softHyphen/>
        <w:t>строен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развитие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Покровительственный 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сооб</w:t>
      </w:r>
      <w:r w:rsidRPr="00571DA7">
        <w:rPr>
          <w:rFonts w:ascii="Arial" w:hAnsi="Arial" w:cs="Arial"/>
          <w:sz w:val="28"/>
          <w:szCs w:val="28"/>
        </w:rPr>
        <w:softHyphen/>
        <w:t>ществ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Духовного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Святых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Угодников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нынешнего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рассчитан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среднее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</w:t>
      </w:r>
      <w:r w:rsidRPr="00571DA7">
        <w:rPr>
          <w:rFonts w:ascii="Arial" w:hAnsi="Arial" w:cs="Arial"/>
          <w:sz w:val="28"/>
          <w:szCs w:val="28"/>
        </w:rPr>
        <w:softHyphen/>
        <w:t>тие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соответствующего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соответственно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связи с </w:t>
      </w:r>
      <w:r w:rsidRPr="00571DA7">
        <w:rPr>
          <w:rFonts w:ascii="Arial" w:hAnsi="Arial" w:cs="Arial"/>
          <w:sz w:val="28"/>
          <w:szCs w:val="28"/>
        </w:rPr>
        <w:t>будущим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соответственными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задачами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Покровительство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 поменяться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течение</w:t>
      </w:r>
      <w:r w:rsidRPr="00571DA7">
        <w:rPr>
          <w:rFonts w:ascii="Arial" w:eastAsia="Calibri" w:hAnsi="Arial" w:cs="Arial"/>
          <w:sz w:val="28"/>
          <w:szCs w:val="28"/>
        </w:rPr>
        <w:t xml:space="preserve"> всей </w:t>
      </w:r>
      <w:r w:rsidRPr="00571DA7">
        <w:rPr>
          <w:rFonts w:ascii="Arial" w:hAnsi="Arial" w:cs="Arial"/>
          <w:sz w:val="28"/>
          <w:szCs w:val="28"/>
        </w:rPr>
        <w:t>дальнейшей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</w:t>
      </w:r>
      <w:r w:rsidRPr="00571DA7">
        <w:rPr>
          <w:rFonts w:ascii="Arial" w:hAnsi="Arial" w:cs="Arial"/>
          <w:sz w:val="28"/>
          <w:szCs w:val="28"/>
        </w:rPr>
        <w:softHyphen/>
        <w:t>ховной 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усредненном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начинании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столетии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</w:t>
      </w:r>
      <w:r w:rsidRPr="00571DA7">
        <w:rPr>
          <w:rFonts w:ascii="Arial" w:hAnsi="Arial" w:cs="Arial"/>
          <w:b/>
          <w:bCs/>
          <w:sz w:val="28"/>
          <w:szCs w:val="28"/>
        </w:rPr>
        <w:softHyphen/>
      </w:r>
      <w:r w:rsidRPr="00571DA7">
        <w:rPr>
          <w:rFonts w:ascii="Arial" w:hAnsi="Arial" w:cs="Arial"/>
          <w:b/>
          <w:bCs/>
          <w:sz w:val="28"/>
          <w:szCs w:val="28"/>
        </w:rPr>
        <w:lastRenderedPageBreak/>
        <w:t>веку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дается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сейчас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возможность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достижения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вершины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бытия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рост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соответственно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полностью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поменяться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взгляд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hAnsi="Arial" w:cs="Arial"/>
          <w:sz w:val="28"/>
          <w:szCs w:val="28"/>
        </w:rPr>
        <w:softHyphen/>
        <w:t>дачи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соответственно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задачи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по</w:t>
      </w:r>
      <w:r w:rsidRPr="00571DA7">
        <w:rPr>
          <w:rFonts w:ascii="Arial" w:hAnsi="Arial" w:cs="Arial"/>
          <w:sz w:val="28"/>
          <w:szCs w:val="28"/>
        </w:rPr>
        <w:t>меняется</w:t>
      </w:r>
      <w:r w:rsidRPr="00571DA7">
        <w:rPr>
          <w:rFonts w:ascii="Arial" w:eastAsia="Calibri" w:hAnsi="Arial" w:cs="Arial"/>
          <w:sz w:val="28"/>
          <w:szCs w:val="28"/>
        </w:rPr>
        <w:t xml:space="preserve"> и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Покровительства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Так </w:t>
      </w:r>
      <w:r w:rsidRPr="00571DA7">
        <w:rPr>
          <w:rFonts w:ascii="Arial" w:hAnsi="Arial" w:cs="Arial"/>
          <w:sz w:val="28"/>
          <w:szCs w:val="28"/>
        </w:rPr>
        <w:t>возникает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Покровительственная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Матрешка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роста </w:t>
      </w:r>
      <w:r w:rsidRPr="00571DA7">
        <w:rPr>
          <w:rFonts w:ascii="Arial" w:hAnsi="Arial" w:cs="Arial"/>
          <w:b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Покровительства</w:t>
      </w:r>
      <w:r w:rsidRPr="00571DA7">
        <w:rPr>
          <w:rFonts w:ascii="Arial" w:eastAsia="Calibri" w:hAnsi="Arial" w:cs="Arial"/>
          <w:sz w:val="28"/>
          <w:szCs w:val="28"/>
        </w:rPr>
        <w:t xml:space="preserve"> человека </w:t>
      </w:r>
      <w:r w:rsidRPr="00571DA7">
        <w:rPr>
          <w:rFonts w:ascii="Arial" w:hAnsi="Arial" w:cs="Arial"/>
          <w:sz w:val="28"/>
          <w:szCs w:val="28"/>
        </w:rPr>
        <w:t>возглавляет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Покровительственная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система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сообщества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состоя</w:t>
      </w:r>
      <w:r w:rsidRPr="00571DA7">
        <w:rPr>
          <w:rFonts w:ascii="Arial" w:hAnsi="Arial" w:cs="Arial"/>
          <w:sz w:val="28"/>
          <w:szCs w:val="28"/>
        </w:rPr>
        <w:softHyphen/>
        <w:t>щая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из системы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>, (</w:t>
      </w:r>
      <w:r w:rsidRPr="00571DA7">
        <w:rPr>
          <w:rFonts w:ascii="Arial" w:hAnsi="Arial" w:cs="Arial"/>
          <w:sz w:val="28"/>
          <w:szCs w:val="28"/>
        </w:rPr>
        <w:t>Ангелов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Хранителей)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Духовного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роста и Покровительства (Одухотворения), находящихся на верхних уровнях развития Вселенского Мира</w:t>
      </w:r>
      <w:r w:rsidRPr="00571DA7">
        <w:rPr>
          <w:rFonts w:ascii="Arial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    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Покровительственный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сообщества (человечества)</w:t>
      </w:r>
      <w:r w:rsidRPr="00571DA7">
        <w:rPr>
          <w:rFonts w:ascii="Arial" w:eastAsia="Calibri" w:hAnsi="Arial" w:cs="Arial"/>
          <w:sz w:val="28"/>
          <w:szCs w:val="28"/>
        </w:rPr>
        <w:t xml:space="preserve"> в Покровительственном Мире Вселенной </w:t>
      </w:r>
      <w:r w:rsidRPr="00571DA7">
        <w:rPr>
          <w:rFonts w:ascii="Arial" w:hAnsi="Arial" w:cs="Arial"/>
          <w:sz w:val="28"/>
          <w:szCs w:val="28"/>
        </w:rPr>
        <w:t>возглавляют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Свя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той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Дух (Иисус)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Творца и Золотой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Ангел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Хранитель Мира Жизни Творца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Ангела</w:t>
      </w:r>
      <w:r w:rsidRPr="00571DA7">
        <w:rPr>
          <w:rFonts w:ascii="Arial" w:hAnsi="Arial" w:cs="Arial"/>
          <w:sz w:val="28"/>
          <w:szCs w:val="28"/>
        </w:rPr>
        <w:softHyphen/>
        <w:t>ми Хранителями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наставниками</w:t>
      </w:r>
      <w:r w:rsidRPr="00571DA7">
        <w:rPr>
          <w:rFonts w:ascii="Arial" w:eastAsia="Calibri" w:hAnsi="Arial" w:cs="Arial"/>
          <w:sz w:val="28"/>
          <w:szCs w:val="28"/>
        </w:rPr>
        <w:t xml:space="preserve"> системы Одухотворения </w:t>
      </w:r>
      <w:r w:rsidRPr="00571DA7">
        <w:rPr>
          <w:rFonts w:ascii="Arial" w:hAnsi="Arial" w:cs="Arial"/>
          <w:sz w:val="28"/>
          <w:szCs w:val="28"/>
        </w:rPr>
        <w:t>людей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Духовные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наставники</w:t>
      </w:r>
      <w:r w:rsidRPr="00571DA7">
        <w:rPr>
          <w:rFonts w:ascii="Arial" w:eastAsia="Calibri" w:hAnsi="Arial" w:cs="Arial"/>
          <w:sz w:val="28"/>
          <w:szCs w:val="28"/>
        </w:rPr>
        <w:t xml:space="preserve"> Покровительственных систем </w:t>
      </w:r>
      <w:r w:rsidRPr="00571DA7">
        <w:rPr>
          <w:rFonts w:ascii="Arial" w:hAnsi="Arial" w:cs="Arial"/>
          <w:sz w:val="28"/>
          <w:szCs w:val="28"/>
        </w:rPr>
        <w:t>связаны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Одухотворения, соответствующими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уровню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развития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человека</w:t>
      </w:r>
      <w:r w:rsidRPr="00571DA7">
        <w:rPr>
          <w:rFonts w:ascii="Arial" w:hAnsi="Arial" w:cs="Arial"/>
          <w:sz w:val="28"/>
          <w:szCs w:val="28"/>
        </w:rPr>
        <w:t>, и через которые формируется его Духовное развитие.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осуществляет Ангел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</w:t>
      </w:r>
      <w:r w:rsidRPr="00571DA7">
        <w:rPr>
          <w:rFonts w:ascii="Arial" w:hAnsi="Arial" w:cs="Arial"/>
          <w:sz w:val="28"/>
          <w:szCs w:val="28"/>
        </w:rPr>
        <w:softHyphen/>
        <w:t>тель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настраивает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на развитие. </w:t>
      </w:r>
      <w:r w:rsidRPr="00571DA7">
        <w:rPr>
          <w:rFonts w:ascii="Arial" w:hAnsi="Arial" w:cs="Arial"/>
          <w:sz w:val="28"/>
          <w:szCs w:val="28"/>
        </w:rPr>
        <w:t>Создание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(Духовная Копия) </w:t>
      </w:r>
      <w:r w:rsidRPr="00571DA7">
        <w:rPr>
          <w:rFonts w:ascii="Arial" w:hAnsi="Arial" w:cs="Arial"/>
          <w:sz w:val="28"/>
          <w:szCs w:val="28"/>
        </w:rPr>
        <w:t>связано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соединено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hAnsi="Arial" w:cs="Arial"/>
          <w:sz w:val="28"/>
          <w:szCs w:val="28"/>
        </w:rPr>
        <w:softHyphen/>
        <w:t>кровителем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Одухотворения и </w:t>
      </w:r>
      <w:r w:rsidRPr="00571DA7">
        <w:rPr>
          <w:rFonts w:ascii="Arial" w:hAnsi="Arial" w:cs="Arial"/>
          <w:sz w:val="28"/>
          <w:szCs w:val="28"/>
        </w:rPr>
        <w:t>развития (Высшего, среднего или низшего уровня развития)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  <w:u w:val="single"/>
        </w:rPr>
        <w:t>Ангел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Хранитель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Вселенский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ют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единый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человеческому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Созданию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через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Творцом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hAnsi="Arial" w:cs="Arial"/>
          <w:sz w:val="28"/>
          <w:szCs w:val="28"/>
        </w:rPr>
        <w:softHyphen/>
        <w:t>здаются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с Миром Одухотворения, </w:t>
      </w:r>
      <w:r w:rsidRPr="00571DA7">
        <w:rPr>
          <w:rFonts w:ascii="Arial" w:hAnsi="Arial" w:cs="Arial"/>
          <w:sz w:val="28"/>
          <w:szCs w:val="28"/>
        </w:rPr>
        <w:t>формирующие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дальнейшее</w:t>
      </w:r>
      <w:r w:rsidRPr="00571DA7">
        <w:rPr>
          <w:rFonts w:ascii="Arial" w:eastAsia="Calibri" w:hAnsi="Arial" w:cs="Arial"/>
          <w:sz w:val="28"/>
          <w:szCs w:val="28"/>
        </w:rPr>
        <w:t xml:space="preserve"> Духовное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 связь 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Миром, создающим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роста человеку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Покровительственную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систему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(Одухотворения) </w:t>
      </w:r>
      <w:r w:rsidRPr="00571DA7">
        <w:rPr>
          <w:rFonts w:ascii="Arial" w:hAnsi="Arial" w:cs="Arial"/>
          <w:b/>
          <w:bCs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входит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семь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Покрови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softHyphen/>
        <w:t>телей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 </w:t>
      </w:r>
      <w:r w:rsidRPr="00571DA7">
        <w:rPr>
          <w:rFonts w:ascii="Arial" w:hAnsi="Arial" w:cs="Arial"/>
          <w:b/>
          <w:bCs/>
          <w:sz w:val="28"/>
          <w:szCs w:val="28"/>
        </w:rPr>
        <w:t>которые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 xml:space="preserve">Мир </w:t>
      </w:r>
      <w:r w:rsidRPr="00571DA7">
        <w:rPr>
          <w:rFonts w:ascii="Arial" w:hAnsi="Arial" w:cs="Arial"/>
          <w:bCs/>
          <w:sz w:val="28"/>
          <w:szCs w:val="28"/>
        </w:rPr>
        <w:t>(по числу уровней Одухотворения)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Поговорим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Покровительственном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поподробнее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Создание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</w:t>
      </w:r>
      <w:r w:rsidRPr="00571DA7">
        <w:rPr>
          <w:rFonts w:ascii="Arial" w:hAnsi="Arial" w:cs="Arial"/>
          <w:sz w:val="28"/>
          <w:szCs w:val="28"/>
        </w:rPr>
        <w:softHyphen/>
        <w:t>рения (Тонкая копия)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о Вселенной.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очередь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связан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Покровительственным Вселенским Духом и </w:t>
      </w:r>
      <w:r w:rsidRPr="00571DA7">
        <w:rPr>
          <w:rFonts w:ascii="Arial" w:hAnsi="Arial" w:cs="Arial"/>
          <w:sz w:val="28"/>
          <w:szCs w:val="28"/>
        </w:rPr>
        <w:t>его Миром (системой)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. Система  Покровительственного </w:t>
      </w:r>
      <w:r w:rsidRPr="00571DA7">
        <w:rPr>
          <w:rFonts w:ascii="Arial" w:hAnsi="Arial" w:cs="Arial"/>
          <w:sz w:val="28"/>
          <w:szCs w:val="28"/>
        </w:rPr>
        <w:t xml:space="preserve">Мира планеты создана из </w:t>
      </w:r>
      <w:r w:rsidRPr="00571DA7">
        <w:rPr>
          <w:rFonts w:ascii="Arial" w:hAnsi="Arial" w:cs="Arial"/>
          <w:sz w:val="28"/>
          <w:szCs w:val="28"/>
        </w:rPr>
        <w:lastRenderedPageBreak/>
        <w:t>разных систем Одухотворения (Высшего, среднего, низшего развития), Покровительства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Ангел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</w:t>
      </w:r>
      <w:r w:rsidRPr="00571DA7">
        <w:rPr>
          <w:rFonts w:ascii="Arial" w:hAnsi="Arial" w:cs="Arial"/>
          <w:sz w:val="28"/>
          <w:szCs w:val="28"/>
        </w:rPr>
        <w:softHyphen/>
        <w:t>нитель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 Миром Творца,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Человека, с системой 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откуда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 Тонкой </w:t>
      </w:r>
      <w:r w:rsidRPr="00571DA7">
        <w:rPr>
          <w:rFonts w:ascii="Arial" w:hAnsi="Arial" w:cs="Arial"/>
          <w:sz w:val="28"/>
          <w:szCs w:val="28"/>
        </w:rPr>
        <w:t>копии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(Духовное тело)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него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Господние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 на Земле</w:t>
      </w:r>
      <w:r w:rsidRPr="00571DA7">
        <w:rPr>
          <w:rFonts w:ascii="Arial" w:eastAsia="Calibri" w:hAnsi="Arial" w:cs="Arial"/>
          <w:sz w:val="28"/>
          <w:szCs w:val="28"/>
        </w:rPr>
        <w:t xml:space="preserve">. В процессе </w:t>
      </w:r>
      <w:r w:rsidRPr="00571DA7">
        <w:rPr>
          <w:rFonts w:ascii="Arial" w:hAnsi="Arial" w:cs="Arial"/>
          <w:sz w:val="28"/>
          <w:szCs w:val="28"/>
        </w:rPr>
        <w:t>прохождения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уроков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Земле,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приобретает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</w:t>
      </w:r>
      <w:r w:rsidRPr="00571DA7">
        <w:rPr>
          <w:rFonts w:ascii="Arial" w:hAnsi="Arial" w:cs="Arial"/>
          <w:sz w:val="28"/>
          <w:szCs w:val="28"/>
        </w:rPr>
        <w:softHyphen/>
        <w:t>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копии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Хранителя,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производится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роста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Святого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Духа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sz w:val="28"/>
          <w:szCs w:val="28"/>
        </w:rPr>
        <w:t>Духа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Покровителя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Оду</w:t>
      </w:r>
      <w:r w:rsidRPr="00571DA7">
        <w:rPr>
          <w:rFonts w:ascii="Arial" w:hAnsi="Arial" w:cs="Arial"/>
          <w:b/>
          <w:sz w:val="28"/>
          <w:szCs w:val="28"/>
        </w:rPr>
        <w:softHyphen/>
        <w:t>хотворения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sz w:val="28"/>
          <w:szCs w:val="28"/>
        </w:rPr>
        <w:t>)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(Дух) </w:t>
      </w:r>
      <w:r w:rsidRPr="00571DA7">
        <w:rPr>
          <w:rFonts w:ascii="Arial" w:hAnsi="Arial" w:cs="Arial"/>
          <w:sz w:val="28"/>
          <w:szCs w:val="28"/>
        </w:rPr>
        <w:t>настраивает</w:t>
      </w:r>
      <w:r w:rsidRPr="00571DA7">
        <w:rPr>
          <w:rFonts w:ascii="Arial" w:eastAsia="Calibri" w:hAnsi="Arial" w:cs="Arial"/>
          <w:sz w:val="28"/>
          <w:szCs w:val="28"/>
        </w:rPr>
        <w:t xml:space="preserve"> Мир Одухотворения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импульс, а также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настраивает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копию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Духовной Копией, а через нее с </w:t>
      </w:r>
      <w:r w:rsidRPr="00571DA7">
        <w:rPr>
          <w:rFonts w:ascii="Arial" w:hAnsi="Arial" w:cs="Arial"/>
          <w:sz w:val="28"/>
          <w:szCs w:val="28"/>
        </w:rPr>
        <w:t>Земным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(Тонким Миром),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hAnsi="Arial" w:cs="Arial"/>
          <w:sz w:val="28"/>
          <w:szCs w:val="28"/>
        </w:rPr>
        <w:softHyphen/>
        <w:t>здаются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прохождения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рост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круг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человеческого Создания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 Вселенский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bCs/>
          <w:sz w:val="28"/>
          <w:szCs w:val="28"/>
        </w:rPr>
        <w:t>Схема Духовного роста человека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: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(+) на развитие = положительный настрой получает </w:t>
      </w:r>
      <w:r w:rsidRPr="00571DA7">
        <w:rPr>
          <w:rFonts w:ascii="Arial" w:hAnsi="Arial" w:cs="Arial"/>
          <w:sz w:val="28"/>
          <w:szCs w:val="28"/>
        </w:rPr>
        <w:t>Тонкая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копия</w:t>
      </w:r>
      <w:r w:rsidRPr="00571DA7">
        <w:rPr>
          <w:rFonts w:ascii="Arial" w:eastAsia="Calibri" w:hAnsi="Arial" w:cs="Arial"/>
          <w:sz w:val="28"/>
          <w:szCs w:val="28"/>
        </w:rPr>
        <w:t xml:space="preserve"> (+)</w:t>
      </w:r>
      <w:r w:rsidRPr="00571DA7">
        <w:rPr>
          <w:rFonts w:ascii="Arial" w:hAnsi="Arial" w:cs="Arial"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sz w:val="28"/>
          <w:szCs w:val="28"/>
        </w:rPr>
        <w:t xml:space="preserve">= далее этот настрой (+) передается в </w:t>
      </w:r>
      <w:r w:rsidRPr="00571DA7">
        <w:rPr>
          <w:rFonts w:ascii="Arial" w:hAnsi="Arial" w:cs="Arial"/>
          <w:sz w:val="28"/>
          <w:szCs w:val="28"/>
        </w:rPr>
        <w:t>Покровительственный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Ангелу Хранителю в </w:t>
      </w:r>
      <w:r w:rsidRPr="00571DA7">
        <w:rPr>
          <w:rFonts w:ascii="Arial" w:hAnsi="Arial" w:cs="Arial"/>
          <w:sz w:val="28"/>
          <w:szCs w:val="28"/>
          <w:u w:val="single"/>
        </w:rPr>
        <w:t>Мир Души</w:t>
      </w:r>
      <w:r w:rsidRPr="00571DA7">
        <w:rPr>
          <w:rFonts w:ascii="Arial" w:eastAsia="Calibri" w:hAnsi="Arial" w:cs="Arial"/>
          <w:sz w:val="28"/>
          <w:szCs w:val="28"/>
        </w:rPr>
        <w:t xml:space="preserve"> = далее этот заряд передается от Ангела Хранителя </w:t>
      </w:r>
      <w:r w:rsidRPr="00571DA7">
        <w:rPr>
          <w:rFonts w:ascii="Arial" w:hAnsi="Arial" w:cs="Arial"/>
          <w:sz w:val="28"/>
          <w:szCs w:val="28"/>
        </w:rPr>
        <w:t>Творцу,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где происходит процесс перенастроя этого импульса с настроем на развитие (++) </w:t>
      </w:r>
      <w:r w:rsidRPr="00571DA7">
        <w:rPr>
          <w:rFonts w:ascii="Arial" w:eastAsia="Calibri" w:hAnsi="Arial" w:cs="Arial"/>
          <w:sz w:val="28"/>
          <w:szCs w:val="28"/>
        </w:rPr>
        <w:t xml:space="preserve">= измененный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(++) передается в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 Ангелу Хранителю, от которого этот импульс (++) передается в Покровительственный Мир Вселенского (Святого)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Calibri" w:hAnsi="Arial" w:cs="Arial"/>
          <w:sz w:val="28"/>
          <w:szCs w:val="28"/>
        </w:rPr>
        <w:t xml:space="preserve"> (++) и в Мир Одухотворения, соответствующего настроя (++) – далее этот Мир осуществляет связь </w:t>
      </w:r>
      <w:r w:rsidRPr="00571DA7">
        <w:rPr>
          <w:rFonts w:ascii="Arial" w:hAnsi="Arial" w:cs="Arial"/>
          <w:sz w:val="28"/>
          <w:szCs w:val="28"/>
        </w:rPr>
        <w:t xml:space="preserve">с Тонкой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копией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Создания,</w:t>
      </w:r>
      <w:r w:rsidRPr="00571DA7">
        <w:rPr>
          <w:rFonts w:ascii="Arial" w:eastAsia="Calibri" w:hAnsi="Arial" w:cs="Arial"/>
          <w:sz w:val="28"/>
          <w:szCs w:val="28"/>
        </w:rPr>
        <w:t xml:space="preserve"> передавая ей настрой развития (++) – от Тонкой копии данный настрой (++) передается в </w:t>
      </w:r>
      <w:r w:rsidRPr="00571DA7">
        <w:rPr>
          <w:rFonts w:ascii="Arial" w:hAnsi="Arial" w:cs="Arial"/>
          <w:sz w:val="28"/>
          <w:szCs w:val="28"/>
        </w:rPr>
        <w:t>Тонкий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Земли,</w:t>
      </w:r>
      <w:r w:rsidRPr="00571DA7">
        <w:rPr>
          <w:rFonts w:ascii="Arial" w:eastAsia="Calibri" w:hAnsi="Arial" w:cs="Arial"/>
          <w:sz w:val="28"/>
          <w:szCs w:val="28"/>
        </w:rPr>
        <w:t xml:space="preserve"> где осуществляются </w:t>
      </w:r>
      <w:r w:rsidRPr="00571DA7">
        <w:rPr>
          <w:rFonts w:ascii="Arial" w:hAnsi="Arial" w:cs="Arial"/>
          <w:sz w:val="28"/>
          <w:szCs w:val="28"/>
        </w:rPr>
        <w:t>жизнен</w:t>
      </w:r>
      <w:r w:rsidRPr="00571DA7">
        <w:rPr>
          <w:rFonts w:ascii="Arial" w:hAnsi="Arial" w:cs="Arial"/>
          <w:sz w:val="28"/>
          <w:szCs w:val="28"/>
        </w:rPr>
        <w:softHyphen/>
        <w:t>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уроки</w:t>
      </w:r>
      <w:r w:rsidRPr="00571DA7">
        <w:rPr>
          <w:rFonts w:ascii="Arial" w:eastAsia="Calibri" w:hAnsi="Arial" w:cs="Arial"/>
          <w:sz w:val="28"/>
          <w:szCs w:val="28"/>
        </w:rPr>
        <w:t xml:space="preserve"> – и </w:t>
      </w:r>
      <w:r w:rsidRPr="00571DA7">
        <w:rPr>
          <w:rFonts w:ascii="Arial" w:hAnsi="Arial" w:cs="Arial"/>
          <w:sz w:val="28"/>
          <w:szCs w:val="28"/>
        </w:rPr>
        <w:t>прохождение</w:t>
      </w:r>
      <w:r w:rsidRPr="00571DA7">
        <w:rPr>
          <w:rFonts w:ascii="Arial" w:eastAsia="Calibri" w:hAnsi="Arial" w:cs="Arial"/>
          <w:sz w:val="28"/>
          <w:szCs w:val="28"/>
        </w:rPr>
        <w:t xml:space="preserve"> этих уроков дает возможность изменения Духовного тела человека и перенастроя Духовной системы под  новый импульс развития (+++) – этот импульс </w:t>
      </w:r>
      <w:r w:rsidRPr="00571DA7">
        <w:rPr>
          <w:rFonts w:ascii="Arial" w:hAnsi="Arial" w:cs="Arial"/>
          <w:sz w:val="28"/>
          <w:szCs w:val="28"/>
        </w:rPr>
        <w:t>Духовного развития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отражается</w:t>
      </w:r>
      <w:r w:rsidRPr="00571DA7">
        <w:rPr>
          <w:rFonts w:ascii="Arial" w:hAnsi="Arial" w:cs="Arial"/>
          <w:sz w:val="28"/>
          <w:szCs w:val="28"/>
        </w:rPr>
        <w:t xml:space="preserve"> 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копии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настроем (+++) – и этот импульс вновь передается в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Покровительства</w:t>
      </w:r>
      <w:r w:rsidRPr="00571DA7">
        <w:rPr>
          <w:rFonts w:ascii="Arial" w:eastAsia="Calibri" w:hAnsi="Arial" w:cs="Arial"/>
          <w:sz w:val="28"/>
          <w:szCs w:val="28"/>
        </w:rPr>
        <w:t xml:space="preserve"> человека по тому же пути развития. </w:t>
      </w:r>
    </w:p>
    <w:p w:rsidR="000D0DC3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роста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меняется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низкого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уровня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прохождения уроков Господних Покровительство человека может по</w:t>
      </w:r>
      <w:r w:rsidRPr="00571DA7">
        <w:rPr>
          <w:rFonts w:ascii="Arial" w:hAnsi="Arial" w:cs="Arial"/>
          <w:sz w:val="28"/>
          <w:szCs w:val="28"/>
        </w:rPr>
        <w:softHyphen/>
        <w:t>меняться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высокие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ступени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Вселенской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  <w:u w:val="single"/>
        </w:rPr>
      </w:pP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Иерархия Вселенского  Мира.</w:t>
      </w:r>
    </w:p>
    <w:p w:rsidR="000D0DC3" w:rsidRPr="00571DA7" w:rsidRDefault="000D0DC3" w:rsidP="000D0DC3">
      <w:pPr>
        <w:pStyle w:val="ad"/>
        <w:numPr>
          <w:ilvl w:val="0"/>
          <w:numId w:val="11"/>
        </w:numPr>
        <w:tabs>
          <w:tab w:val="left" w:pos="-567"/>
        </w:tabs>
        <w:spacing w:after="0"/>
        <w:ind w:left="-567" w:firstLine="0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Высший Разум Небес</w:t>
      </w:r>
      <w:r w:rsidRPr="00571DA7">
        <w:rPr>
          <w:rFonts w:ascii="Arial" w:eastAsia="Calibri" w:hAnsi="Arial" w:cs="Arial"/>
          <w:sz w:val="28"/>
          <w:szCs w:val="28"/>
        </w:rPr>
        <w:t xml:space="preserve"> - это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Мир Абсолютной чистоты</w:t>
      </w:r>
      <w:r w:rsidRPr="00571DA7">
        <w:rPr>
          <w:rFonts w:ascii="Arial" w:eastAsia="Calibri" w:hAnsi="Arial" w:cs="Arial"/>
          <w:sz w:val="28"/>
          <w:szCs w:val="28"/>
        </w:rPr>
        <w:t xml:space="preserve"> Создателя (Творца, Отца Всемогущего и Великого),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создающего идеи</w:t>
      </w:r>
      <w:r w:rsidRPr="00571DA7">
        <w:rPr>
          <w:rFonts w:ascii="Arial" w:eastAsia="Calibri" w:hAnsi="Arial" w:cs="Arial"/>
          <w:sz w:val="28"/>
          <w:szCs w:val="28"/>
        </w:rPr>
        <w:t xml:space="preserve"> развития всего Мира. </w:t>
      </w:r>
    </w:p>
    <w:p w:rsidR="000D0DC3" w:rsidRPr="00571DA7" w:rsidRDefault="000D0DC3" w:rsidP="000D0DC3">
      <w:pPr>
        <w:pStyle w:val="ad"/>
        <w:numPr>
          <w:ilvl w:val="0"/>
          <w:numId w:val="11"/>
        </w:numPr>
        <w:tabs>
          <w:tab w:val="left" w:pos="-567"/>
        </w:tabs>
        <w:spacing w:after="0"/>
        <w:ind w:left="-567" w:firstLine="0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Высший Разум Небес</w:t>
      </w:r>
      <w:r w:rsidRPr="00571DA7">
        <w:rPr>
          <w:rFonts w:ascii="Arial" w:eastAsia="Calibri" w:hAnsi="Arial" w:cs="Arial"/>
          <w:sz w:val="28"/>
          <w:szCs w:val="28"/>
        </w:rPr>
        <w:t xml:space="preserve"> - это также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Мир 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, где формируются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программы 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Мира под идеи Творца, под главенствующим началом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Верховенствующего Лица (Владыки Мира Творца).</w:t>
      </w:r>
    </w:p>
    <w:p w:rsidR="000D0DC3" w:rsidRPr="00571DA7" w:rsidRDefault="000D0DC3" w:rsidP="000D0DC3">
      <w:pPr>
        <w:pStyle w:val="ad"/>
        <w:numPr>
          <w:ilvl w:val="0"/>
          <w:numId w:val="11"/>
        </w:numPr>
        <w:tabs>
          <w:tab w:val="left" w:pos="-567"/>
        </w:tabs>
        <w:spacing w:after="0"/>
        <w:ind w:left="-567" w:firstLine="0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Высший Разум Вселенной (Космический Разум)</w:t>
      </w:r>
      <w:r w:rsidRPr="00571DA7">
        <w:rPr>
          <w:rFonts w:ascii="Arial" w:eastAsia="Calibri" w:hAnsi="Arial" w:cs="Arial"/>
          <w:sz w:val="28"/>
          <w:szCs w:val="28"/>
        </w:rPr>
        <w:t xml:space="preserve"> - это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Мир 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(имеющий более низкие частоты, чем Мир Творца) под главенствующим началом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Лица Вседержителя Мира Вселенной (Сиз - Рая)</w:t>
      </w:r>
      <w:r w:rsidRPr="00571DA7">
        <w:rPr>
          <w:rFonts w:ascii="Arial" w:eastAsia="Calibri" w:hAnsi="Arial" w:cs="Arial"/>
          <w:sz w:val="28"/>
          <w:szCs w:val="28"/>
        </w:rPr>
        <w:t xml:space="preserve">. Этот Мир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под идеи Творца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Вселенское Мировоззрение, Вселенское Сознание Христа (Божественный 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). От этого Мира у каждой планеты есть Покровительственное Лицо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Создателя</w:t>
      </w:r>
      <w:r w:rsidRPr="00571DA7">
        <w:rPr>
          <w:rFonts w:ascii="Arial" w:eastAsia="Calibri" w:hAnsi="Arial" w:cs="Arial"/>
          <w:sz w:val="28"/>
          <w:szCs w:val="28"/>
        </w:rPr>
        <w:t xml:space="preserve"> Мира (для Земли - Майтрейя), которое передает Вселенский настрой планетарному Миру.  </w:t>
      </w:r>
    </w:p>
    <w:p w:rsidR="000D0DC3" w:rsidRPr="00571DA7" w:rsidRDefault="000D0DC3" w:rsidP="000D0DC3">
      <w:pPr>
        <w:pStyle w:val="ad"/>
        <w:numPr>
          <w:ilvl w:val="0"/>
          <w:numId w:val="11"/>
        </w:numPr>
        <w:tabs>
          <w:tab w:val="left" w:pos="-567"/>
        </w:tabs>
        <w:spacing w:after="0"/>
        <w:ind w:left="-567" w:firstLine="0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Планетарный Мир (Галактический Союз) -</w:t>
      </w:r>
      <w:r w:rsidRPr="00571DA7">
        <w:rPr>
          <w:rFonts w:ascii="Arial" w:eastAsia="Calibri" w:hAnsi="Arial" w:cs="Arial"/>
          <w:sz w:val="28"/>
          <w:szCs w:val="28"/>
        </w:rPr>
        <w:t xml:space="preserve"> это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Мир жизни планет</w:t>
      </w:r>
      <w:r w:rsidRPr="00571DA7">
        <w:rPr>
          <w:rFonts w:ascii="Arial" w:eastAsia="Calibri" w:hAnsi="Arial" w:cs="Arial"/>
          <w:sz w:val="28"/>
          <w:szCs w:val="28"/>
        </w:rPr>
        <w:t xml:space="preserve"> с Покровительственной системой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управления и 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его. Главенствующим Лицом этого Покровительственного Мира является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Архимандрит Великий (Дух Света и Истины – для планеты Земля это Эллохет), или Вседержитель Планетного Мира каждой планеты. </w:t>
      </w:r>
    </w:p>
    <w:p w:rsidR="000D0DC3" w:rsidRPr="00571DA7" w:rsidRDefault="000D0DC3" w:rsidP="000D0DC3">
      <w:pPr>
        <w:pStyle w:val="ad"/>
        <w:numPr>
          <w:ilvl w:val="0"/>
          <w:numId w:val="11"/>
        </w:numPr>
        <w:tabs>
          <w:tab w:val="left" w:pos="-567"/>
        </w:tabs>
        <w:spacing w:after="0"/>
        <w:ind w:left="-567" w:firstLine="0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Мир человечества</w:t>
      </w:r>
      <w:r w:rsidRPr="00571DA7">
        <w:rPr>
          <w:rFonts w:ascii="Arial" w:eastAsia="Calibri" w:hAnsi="Arial" w:cs="Arial"/>
          <w:sz w:val="28"/>
          <w:szCs w:val="28"/>
        </w:rPr>
        <w:t xml:space="preserve">. Этот Мир находится под главенствующим началом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Величественного Духовного Существа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Вседержителя Мира людей с Сознанием Христа в Душе (с Сознанием Нового столетия, а не просто вероисповеданием)</w:t>
      </w:r>
      <w:r w:rsidRPr="00571DA7">
        <w:rPr>
          <w:rFonts w:ascii="Arial" w:eastAsia="Calibri" w:hAnsi="Arial" w:cs="Arial"/>
          <w:sz w:val="28"/>
          <w:szCs w:val="28"/>
        </w:rPr>
        <w:t>, Иисуса.</w:t>
      </w:r>
    </w:p>
    <w:p w:rsidR="000D0DC3" w:rsidRPr="00571DA7" w:rsidRDefault="000D0DC3" w:rsidP="000D0DC3">
      <w:pPr>
        <w:pStyle w:val="ad"/>
        <w:numPr>
          <w:ilvl w:val="0"/>
          <w:numId w:val="11"/>
        </w:numPr>
        <w:tabs>
          <w:tab w:val="left" w:pos="-567"/>
        </w:tabs>
        <w:spacing w:after="0"/>
        <w:ind w:left="-567" w:firstLine="0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b/>
          <w:sz w:val="28"/>
          <w:szCs w:val="28"/>
          <w:u w:val="single"/>
        </w:rPr>
        <w:t>Человек</w:t>
      </w:r>
      <w:r w:rsidRPr="00571DA7">
        <w:rPr>
          <w:rFonts w:ascii="Arial" w:eastAsia="Calibri" w:hAnsi="Arial" w:cs="Arial"/>
          <w:b/>
          <w:sz w:val="28"/>
          <w:szCs w:val="28"/>
        </w:rPr>
        <w:t>,</w:t>
      </w:r>
      <w:r w:rsidRPr="00571DA7">
        <w:rPr>
          <w:rFonts w:ascii="Arial" w:eastAsia="Calibri" w:hAnsi="Arial" w:cs="Arial"/>
          <w:sz w:val="28"/>
          <w:szCs w:val="28"/>
        </w:rPr>
        <w:t xml:space="preserve"> связанный с системой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Ангелов Хранителей</w:t>
      </w:r>
      <w:r w:rsidRPr="00571DA7">
        <w:rPr>
          <w:rFonts w:ascii="Arial" w:eastAsia="Calibri" w:hAnsi="Arial" w:cs="Arial"/>
          <w:sz w:val="28"/>
          <w:szCs w:val="28"/>
        </w:rPr>
        <w:t xml:space="preserve"> Планетарного Мира. Эти существа (Ангелы Хранители) прокладывают линию жизни данного субъекта (человека), формируя его мирное Сознание.  В настоящее время для осуществления Миссии (концептуальной цели) Творца,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на Земле, в Переходный период, пребывает 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>человеческое Дитя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с настроем (концептуальным) Внутреннего Мира на Создание Нового Мира и формирование Нового общественного Сознания (Сознания Христа), - </w:t>
      </w:r>
      <w:r w:rsidRPr="00571DA7">
        <w:rPr>
          <w:rFonts w:ascii="Arial" w:eastAsia="Calibri" w:hAnsi="Arial" w:cs="Arial"/>
          <w:sz w:val="28"/>
          <w:szCs w:val="28"/>
          <w:u w:val="single"/>
        </w:rPr>
        <w:lastRenderedPageBreak/>
        <w:t xml:space="preserve">Чистого, Истинного, Божественного. 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>Духовным Существом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движущим Сознанием этого человека и сопровождающим его по жизни на Земле (в выполнении Миссии Творца), 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>является Золотой Ангел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который соединен с Покровительственным Духом человечества 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>(Иисусом).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Для восхождения Покровительственного Духа (Иисуса) на престол Одухотворения и Покровительства сообщества людей с Сознанием Христа в Душе</w:t>
      </w:r>
      <w:r w:rsidRPr="00571DA7">
        <w:rPr>
          <w:rFonts w:ascii="Arial" w:eastAsia="Calibri" w:hAnsi="Arial" w:cs="Arial"/>
          <w:sz w:val="28"/>
          <w:szCs w:val="28"/>
        </w:rPr>
        <w:t xml:space="preserve"> из Мира Вечного, Святого, пребывания этой Духовной системы, 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>необходимо было рождение на планете новой жизни с Душой Света и Истины - Золотого Ангел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а (Божественного происхождения) в период смены столетия, для осуществления этой Святой связкой 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>Вселенской задачи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: 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Расцвета Новой Эры на Земле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  <w:u w:val="single"/>
        </w:rPr>
      </w:pP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Философия Творца (Философия Жизни) является Вселенским мировоззрением (Вселенской задачей), которое транслируется в нынешнее время Творцом на Землю для Пробуждения, или обновления, Сознания людей нынешнего столетия. Понятие, бытующее в настоящее время как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явление Христа на Землю, является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трансляцией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мировоззрения Творца для Нового столетия</w:t>
      </w:r>
      <w:r w:rsidRPr="00571DA7">
        <w:rPr>
          <w:rFonts w:ascii="Arial" w:eastAsia="Calibri" w:hAnsi="Arial" w:cs="Arial"/>
          <w:sz w:val="28"/>
          <w:szCs w:val="28"/>
        </w:rPr>
        <w:t xml:space="preserve"> через Земное Существо с Сознанием Христа в Душе (несущим мировоззрение Творца). Это Существо земного происхождения, соединенное Духовными связями с Золотым Ангелом Небесного происхождения, передает Свет (мировоззрение Творца) на Землю от Небесного Создателя.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right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                                                                                             27.11.11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Человечество является родом людей. В человечество входит Мир разных духовных течений, конфессий, с разным вероисповеданием.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Все человечество на Земле, в Новом веке, должно объединять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Единое мировоззрение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В Новом столетии этим мировоззрением должна стать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программа Творца с целью объединения всего Мира (человечества) под единую линию формирования Вселенского Сознания (Сознания Христа)</w:t>
      </w:r>
      <w:r w:rsidRPr="00571DA7">
        <w:rPr>
          <w:rFonts w:ascii="Arial" w:eastAsia="Calibri" w:hAnsi="Arial" w:cs="Arial"/>
          <w:sz w:val="28"/>
          <w:szCs w:val="28"/>
          <w:u w:val="single"/>
        </w:rPr>
        <w:t>,</w:t>
      </w:r>
      <w:r w:rsidRPr="00571DA7">
        <w:rPr>
          <w:rFonts w:ascii="Arial" w:eastAsia="Calibri" w:hAnsi="Arial" w:cs="Arial"/>
          <w:sz w:val="28"/>
          <w:szCs w:val="28"/>
        </w:rPr>
        <w:t xml:space="preserve"> с концептуальным настроем - создания мира во всем Мире. Эта концепция </w:t>
      </w:r>
      <w:r w:rsidRPr="00571DA7">
        <w:rPr>
          <w:rFonts w:ascii="Arial" w:eastAsia="Calibri" w:hAnsi="Arial" w:cs="Arial"/>
          <w:b/>
          <w:i/>
          <w:sz w:val="28"/>
          <w:szCs w:val="28"/>
        </w:rPr>
        <w:t>передается в единственном роде</w:t>
      </w:r>
      <w:r w:rsidRPr="00571DA7">
        <w:rPr>
          <w:rFonts w:ascii="Arial" w:eastAsia="Calibri" w:hAnsi="Arial" w:cs="Arial"/>
          <w:sz w:val="28"/>
          <w:szCs w:val="28"/>
        </w:rPr>
        <w:t xml:space="preserve"> по каналу передачи Вселенского Сознания Христа и </w:t>
      </w:r>
      <w:r w:rsidRPr="00571DA7">
        <w:rPr>
          <w:rFonts w:ascii="Arial" w:eastAsia="Calibri" w:hAnsi="Arial" w:cs="Arial"/>
          <w:b/>
          <w:i/>
          <w:sz w:val="28"/>
          <w:szCs w:val="28"/>
        </w:rPr>
        <w:t>является единственным источником передачи воли Творца</w:t>
      </w:r>
      <w:r w:rsidRPr="00571DA7">
        <w:rPr>
          <w:rFonts w:ascii="Arial" w:eastAsia="Calibri" w:hAnsi="Arial" w:cs="Arial"/>
          <w:b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Иисус и его Душа (Золотой Ангел Хранитель) сейчас настроены на создание Единства (единого Сознания) всего Мира (человечества).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И эта пара запускает сейчас в Мир программу единства борьбы противоположностей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Ими создан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Единый настрой Мира (человечества)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который передан через Источник Пробуждения Сознания  Всего человечества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по каналу связи Души и человека, ныне живущего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lastRenderedPageBreak/>
        <w:t>на Земле и транслирующего вам это Послание сейчас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>, через канал Совершенства Мира - Истока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Ваша Миссия предопределена сейчас в Мире и вам стоит задуматься над вопросом: как дальше жить? Ваша жизнь сейчас, как на ладони у нас, и Мы вас видим и слышим через Образ совершенства развития вашей Души.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И все ваши мысли, направленные к Вере, являются вашим пропуском в Новый Мир</w:t>
      </w:r>
      <w:r w:rsidRPr="00571DA7">
        <w:rPr>
          <w:rFonts w:ascii="Arial" w:eastAsia="Calibri" w:hAnsi="Arial" w:cs="Arial"/>
          <w:sz w:val="28"/>
          <w:szCs w:val="28"/>
        </w:rPr>
        <w:t>. У вас есть выбор сейчас: пройти жизнь и не оступиться, или пройти свой путь на Возвышение Души по ухабинам, через сомнения и ошибки. Верьте в Новую жизнь, и вы станете чище и светлее Душой. И так вы постепенно направитесь по правильному пути развития Сознания, которое и приведет вас в Мир Новой жизни, с новыми требованиями судьбы.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С вами говорил по каналу Сотворения Дух Света и Истины, Отец Эллохет, и его помощники в это нелегкое Время Перемен, Создатели Нового Мира.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</w:p>
    <w:p w:rsidR="000D0DC3" w:rsidRPr="00B93365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B93365">
        <w:rPr>
          <w:rFonts w:ascii="Arial" w:hAnsi="Arial" w:cs="Arial"/>
          <w:b/>
          <w:sz w:val="32"/>
          <w:szCs w:val="32"/>
          <w:u w:val="single"/>
        </w:rPr>
        <w:t>Иерархическая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sz w:val="32"/>
          <w:szCs w:val="32"/>
          <w:u w:val="single"/>
        </w:rPr>
        <w:t>лестница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sz w:val="32"/>
          <w:szCs w:val="32"/>
          <w:u w:val="single"/>
        </w:rPr>
        <w:t>жизни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sz w:val="32"/>
          <w:szCs w:val="32"/>
          <w:u w:val="single"/>
        </w:rPr>
        <w:t>Тонкого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sz w:val="32"/>
          <w:szCs w:val="32"/>
          <w:u w:val="single"/>
        </w:rPr>
        <w:t>Мира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sz w:val="32"/>
          <w:szCs w:val="32"/>
          <w:u w:val="single"/>
        </w:rPr>
        <w:t>Вселенной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временного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пребывания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-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рождения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смерти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sz w:val="28"/>
          <w:szCs w:val="28"/>
        </w:rPr>
        <w:t>Тонкий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sz w:val="28"/>
          <w:szCs w:val="28"/>
        </w:rPr>
        <w:t>Святой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Серый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мертвых</w:t>
      </w:r>
      <w:r w:rsidRPr="00571DA7">
        <w:rPr>
          <w:rFonts w:ascii="Arial" w:eastAsia="Calibri" w:hAnsi="Arial" w:cs="Arial"/>
          <w:b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Сразу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хотим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оговориться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уровней 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росте (ступеней Духовного роста)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</w:t>
      </w:r>
      <w:r w:rsidRPr="00571DA7">
        <w:rPr>
          <w:rFonts w:ascii="Arial" w:hAnsi="Arial" w:cs="Arial"/>
          <w:sz w:val="28"/>
          <w:szCs w:val="28"/>
        </w:rPr>
        <w:softHyphen/>
        <w:t>сается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состоящего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системы Одухотворения в </w:t>
      </w:r>
      <w:r w:rsidRPr="00571DA7">
        <w:rPr>
          <w:rFonts w:ascii="Arial" w:hAnsi="Arial" w:cs="Arial"/>
          <w:sz w:val="28"/>
          <w:szCs w:val="28"/>
        </w:rPr>
        <w:t>развитии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>.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Ангел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Хранитель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дается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человеку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всю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заложенную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конечно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общества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Рассмотрим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уровни (ступени Духовного роста)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b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поделена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уровни</w:t>
      </w:r>
      <w:r w:rsidRPr="00571DA7">
        <w:rPr>
          <w:rFonts w:ascii="Arial" w:eastAsia="Calibri" w:hAnsi="Arial" w:cs="Arial"/>
          <w:sz w:val="28"/>
          <w:szCs w:val="28"/>
        </w:rPr>
        <w:t xml:space="preserve"> (измерения)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познакомились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делится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с системой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Хранителей 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Духовного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hAnsi="Arial" w:cs="Arial"/>
          <w:sz w:val="28"/>
          <w:szCs w:val="28"/>
        </w:rPr>
        <w:t xml:space="preserve"> с системами Одухотворения во Вселенной</w:t>
      </w:r>
      <w:r w:rsidRPr="00571DA7">
        <w:rPr>
          <w:rFonts w:ascii="Arial" w:eastAsia="Calibri" w:hAnsi="Arial" w:cs="Arial"/>
          <w:sz w:val="28"/>
          <w:szCs w:val="28"/>
        </w:rPr>
        <w:t>. Каждая  Духовная система имеет свое Покровительственное Лицо от планеты.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В Мире Души</w:t>
      </w:r>
      <w:r w:rsidRPr="00571DA7">
        <w:rPr>
          <w:rFonts w:ascii="Arial" w:eastAsia="Calibri" w:hAnsi="Arial" w:cs="Arial"/>
          <w:sz w:val="28"/>
          <w:szCs w:val="28"/>
        </w:rPr>
        <w:t xml:space="preserve"> таким Лицом от планеты Земля  является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Покровительственное Лицо Создателя Мира (Майтрейя)</w:t>
      </w:r>
      <w:r w:rsidRPr="00571DA7">
        <w:rPr>
          <w:rFonts w:ascii="Arial" w:eastAsia="Calibri" w:hAnsi="Arial" w:cs="Arial"/>
          <w:sz w:val="28"/>
          <w:szCs w:val="28"/>
        </w:rPr>
        <w:t xml:space="preserve">, а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в Мире Духовного 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данным Лицом является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Святой Дух Света и Истины</w:t>
      </w:r>
      <w:r w:rsidRPr="00571DA7">
        <w:rPr>
          <w:rFonts w:ascii="Arial" w:eastAsia="Calibri" w:hAnsi="Arial" w:cs="Arial"/>
          <w:sz w:val="28"/>
          <w:szCs w:val="28"/>
        </w:rPr>
        <w:t xml:space="preserve">. Мир Души выполняет задачу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Создания жизненной программы</w:t>
      </w:r>
      <w:r w:rsidRPr="00571DA7">
        <w:rPr>
          <w:rFonts w:ascii="Arial" w:eastAsia="Calibri" w:hAnsi="Arial" w:cs="Arial"/>
          <w:sz w:val="28"/>
          <w:szCs w:val="28"/>
        </w:rPr>
        <w:t xml:space="preserve">, а Святой  Дух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осуществляет эту задачу в 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Мир Души в своем Покровительстве имеет систему Ангелов Хранителей. 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Система Ангелов Хранителей</w:t>
      </w:r>
      <w:r w:rsidRPr="00571DA7">
        <w:rPr>
          <w:rFonts w:ascii="Arial" w:eastAsia="Calibri" w:hAnsi="Arial" w:cs="Arial"/>
          <w:sz w:val="28"/>
          <w:szCs w:val="28"/>
        </w:rPr>
        <w:t xml:space="preserve"> Мира Души имеет главенствующее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Лицо Божественного происхождения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, которое осуществляет через свою систему связь с Творцом и передает его настрой </w:t>
      </w: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Миру (человечеству). В этой системе собраны все Ангелы Хранители Земного пространства.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Систему Ангелов Хранителей человечества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возглавляет Золотой Ангел,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который передает человечеству Вселенский настрой Создателя, тем самым принимая участие в формировании Мира Нового столетия</w:t>
      </w:r>
      <w:r w:rsidRPr="00571DA7">
        <w:rPr>
          <w:rFonts w:ascii="Arial" w:eastAsia="Calibri" w:hAnsi="Arial" w:cs="Arial"/>
          <w:sz w:val="28"/>
          <w:szCs w:val="28"/>
        </w:rPr>
        <w:t xml:space="preserve">. В этой системе собраны все Ангелы Хранители, покровительствующие человечество. Каждый </w:t>
      </w:r>
      <w:r w:rsidRPr="00571DA7">
        <w:rPr>
          <w:rFonts w:ascii="Arial" w:hAnsi="Arial" w:cs="Arial"/>
          <w:sz w:val="28"/>
          <w:szCs w:val="28"/>
        </w:rPr>
        <w:t>Ангел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</w:t>
      </w:r>
      <w:r w:rsidRPr="00571DA7">
        <w:rPr>
          <w:rFonts w:ascii="Arial" w:hAnsi="Arial" w:cs="Arial"/>
          <w:sz w:val="28"/>
          <w:szCs w:val="28"/>
        </w:rPr>
        <w:softHyphen/>
        <w:t>нитель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человека, и человечества, через данную систему, связаны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и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 этого Мира (человечества)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Духовную линию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 и человечества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напрямую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относится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программных </w:t>
      </w:r>
      <w:r w:rsidRPr="00571DA7">
        <w:rPr>
          <w:rFonts w:ascii="Arial" w:hAnsi="Arial" w:cs="Arial"/>
          <w:sz w:val="28"/>
          <w:szCs w:val="28"/>
          <w:u w:val="single"/>
        </w:rPr>
        <w:t>Создателей</w:t>
      </w:r>
      <w:r w:rsidRPr="00571DA7">
        <w:rPr>
          <w:rFonts w:ascii="Arial" w:hAnsi="Arial" w:cs="Arial"/>
          <w:sz w:val="28"/>
          <w:szCs w:val="28"/>
        </w:rPr>
        <w:t xml:space="preserve"> и защиты данного программного 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собраны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Святые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Существа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Ан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гелов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Хранителей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 Мира под этот программный 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управляющей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Духовного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и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системой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Одухотворения Мира</w:t>
      </w:r>
      <w:r w:rsidRPr="00571DA7">
        <w:rPr>
          <w:rFonts w:ascii="Arial" w:hAnsi="Arial" w:cs="Arial"/>
          <w:sz w:val="28"/>
          <w:szCs w:val="28"/>
        </w:rPr>
        <w:t xml:space="preserve"> (во Вселенной)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формирует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жизненный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общества и человека</w:t>
      </w:r>
      <w:r w:rsidRPr="00571DA7">
        <w:rPr>
          <w:rFonts w:ascii="Arial" w:hAnsi="Arial" w:cs="Arial"/>
          <w:sz w:val="28"/>
          <w:szCs w:val="28"/>
        </w:rPr>
        <w:t xml:space="preserve"> 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Тонким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Миром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Земли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sz w:val="28"/>
          <w:szCs w:val="28"/>
        </w:rPr>
        <w:t>Миром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Мертвых</w:t>
      </w:r>
      <w:r w:rsidRPr="00571DA7">
        <w:rPr>
          <w:rFonts w:ascii="Arial" w:eastAsia="Calibri" w:hAnsi="Arial" w:cs="Arial"/>
          <w:b/>
          <w:sz w:val="28"/>
          <w:szCs w:val="28"/>
        </w:rPr>
        <w:t>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Одухотворения*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мы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поговорим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устанавливается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Cs/>
          <w:sz w:val="28"/>
          <w:szCs w:val="28"/>
        </w:rPr>
        <w:t>Миром</w:t>
      </w:r>
      <w:r w:rsidRPr="00571DA7">
        <w:rPr>
          <w:rFonts w:ascii="Arial" w:eastAsia="Calibri" w:hAnsi="Arial" w:cs="Arial"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Cs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bCs/>
          <w:sz w:val="28"/>
          <w:szCs w:val="28"/>
        </w:rPr>
        <w:t>,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где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собраны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Фантомы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Cs/>
          <w:sz w:val="28"/>
          <w:szCs w:val="28"/>
        </w:rPr>
        <w:t>жизни разного уровня развития,</w:t>
      </w:r>
      <w:r w:rsidRPr="00571DA7">
        <w:rPr>
          <w:rFonts w:ascii="Arial" w:eastAsia="Calibri" w:hAnsi="Arial" w:cs="Arial"/>
          <w:bCs/>
          <w:sz w:val="28"/>
          <w:szCs w:val="28"/>
        </w:rPr>
        <w:t xml:space="preserve"> имеющие</w:t>
      </w:r>
      <w:r w:rsidRPr="00571DA7">
        <w:rPr>
          <w:rFonts w:ascii="Arial" w:hAnsi="Arial" w:cs="Arial"/>
          <w:sz w:val="28"/>
          <w:szCs w:val="28"/>
        </w:rPr>
        <w:t xml:space="preserve"> определенный опыт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поделен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сектора (ступени развития)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Святого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-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будущем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мерении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серого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-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перехода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ожидания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продолжения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).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</w:t>
      </w:r>
      <w:r w:rsidRPr="00571DA7">
        <w:rPr>
          <w:rFonts w:ascii="Arial" w:hAnsi="Arial" w:cs="Arial"/>
          <w:sz w:val="28"/>
          <w:szCs w:val="28"/>
        </w:rPr>
        <w:softHyphen/>
        <w:t>дом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соответствующий 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 (Одухотворения)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уровня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жизненного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опыта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зависит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какой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Духовный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поведет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первона</w:t>
      </w:r>
      <w:r w:rsidRPr="00571DA7">
        <w:rPr>
          <w:rFonts w:ascii="Arial" w:hAnsi="Arial" w:cs="Arial"/>
          <w:sz w:val="28"/>
          <w:szCs w:val="28"/>
        </w:rPr>
        <w:softHyphen/>
        <w:t>чальный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опыт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рождении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связки Духа </w:t>
      </w:r>
      <w:r w:rsidRPr="00571DA7">
        <w:rPr>
          <w:rFonts w:ascii="Arial" w:eastAsia="Calibri" w:hAnsi="Arial" w:cs="Arial"/>
          <w:sz w:val="28"/>
          <w:szCs w:val="28"/>
        </w:rPr>
        <w:t xml:space="preserve">с Ангелом Хранителем от </w:t>
      </w:r>
      <w:r w:rsidRPr="00571DA7">
        <w:rPr>
          <w:rFonts w:ascii="Arial" w:hAnsi="Arial" w:cs="Arial"/>
          <w:sz w:val="28"/>
          <w:szCs w:val="28"/>
        </w:rPr>
        <w:t>прошлой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своим жизненным </w:t>
      </w:r>
      <w:r w:rsidRPr="00571DA7">
        <w:rPr>
          <w:rFonts w:ascii="Arial" w:hAnsi="Arial" w:cs="Arial"/>
          <w:sz w:val="28"/>
          <w:szCs w:val="28"/>
        </w:rPr>
        <w:t>опытом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человеческим </w:t>
      </w:r>
      <w:r w:rsidRPr="00571DA7">
        <w:rPr>
          <w:rFonts w:ascii="Arial" w:hAnsi="Arial" w:cs="Arial"/>
          <w:sz w:val="28"/>
          <w:szCs w:val="28"/>
        </w:rPr>
        <w:t>Существом делится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приобретал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опыт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предыдущей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далее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роста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Ангел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поменять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низкий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высокий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уровень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 от 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случае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 (Ангела Хранителя)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налаживается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поведет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сопровождения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преображения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иным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измерением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bCs/>
          <w:sz w:val="28"/>
          <w:szCs w:val="28"/>
        </w:rPr>
        <w:t>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поделен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измерения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их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три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измерениях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иерархическая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лестница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Облика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Самый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высокий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уровень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измерение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будущего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времени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 создан Мир Одухотворения и </w:t>
      </w:r>
      <w:r w:rsidRPr="00571DA7">
        <w:rPr>
          <w:rFonts w:ascii="Arial" w:hAnsi="Arial" w:cs="Arial"/>
          <w:sz w:val="28"/>
          <w:szCs w:val="28"/>
        </w:rPr>
        <w:t>собраны</w:t>
      </w:r>
      <w:r w:rsidRPr="00571DA7">
        <w:rPr>
          <w:rFonts w:ascii="Arial" w:eastAsia="Calibri" w:hAnsi="Arial" w:cs="Arial"/>
          <w:sz w:val="28"/>
          <w:szCs w:val="28"/>
        </w:rPr>
        <w:t xml:space="preserve"> в нем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Святые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образы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bCs/>
          <w:sz w:val="28"/>
          <w:szCs w:val="28"/>
        </w:rPr>
        <w:t>Фантомы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).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иерархической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лестнице развития Мира 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Духовное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Светлейшество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настраивает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Мире данного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определенную частоту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единстве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противоположностей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единством</w:t>
      </w:r>
      <w:r w:rsidRPr="00571DA7">
        <w:rPr>
          <w:rFonts w:ascii="Arial" w:eastAsia="Calibri" w:hAnsi="Arial" w:cs="Arial"/>
          <w:sz w:val="28"/>
          <w:szCs w:val="28"/>
        </w:rPr>
        <w:t>.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сама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система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представляет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из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себя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единого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Лица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Тонкого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его </w:t>
      </w:r>
      <w:r w:rsidRPr="00571DA7">
        <w:rPr>
          <w:rFonts w:ascii="Arial" w:hAnsi="Arial" w:cs="Arial"/>
          <w:b/>
          <w:bCs/>
          <w:sz w:val="28"/>
          <w:szCs w:val="28"/>
        </w:rPr>
        <w:t>Создания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Светлейшество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Святым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настраивающим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пребывают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бесконечно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Измерением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пониже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измерение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временного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пребывания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Серый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собраны</w:t>
      </w:r>
      <w:r w:rsidRPr="00571DA7">
        <w:rPr>
          <w:rFonts w:ascii="Arial" w:eastAsia="Calibri" w:hAnsi="Arial" w:cs="Arial"/>
          <w:sz w:val="28"/>
          <w:szCs w:val="28"/>
        </w:rPr>
        <w:t xml:space="preserve"> Духовные </w:t>
      </w:r>
      <w:r w:rsidRPr="00571DA7">
        <w:rPr>
          <w:rFonts w:ascii="Arial" w:hAnsi="Arial" w:cs="Arial"/>
          <w:b/>
          <w:bCs/>
          <w:sz w:val="28"/>
          <w:szCs w:val="28"/>
        </w:rPr>
        <w:t>образы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искривлением линии жизни и понятия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 ней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собраны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для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дальнейшего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перевоплощения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приобретения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опы</w:t>
      </w:r>
      <w:r w:rsidRPr="00571DA7">
        <w:rPr>
          <w:rFonts w:ascii="Arial" w:hAnsi="Arial" w:cs="Arial"/>
          <w:sz w:val="28"/>
          <w:szCs w:val="28"/>
        </w:rPr>
        <w:softHyphen/>
        <w:t>та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пребывают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опыт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людям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соответствующим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иерар</w:t>
      </w:r>
      <w:r w:rsidRPr="00571DA7">
        <w:rPr>
          <w:rFonts w:ascii="Arial" w:hAnsi="Arial" w:cs="Arial"/>
          <w:sz w:val="28"/>
          <w:szCs w:val="28"/>
        </w:rPr>
        <w:softHyphen/>
        <w:t>хическая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лестница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поднимается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достижения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уров</w:t>
      </w:r>
      <w:r w:rsidRPr="00571DA7">
        <w:rPr>
          <w:rFonts w:ascii="Arial" w:hAnsi="Arial" w:cs="Arial"/>
          <w:sz w:val="28"/>
          <w:szCs w:val="28"/>
        </w:rPr>
        <w:softHyphen/>
        <w:t>ня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>. И достигнув вершин развития этого Мира, человек переходит на другую ступень Духовного развития, в другом измерении.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Следующим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настоящее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время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параллели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земного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людей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Мертвых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собраны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Существа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не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получившие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воз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можность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попасть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уровни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более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высокого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из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-</w:t>
      </w:r>
      <w:r w:rsidRPr="00571DA7">
        <w:rPr>
          <w:rFonts w:ascii="Arial" w:hAnsi="Arial" w:cs="Arial"/>
          <w:b/>
          <w:bCs/>
          <w:sz w:val="28"/>
          <w:szCs w:val="28"/>
        </w:rPr>
        <w:t>за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своего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несовершенного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опыта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вечного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пребывания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выполняют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миссию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низкую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уроков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уготовленных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иерархическая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лестница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человеку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семейные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отноше</w:t>
      </w:r>
      <w:r w:rsidRPr="00571DA7">
        <w:rPr>
          <w:rFonts w:ascii="Arial" w:hAnsi="Arial" w:cs="Arial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обществе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окружающим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отношение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Творцу</w:t>
      </w:r>
      <w:r w:rsidRPr="00571DA7">
        <w:rPr>
          <w:rFonts w:ascii="Arial" w:eastAsia="Calibri" w:hAnsi="Arial" w:cs="Arial"/>
          <w:sz w:val="28"/>
          <w:szCs w:val="28"/>
        </w:rPr>
        <w:t xml:space="preserve">…).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выполняет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миссию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Земле</w:t>
      </w:r>
      <w:r w:rsidRPr="00571DA7">
        <w:rPr>
          <w:rFonts w:ascii="Arial" w:eastAsia="Calibri" w:hAnsi="Arial" w:cs="Arial"/>
          <w:sz w:val="28"/>
          <w:szCs w:val="28"/>
        </w:rPr>
        <w:t xml:space="preserve">, изменяя через человеческий Духовный рост свою дальнейшую судьбу.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</w:t>
      </w:r>
      <w:r w:rsidRPr="00571DA7">
        <w:rPr>
          <w:rFonts w:ascii="Arial" w:hAnsi="Arial" w:cs="Arial"/>
          <w:sz w:val="28"/>
          <w:szCs w:val="28"/>
        </w:rPr>
        <w:softHyphen/>
        <w:t>шая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пребывания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данном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переплетается с жизненной судьбой человека и </w:t>
      </w:r>
      <w:r w:rsidRPr="00571DA7">
        <w:rPr>
          <w:rFonts w:ascii="Arial" w:hAnsi="Arial" w:cs="Arial"/>
          <w:sz w:val="28"/>
          <w:szCs w:val="28"/>
          <w:u w:val="single"/>
        </w:rPr>
        <w:t>полностью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зависит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прохождения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созданно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пути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прохождение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созданных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уроков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осветляет их дальнейшую судьбу и </w:t>
      </w:r>
      <w:r w:rsidRPr="00571DA7">
        <w:rPr>
          <w:rFonts w:ascii="Arial" w:hAnsi="Arial" w:cs="Arial"/>
          <w:sz w:val="28"/>
          <w:szCs w:val="28"/>
          <w:u w:val="single"/>
        </w:rPr>
        <w:t>формирует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путь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восхождения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дальнейшего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пребывания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Итак, от Духовного развития человека на Земле зависит развитие системы, формирующей его жизнь.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hAnsi="Arial" w:cs="Arial"/>
          <w:sz w:val="24"/>
          <w:szCs w:val="24"/>
        </w:rPr>
        <w:t xml:space="preserve">         </w:t>
      </w:r>
      <w:r w:rsidRPr="00571DA7">
        <w:rPr>
          <w:rFonts w:ascii="Arial" w:hAnsi="Arial" w:cs="Arial"/>
          <w:sz w:val="28"/>
          <w:szCs w:val="28"/>
        </w:rPr>
        <w:t xml:space="preserve">Итак, </w:t>
      </w:r>
      <w:r w:rsidRPr="00571DA7">
        <w:rPr>
          <w:rFonts w:ascii="Arial" w:hAnsi="Arial" w:cs="Arial"/>
          <w:sz w:val="28"/>
          <w:szCs w:val="28"/>
          <w:u w:val="single"/>
        </w:rPr>
        <w:t>Вселенная имеет трехмерную и многоуровневую систему развития человеческого Сознания</w:t>
      </w:r>
      <w:r w:rsidRPr="00571DA7">
        <w:rPr>
          <w:rFonts w:ascii="Arial" w:hAnsi="Arial" w:cs="Arial"/>
          <w:sz w:val="28"/>
          <w:szCs w:val="28"/>
        </w:rPr>
        <w:t xml:space="preserve">. И каждый из этих уровней развития называется во Вселенной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hAnsi="Arial" w:cs="Arial"/>
          <w:sz w:val="28"/>
          <w:szCs w:val="28"/>
        </w:rPr>
        <w:t xml:space="preserve">. И каждый Мир имеет свою Духовную систему. </w:t>
      </w:r>
      <w:r w:rsidRPr="00571DA7">
        <w:rPr>
          <w:rFonts w:ascii="Arial" w:hAnsi="Arial" w:cs="Arial"/>
          <w:sz w:val="28"/>
          <w:szCs w:val="28"/>
          <w:u w:val="single"/>
        </w:rPr>
        <w:t>Высший Мир</w:t>
      </w:r>
      <w:r w:rsidRPr="00571DA7">
        <w:rPr>
          <w:rFonts w:ascii="Arial" w:hAnsi="Arial" w:cs="Arial"/>
          <w:sz w:val="28"/>
          <w:szCs w:val="28"/>
        </w:rPr>
        <w:t xml:space="preserve"> трехуровневой (трех измерений) системы выполняет задачи Сотворения Жизни,  </w:t>
      </w:r>
      <w:r w:rsidRPr="00571DA7">
        <w:rPr>
          <w:rFonts w:ascii="Arial" w:hAnsi="Arial" w:cs="Arial"/>
          <w:sz w:val="28"/>
          <w:szCs w:val="28"/>
          <w:u w:val="single"/>
        </w:rPr>
        <w:t>средний Мир</w:t>
      </w:r>
      <w:r w:rsidRPr="00571DA7">
        <w:rPr>
          <w:rFonts w:ascii="Arial" w:hAnsi="Arial" w:cs="Arial"/>
          <w:sz w:val="28"/>
          <w:szCs w:val="28"/>
        </w:rPr>
        <w:t xml:space="preserve"> выполняет функцию Создания, а </w:t>
      </w:r>
      <w:r w:rsidRPr="00571DA7">
        <w:rPr>
          <w:rFonts w:ascii="Arial" w:hAnsi="Arial" w:cs="Arial"/>
          <w:sz w:val="28"/>
          <w:szCs w:val="28"/>
          <w:u w:val="single"/>
        </w:rPr>
        <w:t>низший Мир</w:t>
      </w:r>
      <w:r w:rsidRPr="00571DA7">
        <w:rPr>
          <w:rFonts w:ascii="Arial" w:hAnsi="Arial" w:cs="Arial"/>
          <w:sz w:val="28"/>
          <w:szCs w:val="28"/>
        </w:rPr>
        <w:t xml:space="preserve"> несет функцию уроков Господних.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Весь Вселенский Мир назван </w:t>
      </w:r>
      <w:r w:rsidRPr="00571DA7">
        <w:rPr>
          <w:rFonts w:ascii="Arial" w:hAnsi="Arial" w:cs="Arial"/>
          <w:i/>
          <w:sz w:val="28"/>
          <w:szCs w:val="28"/>
          <w:u w:val="single"/>
        </w:rPr>
        <w:t>Миром Покровительства и Одухотворения человеческой жизни</w:t>
      </w:r>
      <w:r w:rsidRPr="00571DA7">
        <w:rPr>
          <w:rFonts w:ascii="Arial" w:hAnsi="Arial" w:cs="Arial"/>
          <w:sz w:val="28"/>
          <w:szCs w:val="28"/>
        </w:rPr>
        <w:t xml:space="preserve">. Мир Одухотворения связан с </w:t>
      </w:r>
      <w:r w:rsidRPr="00571DA7">
        <w:rPr>
          <w:rFonts w:ascii="Arial" w:hAnsi="Arial" w:cs="Arial"/>
          <w:i/>
          <w:sz w:val="28"/>
          <w:szCs w:val="28"/>
        </w:rPr>
        <w:t>Покровительственным Миром</w:t>
      </w:r>
      <w:r w:rsidRPr="00571DA7">
        <w:rPr>
          <w:rFonts w:ascii="Arial" w:hAnsi="Arial" w:cs="Arial"/>
          <w:sz w:val="28"/>
          <w:szCs w:val="28"/>
        </w:rPr>
        <w:t xml:space="preserve">, через который осуществляется </w:t>
      </w:r>
      <w:r w:rsidRPr="00571DA7">
        <w:rPr>
          <w:rFonts w:ascii="Arial" w:hAnsi="Arial" w:cs="Arial"/>
          <w:i/>
          <w:sz w:val="28"/>
          <w:szCs w:val="28"/>
        </w:rPr>
        <w:t>связь человека с Творцом</w:t>
      </w:r>
      <w:r w:rsidRPr="00571DA7">
        <w:rPr>
          <w:rFonts w:ascii="Arial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      Мир Покровительства (</w:t>
      </w:r>
      <w:r w:rsidRPr="00571DA7">
        <w:rPr>
          <w:rFonts w:ascii="Arial" w:hAnsi="Arial" w:cs="Arial"/>
          <w:i/>
          <w:sz w:val="28"/>
          <w:szCs w:val="28"/>
        </w:rPr>
        <w:t>первая из названных систем Вселенского Мира</w:t>
      </w:r>
      <w:r w:rsidRPr="00571DA7">
        <w:rPr>
          <w:rFonts w:ascii="Arial" w:hAnsi="Arial" w:cs="Arial"/>
          <w:sz w:val="28"/>
          <w:szCs w:val="28"/>
        </w:rPr>
        <w:t xml:space="preserve">) поделен на </w:t>
      </w:r>
      <w:r w:rsidRPr="00571DA7">
        <w:rPr>
          <w:rFonts w:ascii="Arial" w:hAnsi="Arial" w:cs="Arial"/>
          <w:i/>
          <w:sz w:val="28"/>
          <w:szCs w:val="28"/>
        </w:rPr>
        <w:t>Мир Души</w:t>
      </w:r>
      <w:r w:rsidRPr="00571DA7">
        <w:rPr>
          <w:rFonts w:ascii="Arial" w:hAnsi="Arial" w:cs="Arial"/>
          <w:sz w:val="28"/>
          <w:szCs w:val="28"/>
        </w:rPr>
        <w:t xml:space="preserve"> и </w:t>
      </w:r>
      <w:r w:rsidRPr="00571DA7">
        <w:rPr>
          <w:rFonts w:ascii="Arial" w:hAnsi="Arial" w:cs="Arial"/>
          <w:i/>
          <w:sz w:val="28"/>
          <w:szCs w:val="28"/>
        </w:rPr>
        <w:t>Ангелов Хранителей</w:t>
      </w:r>
      <w:r w:rsidRPr="00571DA7">
        <w:rPr>
          <w:rFonts w:ascii="Arial" w:hAnsi="Arial" w:cs="Arial"/>
          <w:sz w:val="28"/>
          <w:szCs w:val="28"/>
        </w:rPr>
        <w:t>,  и создает настрой Духовного развития человека и защиту Духовного Создания человека. И в зависимости от Духовного роста человека связь Духовного Создания перенастраивается на взаимодействие с другими системами Одухотворения (в других измерениях) и его  Покровительства.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i/>
          <w:sz w:val="28"/>
          <w:szCs w:val="28"/>
          <w:u w:val="single"/>
        </w:rPr>
        <w:t>Второй системой</w:t>
      </w:r>
      <w:r w:rsidRPr="00571DA7">
        <w:rPr>
          <w:rFonts w:ascii="Arial" w:hAnsi="Arial" w:cs="Arial"/>
          <w:sz w:val="28"/>
          <w:szCs w:val="28"/>
          <w:u w:val="single"/>
        </w:rPr>
        <w:t xml:space="preserve"> развития Сознания человека является </w:t>
      </w:r>
      <w:r w:rsidRPr="00571DA7">
        <w:rPr>
          <w:rFonts w:ascii="Arial" w:hAnsi="Arial" w:cs="Arial"/>
          <w:b/>
          <w:sz w:val="28"/>
          <w:szCs w:val="28"/>
          <w:u w:val="single"/>
        </w:rPr>
        <w:t>Духовный Мир</w:t>
      </w:r>
      <w:r w:rsidRPr="00571DA7">
        <w:rPr>
          <w:rFonts w:ascii="Arial" w:hAnsi="Arial" w:cs="Arial"/>
          <w:sz w:val="28"/>
          <w:szCs w:val="28"/>
          <w:u w:val="single"/>
        </w:rPr>
        <w:t xml:space="preserve"> с разноуровневой системой Мира Одухотворения</w:t>
      </w:r>
      <w:r w:rsidRPr="00571DA7">
        <w:rPr>
          <w:rFonts w:ascii="Arial" w:hAnsi="Arial" w:cs="Arial"/>
          <w:sz w:val="28"/>
          <w:szCs w:val="28"/>
        </w:rPr>
        <w:t xml:space="preserve">. И такое перенастраивание осуществляется как внутри систем Одухотворения, давая человеку новый рубеж возвышения, так и между Духовными  системами измерений, возвышая его и приближая к Богу. И сравнивается такая  система Духовного развития с </w:t>
      </w:r>
      <w:r w:rsidRPr="00571DA7">
        <w:rPr>
          <w:rFonts w:ascii="Arial" w:hAnsi="Arial" w:cs="Arial"/>
          <w:sz w:val="28"/>
          <w:szCs w:val="28"/>
          <w:u w:val="single"/>
        </w:rPr>
        <w:t>Матрешками</w:t>
      </w:r>
      <w:r w:rsidRPr="00571DA7">
        <w:rPr>
          <w:rFonts w:ascii="Arial" w:hAnsi="Arial" w:cs="Arial"/>
          <w:sz w:val="28"/>
          <w:szCs w:val="28"/>
        </w:rPr>
        <w:t xml:space="preserve">, и в каждом измерении развития существует целая система Миров (Матрешек) развития жизни, формирующая </w:t>
      </w:r>
      <w:r w:rsidRPr="00571DA7">
        <w:rPr>
          <w:rFonts w:ascii="Arial" w:hAnsi="Arial" w:cs="Arial"/>
          <w:sz w:val="28"/>
          <w:szCs w:val="28"/>
          <w:u w:val="single"/>
        </w:rPr>
        <w:t>единый Лик человечества</w:t>
      </w:r>
      <w:r w:rsidRPr="00571DA7">
        <w:rPr>
          <w:rFonts w:ascii="Arial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И каждая система Духовного развития имеет своего </w:t>
      </w:r>
      <w:r w:rsidRPr="00571DA7">
        <w:rPr>
          <w:rFonts w:ascii="Arial" w:hAnsi="Arial" w:cs="Arial"/>
          <w:b/>
          <w:sz w:val="28"/>
          <w:szCs w:val="28"/>
          <w:u w:val="single"/>
        </w:rPr>
        <w:t>Духовного наставника в Лице Святейшества</w:t>
      </w:r>
      <w:r w:rsidRPr="00571DA7">
        <w:rPr>
          <w:rFonts w:ascii="Arial" w:hAnsi="Arial" w:cs="Arial"/>
          <w:sz w:val="28"/>
          <w:szCs w:val="28"/>
          <w:u w:val="single"/>
        </w:rPr>
        <w:t>, который создает определенный настрой своей системе</w:t>
      </w:r>
      <w:r w:rsidRPr="00571DA7">
        <w:rPr>
          <w:rFonts w:ascii="Arial" w:hAnsi="Arial" w:cs="Arial"/>
          <w:sz w:val="28"/>
          <w:szCs w:val="28"/>
        </w:rPr>
        <w:t xml:space="preserve">. А каждая система, в свою очередь, настраивает человеческое Создание на приобретение определенного опыта. И жизненный подъем по Духовной лестнице развития измерения позволяет достичь человеку определенного опыта Духовного мастерства. А Покровительственный Мир, передавая свой жизненный опыт Внутреннему Миру человека, создает при этом его Духовное возвышение. И он (опыт) копируется Внутренним Миром человека в момент прохождения жизненных уроков.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lastRenderedPageBreak/>
        <w:t xml:space="preserve">       Первую ступень Духовного развития человек всегда получает из </w:t>
      </w:r>
      <w:r w:rsidRPr="00571DA7">
        <w:rPr>
          <w:rFonts w:ascii="Arial" w:hAnsi="Arial" w:cs="Arial"/>
          <w:i/>
          <w:sz w:val="28"/>
          <w:szCs w:val="28"/>
        </w:rPr>
        <w:t>среднего Мира</w:t>
      </w:r>
      <w:r w:rsidRPr="00571DA7">
        <w:rPr>
          <w:rFonts w:ascii="Arial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i/>
          <w:sz w:val="28"/>
          <w:szCs w:val="28"/>
        </w:rPr>
        <w:t>самого нижнего уровня развития Мира Одухотворения</w:t>
      </w:r>
      <w:r w:rsidRPr="00571DA7">
        <w:rPr>
          <w:rFonts w:ascii="Arial" w:hAnsi="Arial" w:cs="Arial"/>
          <w:sz w:val="28"/>
          <w:szCs w:val="28"/>
        </w:rPr>
        <w:t>. И по мере жизненного развития человека, по ступеням  Духовного роста, человек может попасть на самый пьедестал своего Духовного возвышения.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Вселенского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Покровительства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Ангелами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Хранителями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Святого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Духа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с системой Одухотворения,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Тонкого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 Духовный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рост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</w:t>
      </w:r>
      <w:r w:rsidRPr="00571DA7">
        <w:rPr>
          <w:rFonts w:ascii="Arial" w:hAnsi="Arial" w:cs="Arial"/>
          <w:sz w:val="28"/>
          <w:szCs w:val="28"/>
        </w:rPr>
        <w:softHyphen/>
        <w:t>ловека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Душа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Духовная </w:t>
      </w:r>
      <w:r w:rsidRPr="00571DA7">
        <w:rPr>
          <w:rFonts w:ascii="Arial" w:hAnsi="Arial" w:cs="Arial"/>
          <w:sz w:val="28"/>
          <w:szCs w:val="28"/>
          <w:u w:val="single"/>
        </w:rPr>
        <w:t>система</w:t>
      </w:r>
      <w:r w:rsidRPr="00571DA7">
        <w:rPr>
          <w:rFonts w:ascii="Arial" w:hAnsi="Arial" w:cs="Arial"/>
          <w:sz w:val="28"/>
          <w:szCs w:val="28"/>
        </w:rPr>
        <w:t>,</w:t>
      </w:r>
      <w:r w:rsidRPr="00571DA7">
        <w:rPr>
          <w:rFonts w:ascii="Arial" w:eastAsia="Calibri" w:hAnsi="Arial" w:cs="Arial"/>
          <w:sz w:val="28"/>
          <w:szCs w:val="28"/>
        </w:rPr>
        <w:t xml:space="preserve"> состоящая из процессов </w:t>
      </w:r>
      <w:r w:rsidRPr="00571DA7">
        <w:rPr>
          <w:rFonts w:ascii="Arial" w:hAnsi="Arial" w:cs="Arial"/>
          <w:sz w:val="28"/>
          <w:szCs w:val="28"/>
        </w:rPr>
        <w:t>понимания,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восприятия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Сознания)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связанная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процессом формирования </w:t>
      </w:r>
      <w:r w:rsidRPr="00571DA7">
        <w:rPr>
          <w:rFonts w:ascii="Arial" w:hAnsi="Arial" w:cs="Arial"/>
          <w:sz w:val="28"/>
          <w:szCs w:val="28"/>
          <w:u w:val="single"/>
        </w:rPr>
        <w:t>психических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функций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физического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Душа</w:t>
      </w:r>
      <w:r w:rsidRPr="00571DA7">
        <w:rPr>
          <w:rFonts w:ascii="Arial" w:eastAsia="Calibri" w:hAnsi="Arial" w:cs="Arial"/>
          <w:sz w:val="28"/>
          <w:szCs w:val="28"/>
        </w:rPr>
        <w:t xml:space="preserve"> – </w:t>
      </w:r>
      <w:r w:rsidRPr="00571DA7">
        <w:rPr>
          <w:rFonts w:ascii="Arial" w:hAnsi="Arial" w:cs="Arial"/>
          <w:sz w:val="28"/>
          <w:szCs w:val="28"/>
        </w:rPr>
        <w:t>это 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система </w:t>
      </w:r>
      <w:r w:rsidRPr="00571DA7">
        <w:rPr>
          <w:rFonts w:ascii="Arial" w:hAnsi="Arial" w:cs="Arial"/>
          <w:sz w:val="28"/>
          <w:szCs w:val="28"/>
          <w:u w:val="single"/>
        </w:rPr>
        <w:t>связи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Ангела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Хранителя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Центром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</w:rPr>
        <w:t xml:space="preserve">       Душевная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связь</w:t>
      </w:r>
      <w:r w:rsidRPr="00571DA7">
        <w:rPr>
          <w:rFonts w:ascii="Arial" w:hAnsi="Arial" w:cs="Arial"/>
          <w:b/>
          <w:bCs/>
          <w:sz w:val="28"/>
          <w:szCs w:val="28"/>
        </w:rPr>
        <w:t xml:space="preserve"> человека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начала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</w:t>
      </w:r>
      <w:r w:rsidRPr="00571DA7">
        <w:rPr>
          <w:rFonts w:ascii="Arial" w:hAnsi="Arial" w:cs="Arial"/>
          <w:sz w:val="28"/>
          <w:szCs w:val="28"/>
        </w:rPr>
        <w:softHyphen/>
        <w:t>ненного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завершающего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этапа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связывает его </w:t>
      </w:r>
      <w:r w:rsidRPr="00571DA7">
        <w:rPr>
          <w:rFonts w:ascii="Arial" w:hAnsi="Arial" w:cs="Arial"/>
          <w:sz w:val="28"/>
          <w:szCs w:val="28"/>
          <w:u w:val="single"/>
        </w:rPr>
        <w:t>Земной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Дух </w:t>
      </w:r>
      <w:r w:rsidRPr="00571DA7">
        <w:rPr>
          <w:rFonts w:ascii="Arial" w:hAnsi="Arial" w:cs="Arial"/>
          <w:bCs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Покровительственной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сохраняется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завершения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 жизненного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цикла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смерти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Ангел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Хранитель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несет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Вселенский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человеку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осуществляется 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Духовный (жизненный) настрой Внутреннего Мира человека.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</w:p>
    <w:p w:rsidR="000D0DC3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Духовный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 xml:space="preserve">Мир (система Одухотворения), </w:t>
      </w:r>
      <w:r w:rsidRPr="00571DA7">
        <w:rPr>
          <w:rFonts w:ascii="Arial" w:hAnsi="Arial" w:cs="Arial"/>
          <w:sz w:val="28"/>
          <w:szCs w:val="28"/>
        </w:rPr>
        <w:t>сопровождающий человека по жизни,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транслирует свой жизненный опыт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 эту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копию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ступени Духовного роста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i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Поговорим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моменте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ухода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человеческого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Существа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другую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форму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после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смерти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физического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после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отделения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физического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Тонком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Мире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Земной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параллели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Фантом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пребывания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пространстве,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копия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Жизни,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Поле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Време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ни,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Вселенной,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проходит</w:t>
      </w:r>
      <w:r w:rsidRPr="00571DA7">
        <w:rPr>
          <w:rFonts w:ascii="Arial" w:hAnsi="Arial" w:cs="Arial"/>
          <w:b/>
          <w:bCs/>
          <w:sz w:val="28"/>
          <w:szCs w:val="28"/>
        </w:rPr>
        <w:t>,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так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называемое,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Чистилище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или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очищение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.**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заслугам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измерением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заслужил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истечении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пребывания </w:t>
      </w:r>
      <w:r w:rsidRPr="00571DA7">
        <w:rPr>
          <w:rFonts w:ascii="Arial" w:hAnsi="Arial" w:cs="Arial"/>
          <w:b/>
          <w:bCs/>
          <w:sz w:val="28"/>
          <w:szCs w:val="28"/>
        </w:rPr>
        <w:t xml:space="preserve">Существа человеческого творения (Фантома) </w:t>
      </w:r>
      <w:r w:rsidRPr="00571DA7">
        <w:rPr>
          <w:rFonts w:ascii="Arial" w:hAnsi="Arial" w:cs="Arial"/>
          <w:sz w:val="28"/>
          <w:szCs w:val="28"/>
        </w:rPr>
        <w:t>в Земном про</w:t>
      </w:r>
      <w:r w:rsidRPr="00571DA7">
        <w:rPr>
          <w:rFonts w:ascii="Arial" w:hAnsi="Arial" w:cs="Arial"/>
          <w:sz w:val="28"/>
          <w:szCs w:val="28"/>
        </w:rPr>
        <w:softHyphen/>
        <w:t>странстве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прямую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Тонкой </w:t>
      </w:r>
      <w:r w:rsidRPr="00571DA7">
        <w:rPr>
          <w:rFonts w:ascii="Arial" w:hAnsi="Arial" w:cs="Arial"/>
          <w:sz w:val="28"/>
          <w:szCs w:val="28"/>
        </w:rPr>
        <w:t>копией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измерения дальнейшего </w:t>
      </w:r>
      <w:r w:rsidRPr="00571DA7">
        <w:rPr>
          <w:rFonts w:ascii="Arial" w:hAnsi="Arial" w:cs="Arial"/>
          <w:sz w:val="28"/>
          <w:szCs w:val="28"/>
        </w:rPr>
        <w:lastRenderedPageBreak/>
        <w:t>пребывания</w:t>
      </w:r>
      <w:r w:rsidRPr="00571DA7">
        <w:rPr>
          <w:rFonts w:ascii="Arial" w:eastAsia="Calibri" w:hAnsi="Arial" w:cs="Arial"/>
          <w:sz w:val="28"/>
          <w:szCs w:val="28"/>
        </w:rPr>
        <w:t xml:space="preserve">, это Существо (Фантом) </w:t>
      </w:r>
      <w:r w:rsidRPr="00571DA7">
        <w:rPr>
          <w:rFonts w:ascii="Arial" w:hAnsi="Arial" w:cs="Arial"/>
          <w:i/>
          <w:sz w:val="28"/>
          <w:szCs w:val="28"/>
        </w:rPr>
        <w:t>устремляется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в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этот Мир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, </w:t>
      </w:r>
      <w:r w:rsidRPr="00571DA7">
        <w:rPr>
          <w:rFonts w:ascii="Arial" w:hAnsi="Arial" w:cs="Arial"/>
          <w:i/>
          <w:sz w:val="28"/>
          <w:szCs w:val="28"/>
        </w:rPr>
        <w:t>или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остается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 xml:space="preserve">в параллели 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Земного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.  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Поговорим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о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моменте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рождения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человеческого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Создания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Вселенская программа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и Сотворения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охватывает своим совершенством всю систему жизни этого Мира.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аналогичные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программы разви</w:t>
      </w:r>
      <w:r w:rsidRPr="00571DA7">
        <w:rPr>
          <w:rFonts w:ascii="Arial" w:hAnsi="Arial" w:cs="Arial"/>
          <w:sz w:val="28"/>
          <w:szCs w:val="28"/>
        </w:rPr>
        <w:softHyphen/>
        <w:t>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вложены, 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всеми жизненными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историями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во все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Мира Вселенной, </w:t>
      </w:r>
      <w:r w:rsidRPr="00571DA7">
        <w:rPr>
          <w:rFonts w:ascii="Arial" w:hAnsi="Arial" w:cs="Arial"/>
          <w:sz w:val="28"/>
          <w:szCs w:val="28"/>
        </w:rPr>
        <w:t>начиная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заканчивая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меньшей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всю </w:t>
      </w:r>
      <w:r w:rsidRPr="00571DA7">
        <w:rPr>
          <w:rFonts w:ascii="Arial" w:hAnsi="Arial" w:cs="Arial"/>
          <w:sz w:val="28"/>
          <w:szCs w:val="28"/>
          <w:u w:val="single"/>
        </w:rPr>
        <w:t>историю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несет программа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судьбы 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и линия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жизни,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формирующая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эту судьбу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Ли</w:t>
      </w:r>
      <w:r w:rsidRPr="00571DA7">
        <w:rPr>
          <w:rFonts w:ascii="Arial" w:hAnsi="Arial" w:cs="Arial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настраивается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 (4)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 (2)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</w:t>
      </w:r>
      <w:r w:rsidRPr="00571DA7">
        <w:rPr>
          <w:rFonts w:ascii="Arial" w:hAnsi="Arial" w:cs="Arial"/>
          <w:sz w:val="28"/>
          <w:szCs w:val="28"/>
        </w:rPr>
        <w:softHyphen/>
        <w:t>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 Покровительственной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 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под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программу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человеческой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судьбы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 </w:t>
      </w:r>
      <w:r w:rsidRPr="00571DA7">
        <w:rPr>
          <w:rFonts w:ascii="Arial" w:hAnsi="Arial" w:cs="Arial"/>
          <w:sz w:val="28"/>
          <w:szCs w:val="28"/>
          <w:u w:val="single"/>
        </w:rPr>
        <w:t>заложенной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Центре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прошлой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 Фантома (4)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создается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будущая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линия </w:t>
      </w:r>
      <w:r w:rsidRPr="00571DA7">
        <w:rPr>
          <w:rFonts w:ascii="Arial" w:hAnsi="Arial" w:cs="Arial"/>
          <w:sz w:val="28"/>
          <w:szCs w:val="28"/>
          <w:u w:val="single"/>
        </w:rPr>
        <w:t>существования Фантома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Рассмотрим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процесс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зарождения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bCs/>
          <w:sz w:val="28"/>
          <w:szCs w:val="28"/>
        </w:rPr>
        <w:t>будущей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будущем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времени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 (4)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прописаны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 прошлой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заложены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будущего (не рожденного)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Дитя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связанного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иной</w:t>
      </w:r>
      <w:r w:rsidRPr="00571DA7">
        <w:rPr>
          <w:rFonts w:ascii="Arial" w:eastAsia="Calibri" w:hAnsi="Arial" w:cs="Arial"/>
          <w:sz w:val="28"/>
          <w:szCs w:val="28"/>
        </w:rPr>
        <w:t xml:space="preserve">, Покровительственной </w:t>
      </w:r>
      <w:r w:rsidRPr="00571DA7">
        <w:rPr>
          <w:rFonts w:ascii="Arial" w:hAnsi="Arial" w:cs="Arial"/>
          <w:sz w:val="28"/>
          <w:szCs w:val="28"/>
        </w:rPr>
        <w:t>систе</w:t>
      </w:r>
      <w:r w:rsidRPr="00571DA7">
        <w:rPr>
          <w:rFonts w:ascii="Arial" w:hAnsi="Arial" w:cs="Arial"/>
          <w:sz w:val="28"/>
          <w:szCs w:val="28"/>
        </w:rPr>
        <w:softHyphen/>
        <w:t>мой 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прописан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Дитя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вплоть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момента</w:t>
      </w:r>
      <w:r w:rsidRPr="00571DA7">
        <w:rPr>
          <w:rFonts w:ascii="Arial" w:eastAsia="Calibri" w:hAnsi="Arial" w:cs="Arial"/>
          <w:sz w:val="28"/>
          <w:szCs w:val="28"/>
        </w:rPr>
        <w:t xml:space="preserve"> прерывания жизни (</w:t>
      </w:r>
      <w:r w:rsidRPr="00571DA7">
        <w:rPr>
          <w:rFonts w:ascii="Arial" w:hAnsi="Arial" w:cs="Arial"/>
          <w:sz w:val="28"/>
          <w:szCs w:val="28"/>
        </w:rPr>
        <w:t>смерти)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заложена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Дитя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ему придется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развиваться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программу</w:t>
      </w:r>
      <w:r w:rsidRPr="00571DA7">
        <w:rPr>
          <w:rFonts w:ascii="Arial" w:eastAsia="Calibri" w:hAnsi="Arial" w:cs="Arial"/>
          <w:sz w:val="28"/>
          <w:szCs w:val="28"/>
        </w:rPr>
        <w:t xml:space="preserve"> зарождения и развития жизни данной </w:t>
      </w:r>
      <w:r w:rsidRPr="00571DA7">
        <w:rPr>
          <w:rFonts w:ascii="Arial" w:hAnsi="Arial" w:cs="Arial"/>
          <w:sz w:val="28"/>
          <w:szCs w:val="28"/>
        </w:rPr>
        <w:t>Покровительственной 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i/>
          <w:sz w:val="28"/>
          <w:szCs w:val="28"/>
          <w:u w:val="single"/>
        </w:rPr>
        <w:t>до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момента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зачатия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переходном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времени,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Судьбы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создает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Ц</w:t>
      </w:r>
      <w:r w:rsidRPr="00571DA7">
        <w:rPr>
          <w:rFonts w:ascii="Arial" w:hAnsi="Arial" w:cs="Arial"/>
          <w:b/>
          <w:sz w:val="28"/>
          <w:szCs w:val="28"/>
          <w:u w:val="single"/>
        </w:rPr>
        <w:t>ентр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(Мир)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зарождения***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формирования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будущей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(Мир) </w:t>
      </w:r>
      <w:r w:rsidRPr="00571DA7">
        <w:rPr>
          <w:rFonts w:ascii="Arial" w:hAnsi="Arial" w:cs="Arial"/>
          <w:sz w:val="28"/>
          <w:szCs w:val="28"/>
        </w:rPr>
        <w:t>настроен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на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создание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Мира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будущего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Дитя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моменту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зарождения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</w:t>
      </w:r>
      <w:r w:rsidRPr="00571DA7">
        <w:rPr>
          <w:rFonts w:ascii="Arial" w:hAnsi="Arial" w:cs="Arial"/>
          <w:sz w:val="28"/>
          <w:szCs w:val="28"/>
        </w:rPr>
        <w:softHyphen/>
        <w:t>ходном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Духовной </w:t>
      </w:r>
      <w:r w:rsidRPr="00571DA7">
        <w:rPr>
          <w:rFonts w:ascii="Arial" w:hAnsi="Arial" w:cs="Arial"/>
          <w:sz w:val="28"/>
          <w:szCs w:val="28"/>
        </w:rPr>
        <w:t>связи Мира 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с новым (будущим) Образом (Ликом) </w:t>
      </w:r>
      <w:r w:rsidRPr="00571DA7">
        <w:rPr>
          <w:rFonts w:ascii="Arial" w:hAnsi="Arial" w:cs="Arial"/>
          <w:sz w:val="28"/>
          <w:szCs w:val="28"/>
        </w:rPr>
        <w:t>Дитя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моменту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окон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чания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 будущего Образа (Лика)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начинается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процесс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будущей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линии </w:t>
      </w:r>
      <w:r w:rsidRPr="00571DA7">
        <w:rPr>
          <w:rFonts w:ascii="Arial" w:hAnsi="Arial" w:cs="Arial"/>
          <w:sz w:val="28"/>
          <w:szCs w:val="28"/>
          <w:u w:val="single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завершающий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этап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</w:t>
      </w:r>
      <w:r w:rsidRPr="00571DA7">
        <w:rPr>
          <w:rFonts w:ascii="Arial" w:eastAsia="Calibri" w:hAnsi="Arial" w:cs="Arial"/>
          <w:sz w:val="28"/>
          <w:szCs w:val="28"/>
        </w:rPr>
        <w:t xml:space="preserve"> (Мира)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целый</w:t>
      </w:r>
      <w:r w:rsidRPr="00571DA7">
        <w:rPr>
          <w:rFonts w:ascii="Arial" w:eastAsia="Calibri" w:hAnsi="Arial" w:cs="Arial"/>
          <w:sz w:val="28"/>
          <w:szCs w:val="28"/>
        </w:rPr>
        <w:t xml:space="preserve"> Внутренний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Дитя в Земном пространстве настоящего 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похож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 (Внутренний Мир)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становится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ровно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</w:t>
      </w:r>
      <w:r w:rsidRPr="00571DA7">
        <w:rPr>
          <w:rFonts w:ascii="Arial" w:hAnsi="Arial" w:cs="Arial"/>
          <w:sz w:val="28"/>
          <w:szCs w:val="28"/>
        </w:rPr>
        <w:softHyphen/>
        <w:t>ненную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предыдущей жизни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образу </w:t>
      </w:r>
      <w:r w:rsidRPr="00571DA7">
        <w:rPr>
          <w:rFonts w:ascii="Arial" w:hAnsi="Arial" w:cs="Arial"/>
          <w:sz w:val="28"/>
          <w:szCs w:val="28"/>
        </w:rPr>
        <w:t>которой</w:t>
      </w:r>
      <w:r w:rsidRPr="00571DA7">
        <w:rPr>
          <w:rFonts w:ascii="Arial" w:eastAsia="Calibri" w:hAnsi="Arial" w:cs="Arial"/>
          <w:sz w:val="28"/>
          <w:szCs w:val="28"/>
        </w:rPr>
        <w:t xml:space="preserve"> его </w:t>
      </w:r>
      <w:r w:rsidRPr="00571DA7">
        <w:rPr>
          <w:rFonts w:ascii="Arial" w:hAnsi="Arial" w:cs="Arial"/>
          <w:sz w:val="28"/>
          <w:szCs w:val="28"/>
        </w:rPr>
        <w:t>создавал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возникает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маленький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 (Лик)</w:t>
      </w:r>
      <w:r w:rsidRPr="00571DA7">
        <w:rPr>
          <w:rFonts w:ascii="Arial" w:eastAsia="Calibri" w:hAnsi="Arial" w:cs="Arial"/>
          <w:sz w:val="28"/>
          <w:szCs w:val="28"/>
        </w:rPr>
        <w:t xml:space="preserve"> будущей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с опытом Духовного развития </w:t>
      </w:r>
      <w:r w:rsidRPr="00571DA7">
        <w:rPr>
          <w:rFonts w:ascii="Arial" w:hAnsi="Arial" w:cs="Arial"/>
          <w:sz w:val="28"/>
          <w:szCs w:val="28"/>
        </w:rPr>
        <w:t>прошлого воплощения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    </w:t>
      </w:r>
      <w:r w:rsidRPr="00571DA7">
        <w:rPr>
          <w:rFonts w:ascii="Arial" w:hAnsi="Arial" w:cs="Arial"/>
          <w:sz w:val="28"/>
          <w:szCs w:val="28"/>
        </w:rPr>
        <w:t>После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копии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начинается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</w:t>
      </w:r>
      <w:r w:rsidRPr="00571DA7">
        <w:rPr>
          <w:rFonts w:ascii="Arial" w:hAnsi="Arial" w:cs="Arial"/>
          <w:sz w:val="28"/>
          <w:szCs w:val="28"/>
        </w:rPr>
        <w:softHyphen/>
        <w:t>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Дитя 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в </w:t>
      </w:r>
      <w:r w:rsidRPr="00571DA7">
        <w:rPr>
          <w:rFonts w:ascii="Arial" w:hAnsi="Arial" w:cs="Arial"/>
          <w:sz w:val="28"/>
          <w:szCs w:val="28"/>
          <w:u w:val="single"/>
        </w:rPr>
        <w:t>настоящем 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моменту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заро</w:t>
      </w:r>
      <w:r w:rsidRPr="00571DA7">
        <w:rPr>
          <w:rFonts w:ascii="Arial" w:hAnsi="Arial" w:cs="Arial"/>
          <w:b/>
          <w:sz w:val="28"/>
          <w:szCs w:val="28"/>
          <w:u w:val="single"/>
        </w:rPr>
        <w:softHyphen/>
        <w:t>ждения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Духовной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копии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Дитя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во Вселенной,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физическом Мире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происходит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процесс </w:t>
      </w:r>
      <w:r w:rsidRPr="00571DA7">
        <w:rPr>
          <w:rFonts w:ascii="Arial" w:hAnsi="Arial" w:cs="Arial"/>
          <w:b/>
          <w:sz w:val="28"/>
          <w:szCs w:val="28"/>
          <w:u w:val="single"/>
        </w:rPr>
        <w:t>зарожде</w:t>
      </w:r>
      <w:r w:rsidRPr="00571DA7">
        <w:rPr>
          <w:rFonts w:ascii="Arial" w:hAnsi="Arial" w:cs="Arial"/>
          <w:b/>
          <w:sz w:val="28"/>
          <w:szCs w:val="28"/>
          <w:u w:val="single"/>
        </w:rPr>
        <w:softHyphen/>
        <w:t>ния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этого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Дитя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утробе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матери</w:t>
      </w:r>
      <w:r w:rsidRPr="00571DA7">
        <w:rPr>
          <w:rFonts w:ascii="Arial" w:eastAsia="Calibri" w:hAnsi="Arial" w:cs="Arial"/>
          <w:sz w:val="28"/>
          <w:szCs w:val="28"/>
        </w:rPr>
        <w:t xml:space="preserve">. И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параллельно</w:t>
      </w:r>
      <w:r w:rsidRPr="00571DA7">
        <w:rPr>
          <w:rFonts w:ascii="Arial" w:eastAsia="Calibri" w:hAnsi="Arial" w:cs="Arial"/>
          <w:sz w:val="28"/>
          <w:szCs w:val="28"/>
        </w:rPr>
        <w:t xml:space="preserve"> зарождению физической жизни в Земном Мире (параллели)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формируется Духовный Мир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, как будущая колыбель Дитя.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вся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начинает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развиваться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моменту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созревания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плода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утробе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матери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Духовной Копии </w:t>
      </w:r>
      <w:r w:rsidRPr="00571DA7">
        <w:rPr>
          <w:rFonts w:ascii="Arial" w:hAnsi="Arial" w:cs="Arial"/>
          <w:sz w:val="28"/>
          <w:szCs w:val="28"/>
          <w:u w:val="single"/>
        </w:rPr>
        <w:t>во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Вселенной,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доформировывается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весь Духовный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будущего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Дитя в параллели Земного 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Духовный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к моменту рождения Дитя </w:t>
      </w:r>
      <w:r w:rsidRPr="00571DA7">
        <w:rPr>
          <w:rFonts w:ascii="Arial" w:hAnsi="Arial" w:cs="Arial"/>
          <w:sz w:val="28"/>
          <w:szCs w:val="28"/>
        </w:rPr>
        <w:t>достраивает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заканчивается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Тонкого 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Дитя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Земном </w:t>
      </w:r>
      <w:r w:rsidRPr="00571DA7">
        <w:rPr>
          <w:rFonts w:ascii="Arial" w:hAnsi="Arial" w:cs="Arial"/>
          <w:sz w:val="28"/>
          <w:szCs w:val="28"/>
        </w:rPr>
        <w:t>Мире (параллели)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рождения новой 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момент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рождения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Тонком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Земли (параллели) оказываются сформированы все Духовные </w:t>
      </w:r>
      <w:r w:rsidRPr="00571DA7">
        <w:rPr>
          <w:rFonts w:ascii="Arial" w:hAnsi="Arial" w:cs="Arial"/>
          <w:sz w:val="28"/>
          <w:szCs w:val="28"/>
          <w:u w:val="single"/>
        </w:rPr>
        <w:t>связи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Дитя с 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так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еще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родившееся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Дитя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через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настрой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тонкой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структуры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имеет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свою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линию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Покровительственным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   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момент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Дитя,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Земли,  </w:t>
      </w:r>
      <w:r w:rsidRPr="00571DA7">
        <w:rPr>
          <w:rFonts w:ascii="Arial" w:hAnsi="Arial" w:cs="Arial"/>
          <w:sz w:val="28"/>
          <w:szCs w:val="28"/>
        </w:rPr>
        <w:t>формируются будущее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Копия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ней (Копией)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формируются 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создающие линию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Дитя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соответственно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Хранителем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Созданию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ожидании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момента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соединиться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ребенком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находящимся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утробе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наступает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момент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момент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прохождения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ребенка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родовым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путям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рождающимся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как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только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выходит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последний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покров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отделяющий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ребенка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материнской утробы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соприкасается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другой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средой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i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этот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момент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происходит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созданной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ранее </w:t>
      </w:r>
      <w:r w:rsidRPr="00571DA7">
        <w:rPr>
          <w:rFonts w:ascii="Arial" w:hAnsi="Arial" w:cs="Arial"/>
          <w:i/>
          <w:sz w:val="28"/>
          <w:szCs w:val="28"/>
          <w:u w:val="single"/>
        </w:rPr>
        <w:t>системы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защиты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соединение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физическим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телом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ребенка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Так </w:t>
      </w:r>
      <w:r w:rsidRPr="00571DA7">
        <w:rPr>
          <w:rFonts w:ascii="Arial" w:hAnsi="Arial" w:cs="Arial"/>
          <w:sz w:val="28"/>
          <w:szCs w:val="28"/>
          <w:u w:val="single"/>
        </w:rPr>
        <w:t>Дитя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приобретает личное Покровительство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Души и тела,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отсоединяясь от материнской жизненной системы защиты.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Так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процесс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вселения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Души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программного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настроя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родившемуся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ребенку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    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программном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Души </w:t>
      </w:r>
      <w:r w:rsidRPr="00571DA7">
        <w:rPr>
          <w:rFonts w:ascii="Arial" w:hAnsi="Arial" w:cs="Arial"/>
          <w:sz w:val="28"/>
          <w:szCs w:val="28"/>
          <w:u w:val="single"/>
        </w:rPr>
        <w:t>заложен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весь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жизненный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путь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человека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жизненными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достижениями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i/>
          <w:sz w:val="28"/>
          <w:szCs w:val="28"/>
          <w:u w:val="single"/>
        </w:rPr>
        <w:t>Так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рождаются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будущие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гении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по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заданной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программе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жизни</w:t>
      </w:r>
      <w:r w:rsidRPr="00571DA7">
        <w:rPr>
          <w:rFonts w:ascii="Arial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 рождаются люди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определенной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программой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жизненных </w:t>
      </w:r>
      <w:r w:rsidRPr="00571DA7">
        <w:rPr>
          <w:rFonts w:ascii="Arial" w:hAnsi="Arial" w:cs="Arial"/>
          <w:sz w:val="28"/>
          <w:szCs w:val="28"/>
          <w:u w:val="single"/>
        </w:rPr>
        <w:t>испытаний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Внутреннего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 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конечно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человеческое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Дитя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получает,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соответствии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Внутреннего Мира, связь с </w:t>
      </w:r>
      <w:r w:rsidRPr="00571DA7">
        <w:rPr>
          <w:rFonts w:ascii="Arial" w:hAnsi="Arial" w:cs="Arial"/>
          <w:sz w:val="28"/>
          <w:szCs w:val="28"/>
        </w:rPr>
        <w:t>Ангелом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Хранителем и с соответствующим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от </w:t>
      </w:r>
      <w:r w:rsidRPr="00571DA7">
        <w:rPr>
          <w:rFonts w:ascii="Arial" w:hAnsi="Arial" w:cs="Arial"/>
          <w:sz w:val="28"/>
          <w:szCs w:val="28"/>
        </w:rPr>
        <w:t>рождения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в создании </w:t>
      </w:r>
      <w:r w:rsidRPr="00571DA7">
        <w:rPr>
          <w:rFonts w:ascii="Arial" w:hAnsi="Arial" w:cs="Arial"/>
          <w:sz w:val="28"/>
          <w:szCs w:val="28"/>
        </w:rPr>
        <w:t>первого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круга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 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 и Мир Одухотворения </w:t>
      </w:r>
      <w:r w:rsidRPr="00571DA7">
        <w:rPr>
          <w:rFonts w:ascii="Arial" w:hAnsi="Arial" w:cs="Arial"/>
          <w:i/>
          <w:sz w:val="28"/>
          <w:szCs w:val="28"/>
        </w:rPr>
        <w:t>с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опытом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жизни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предыдущего воплощения</w:t>
      </w:r>
      <w:r w:rsidRPr="00571DA7">
        <w:rPr>
          <w:rFonts w:ascii="Arial" w:hAnsi="Arial" w:cs="Arial"/>
          <w:sz w:val="28"/>
          <w:szCs w:val="28"/>
        </w:rPr>
        <w:t>,</w:t>
      </w:r>
      <w:r w:rsidRPr="00571DA7">
        <w:rPr>
          <w:rFonts w:ascii="Arial" w:eastAsia="Calibri" w:hAnsi="Arial" w:cs="Arial"/>
          <w:sz w:val="28"/>
          <w:szCs w:val="28"/>
        </w:rPr>
        <w:t xml:space="preserve"> Духовного развития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формировался</w:t>
      </w:r>
      <w:r w:rsidRPr="00571DA7">
        <w:rPr>
          <w:rFonts w:ascii="Arial" w:eastAsia="Calibri" w:hAnsi="Arial" w:cs="Arial"/>
          <w:sz w:val="28"/>
          <w:szCs w:val="28"/>
        </w:rPr>
        <w:t xml:space="preserve"> в период становления и созревания образ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начинается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долгий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пусть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еще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крошечного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родившегося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появлении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ребенка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 xml:space="preserve">или  в жизненный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программу</w:t>
      </w:r>
      <w:r w:rsidRPr="00571DA7">
        <w:rPr>
          <w:rFonts w:ascii="Arial" w:eastAsia="Calibri" w:hAnsi="Arial" w:cs="Arial"/>
          <w:sz w:val="28"/>
          <w:szCs w:val="28"/>
        </w:rPr>
        <w:t xml:space="preserve"> жизни (судьбы) </w:t>
      </w:r>
      <w:r w:rsidRPr="00571DA7">
        <w:rPr>
          <w:rFonts w:ascii="Arial" w:hAnsi="Arial" w:cs="Arial"/>
          <w:sz w:val="28"/>
          <w:szCs w:val="28"/>
        </w:rPr>
        <w:t xml:space="preserve">формируется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Духовное 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Дитя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линия</w:t>
      </w:r>
      <w:r w:rsidRPr="00571DA7">
        <w:rPr>
          <w:rFonts w:ascii="Arial" w:eastAsia="Calibri" w:hAnsi="Arial" w:cs="Arial"/>
          <w:sz w:val="28"/>
          <w:szCs w:val="28"/>
        </w:rPr>
        <w:t xml:space="preserve"> судьбы (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роста)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начинается</w:t>
      </w:r>
      <w:r w:rsidRPr="00571DA7">
        <w:rPr>
          <w:rFonts w:ascii="Arial" w:eastAsia="Calibri" w:hAnsi="Arial" w:cs="Arial"/>
          <w:sz w:val="28"/>
          <w:szCs w:val="28"/>
        </w:rPr>
        <w:t xml:space="preserve"> жизненный </w:t>
      </w:r>
      <w:r w:rsidRPr="00571DA7">
        <w:rPr>
          <w:rFonts w:ascii="Arial" w:hAnsi="Arial" w:cs="Arial"/>
          <w:sz w:val="28"/>
          <w:szCs w:val="28"/>
        </w:rPr>
        <w:t>путь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завершения его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 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схеме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зарождения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</w:p>
    <w:p w:rsidR="000D0DC3" w:rsidRPr="00925151" w:rsidRDefault="000D0DC3" w:rsidP="000D0DC3">
      <w:pPr>
        <w:tabs>
          <w:tab w:val="left" w:pos="-567"/>
        </w:tabs>
        <w:spacing w:after="0" w:line="240" w:lineRule="auto"/>
        <w:ind w:left="-567"/>
        <w:jc w:val="both"/>
        <w:rPr>
          <w:rFonts w:ascii="Arial" w:hAnsi="Arial" w:cs="Arial"/>
        </w:rPr>
      </w:pPr>
      <w:r w:rsidRPr="00925151">
        <w:rPr>
          <w:rFonts w:ascii="Arial" w:hAnsi="Arial" w:cs="Arial"/>
        </w:rPr>
        <w:t xml:space="preserve">*Мир Одухотворения – это Мир, Одухотворяющий планету, или </w:t>
      </w:r>
      <w:r w:rsidRPr="00925151">
        <w:rPr>
          <w:rFonts w:ascii="Arial" w:hAnsi="Arial" w:cs="Arial"/>
          <w:u w:val="single"/>
        </w:rPr>
        <w:t>Управляющий Совет</w:t>
      </w:r>
      <w:r w:rsidRPr="00925151">
        <w:rPr>
          <w:rFonts w:ascii="Arial" w:hAnsi="Arial" w:cs="Arial"/>
        </w:rPr>
        <w:t>, или  система, осуществляющая все задачи развития планеты, человечества и всего живого на ней.</w:t>
      </w:r>
    </w:p>
    <w:p w:rsidR="000D0DC3" w:rsidRPr="00925151" w:rsidRDefault="000D0DC3" w:rsidP="000D0DC3">
      <w:pPr>
        <w:tabs>
          <w:tab w:val="left" w:pos="-567"/>
        </w:tabs>
        <w:spacing w:after="0" w:line="240" w:lineRule="auto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hAnsi="Arial" w:cs="Arial"/>
        </w:rPr>
        <w:t>Управляющий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Совет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система</w:t>
      </w:r>
      <w:r w:rsidRPr="00925151">
        <w:rPr>
          <w:rFonts w:ascii="Arial" w:eastAsia="Calibri" w:hAnsi="Arial" w:cs="Arial"/>
        </w:rPr>
        <w:t xml:space="preserve">, </w:t>
      </w:r>
      <w:r w:rsidRPr="00925151">
        <w:rPr>
          <w:rFonts w:ascii="Arial" w:hAnsi="Arial" w:cs="Arial"/>
        </w:rPr>
        <w:t>или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Мир</w:t>
      </w:r>
      <w:r w:rsidRPr="00925151">
        <w:rPr>
          <w:rFonts w:ascii="Arial" w:eastAsia="Calibri" w:hAnsi="Arial" w:cs="Arial"/>
        </w:rPr>
        <w:t xml:space="preserve">, </w:t>
      </w:r>
      <w:r w:rsidRPr="00925151">
        <w:rPr>
          <w:rFonts w:ascii="Arial" w:hAnsi="Arial" w:cs="Arial"/>
        </w:rPr>
        <w:t>одухотворяющий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планету</w:t>
      </w:r>
      <w:r w:rsidRPr="00925151">
        <w:rPr>
          <w:rFonts w:ascii="Arial" w:eastAsia="Calibri" w:hAnsi="Arial" w:cs="Arial"/>
        </w:rPr>
        <w:t xml:space="preserve">, </w:t>
      </w:r>
      <w:r w:rsidRPr="00925151">
        <w:rPr>
          <w:rFonts w:ascii="Arial" w:hAnsi="Arial" w:cs="Arial"/>
        </w:rPr>
        <w:t>или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осуществляющий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все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задачи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развития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планеты</w:t>
      </w:r>
      <w:r w:rsidRPr="00925151">
        <w:rPr>
          <w:rFonts w:ascii="Arial" w:eastAsia="Calibri" w:hAnsi="Arial" w:cs="Arial"/>
        </w:rPr>
        <w:t xml:space="preserve">, </w:t>
      </w:r>
      <w:r w:rsidRPr="00925151">
        <w:rPr>
          <w:rFonts w:ascii="Arial" w:hAnsi="Arial" w:cs="Arial"/>
        </w:rPr>
        <w:t>человечества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и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всего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живого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на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ней</w:t>
      </w:r>
      <w:r w:rsidRPr="00925151">
        <w:rPr>
          <w:rFonts w:ascii="Arial" w:eastAsia="Calibri" w:hAnsi="Arial" w:cs="Arial"/>
        </w:rPr>
        <w:t>.</w:t>
      </w:r>
    </w:p>
    <w:p w:rsidR="000D0DC3" w:rsidRPr="00925151" w:rsidRDefault="000D0DC3" w:rsidP="000D0DC3">
      <w:pPr>
        <w:tabs>
          <w:tab w:val="left" w:pos="-567"/>
          <w:tab w:val="left" w:pos="8460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hAnsi="Arial" w:cs="Arial"/>
          <w:u w:val="single"/>
        </w:rPr>
        <w:t>**Чистилище (Мир</w:t>
      </w:r>
      <w:r w:rsidRPr="00925151">
        <w:rPr>
          <w:rFonts w:ascii="Arial" w:eastAsia="Calibri" w:hAnsi="Arial" w:cs="Arial"/>
          <w:u w:val="single"/>
        </w:rPr>
        <w:t xml:space="preserve"> </w:t>
      </w:r>
      <w:r w:rsidRPr="00925151">
        <w:rPr>
          <w:rFonts w:ascii="Arial" w:hAnsi="Arial" w:cs="Arial"/>
          <w:u w:val="single"/>
        </w:rPr>
        <w:t xml:space="preserve">Смерти) 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Мир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прохождения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Душой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осознания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и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очищения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в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Центре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временного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нахождения во Вселенной (в Переходном времени)</w:t>
      </w:r>
      <w:r w:rsidRPr="00925151">
        <w:rPr>
          <w:rFonts w:ascii="Arial" w:eastAsia="Calibri" w:hAnsi="Arial" w:cs="Arial"/>
        </w:rPr>
        <w:t xml:space="preserve">. </w:t>
      </w:r>
    </w:p>
    <w:p w:rsidR="000D0DC3" w:rsidRPr="00925151" w:rsidRDefault="000D0DC3" w:rsidP="000D0DC3">
      <w:pPr>
        <w:tabs>
          <w:tab w:val="left" w:pos="-567"/>
          <w:tab w:val="left" w:pos="8460"/>
        </w:tabs>
        <w:spacing w:after="0"/>
        <w:ind w:left="-567"/>
        <w:jc w:val="both"/>
        <w:rPr>
          <w:rFonts w:ascii="Arial" w:eastAsia="Calibri" w:hAnsi="Arial" w:cs="Arial"/>
          <w:u w:val="single"/>
        </w:rPr>
      </w:pPr>
      <w:r w:rsidRPr="00925151">
        <w:rPr>
          <w:rFonts w:ascii="Arial" w:hAnsi="Arial" w:cs="Arial"/>
        </w:rPr>
        <w:t>Оба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эти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Мира</w:t>
      </w:r>
      <w:r w:rsidRPr="00925151">
        <w:rPr>
          <w:rFonts w:ascii="Arial" w:eastAsia="Calibri" w:hAnsi="Arial" w:cs="Arial"/>
        </w:rPr>
        <w:t xml:space="preserve">, находясь в одном Мире Вселенной, создают жизненный </w:t>
      </w:r>
      <w:r w:rsidRPr="00925151">
        <w:rPr>
          <w:rFonts w:ascii="Arial" w:hAnsi="Arial" w:cs="Arial"/>
        </w:rPr>
        <w:t>баланс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между собой.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 xml:space="preserve">Существуют </w:t>
      </w:r>
      <w:r w:rsidRPr="00925151">
        <w:rPr>
          <w:rFonts w:ascii="Arial" w:eastAsia="Calibri" w:hAnsi="Arial" w:cs="Arial"/>
        </w:rPr>
        <w:t xml:space="preserve">эти Миры </w:t>
      </w:r>
      <w:r w:rsidRPr="00925151">
        <w:rPr>
          <w:rFonts w:ascii="Arial" w:hAnsi="Arial" w:cs="Arial"/>
          <w:u w:val="single"/>
        </w:rPr>
        <w:t>в</w:t>
      </w:r>
      <w:r w:rsidRPr="00925151">
        <w:rPr>
          <w:rFonts w:ascii="Arial" w:eastAsia="Calibri" w:hAnsi="Arial" w:cs="Arial"/>
          <w:u w:val="single"/>
        </w:rPr>
        <w:t xml:space="preserve"> </w:t>
      </w:r>
      <w:r w:rsidRPr="00925151">
        <w:rPr>
          <w:rFonts w:ascii="Arial" w:hAnsi="Arial" w:cs="Arial"/>
          <w:u w:val="single"/>
        </w:rPr>
        <w:t>переходном</w:t>
      </w:r>
      <w:r w:rsidRPr="00925151">
        <w:rPr>
          <w:rFonts w:ascii="Arial" w:eastAsia="Calibri" w:hAnsi="Arial" w:cs="Arial"/>
          <w:u w:val="single"/>
        </w:rPr>
        <w:t xml:space="preserve"> </w:t>
      </w:r>
      <w:r w:rsidRPr="00925151">
        <w:rPr>
          <w:rFonts w:ascii="Arial" w:hAnsi="Arial" w:cs="Arial"/>
          <w:u w:val="single"/>
        </w:rPr>
        <w:t>времени</w:t>
      </w:r>
      <w:r w:rsidRPr="00925151">
        <w:rPr>
          <w:rFonts w:ascii="Arial" w:eastAsia="Calibri" w:hAnsi="Arial" w:cs="Arial"/>
          <w:u w:val="single"/>
        </w:rPr>
        <w:t xml:space="preserve"> </w:t>
      </w:r>
      <w:r w:rsidRPr="00925151">
        <w:rPr>
          <w:rFonts w:ascii="Arial" w:hAnsi="Arial" w:cs="Arial"/>
          <w:u w:val="single"/>
        </w:rPr>
        <w:t>в</w:t>
      </w:r>
      <w:r w:rsidRPr="00925151">
        <w:rPr>
          <w:rFonts w:ascii="Arial" w:eastAsia="Calibri" w:hAnsi="Arial" w:cs="Arial"/>
          <w:u w:val="single"/>
        </w:rPr>
        <w:t xml:space="preserve"> </w:t>
      </w:r>
      <w:r w:rsidRPr="00925151">
        <w:rPr>
          <w:rFonts w:ascii="Arial" w:hAnsi="Arial" w:cs="Arial"/>
          <w:u w:val="single"/>
        </w:rPr>
        <w:t>Мире</w:t>
      </w:r>
      <w:r w:rsidRPr="00925151">
        <w:rPr>
          <w:rFonts w:ascii="Arial" w:eastAsia="Calibri" w:hAnsi="Arial" w:cs="Arial"/>
          <w:u w:val="single"/>
        </w:rPr>
        <w:t xml:space="preserve"> </w:t>
      </w:r>
      <w:r w:rsidRPr="00925151">
        <w:rPr>
          <w:rFonts w:ascii="Arial" w:hAnsi="Arial" w:cs="Arial"/>
          <w:u w:val="single"/>
        </w:rPr>
        <w:t>вре</w:t>
      </w:r>
      <w:r w:rsidRPr="00925151">
        <w:rPr>
          <w:rFonts w:ascii="Arial" w:hAnsi="Arial" w:cs="Arial"/>
          <w:u w:val="single"/>
        </w:rPr>
        <w:softHyphen/>
        <w:t>менного</w:t>
      </w:r>
      <w:r w:rsidRPr="00925151">
        <w:rPr>
          <w:rFonts w:ascii="Arial" w:eastAsia="Calibri" w:hAnsi="Arial" w:cs="Arial"/>
          <w:u w:val="single"/>
        </w:rPr>
        <w:t xml:space="preserve"> </w:t>
      </w:r>
      <w:r w:rsidRPr="00925151">
        <w:rPr>
          <w:rFonts w:ascii="Arial" w:hAnsi="Arial" w:cs="Arial"/>
          <w:u w:val="single"/>
        </w:rPr>
        <w:t>пребывания</w:t>
      </w:r>
      <w:r w:rsidRPr="00925151">
        <w:rPr>
          <w:rFonts w:ascii="Arial" w:eastAsia="Calibri" w:hAnsi="Arial" w:cs="Arial"/>
          <w:u w:val="single"/>
        </w:rPr>
        <w:t>.</w:t>
      </w:r>
    </w:p>
    <w:p w:rsidR="000D0DC3" w:rsidRPr="00925151" w:rsidRDefault="000D0DC3" w:rsidP="000D0DC3">
      <w:pPr>
        <w:tabs>
          <w:tab w:val="left" w:pos="-567"/>
          <w:tab w:val="left" w:pos="8460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hAnsi="Arial" w:cs="Arial"/>
          <w:u w:val="single"/>
        </w:rPr>
        <w:t>***Мир</w:t>
      </w:r>
      <w:r w:rsidRPr="00925151">
        <w:rPr>
          <w:rFonts w:ascii="Arial" w:eastAsia="Calibri" w:hAnsi="Arial" w:cs="Arial"/>
          <w:u w:val="single"/>
        </w:rPr>
        <w:t xml:space="preserve"> зарождения (формирования будущей жизни) </w:t>
      </w:r>
      <w:r w:rsidRPr="00925151">
        <w:rPr>
          <w:rFonts w:ascii="Arial" w:eastAsia="Calibri" w:hAnsi="Arial" w:cs="Arial"/>
        </w:rPr>
        <w:t xml:space="preserve">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Мир</w:t>
      </w:r>
      <w:r w:rsidRPr="00925151">
        <w:rPr>
          <w:rFonts w:ascii="Arial" w:eastAsia="Calibri" w:hAnsi="Arial" w:cs="Arial"/>
        </w:rPr>
        <w:t xml:space="preserve"> (параллель) </w:t>
      </w:r>
      <w:r w:rsidRPr="00925151">
        <w:rPr>
          <w:rFonts w:ascii="Arial" w:hAnsi="Arial" w:cs="Arial"/>
        </w:rPr>
        <w:t>зарождения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будущей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 xml:space="preserve">жизни в Переходном времени на поле Жизни Вселенной. </w:t>
      </w:r>
    </w:p>
    <w:p w:rsidR="000D0DC3" w:rsidRPr="00571DA7" w:rsidRDefault="000D0DC3" w:rsidP="000D0DC3">
      <w:pPr>
        <w:tabs>
          <w:tab w:val="left" w:pos="-567"/>
          <w:tab w:val="left" w:pos="8460"/>
        </w:tabs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:rsidR="000D0DC3" w:rsidRPr="00571DA7" w:rsidRDefault="000D0DC3" w:rsidP="000D0DC3">
      <w:pPr>
        <w:tabs>
          <w:tab w:val="left" w:pos="-567"/>
          <w:tab w:val="left" w:pos="8460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знаете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один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физической 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возникает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hAnsi="Arial" w:cs="Arial"/>
          <w:sz w:val="28"/>
          <w:szCs w:val="28"/>
        </w:rPr>
        <w:softHyphen/>
        <w:t>прос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почему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Покровительственную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систему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входит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 (Иисуса)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именно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другого</w:t>
      </w:r>
      <w:r w:rsidRPr="00571DA7">
        <w:rPr>
          <w:rFonts w:ascii="Arial" w:eastAsia="Calibri" w:hAnsi="Arial" w:cs="Arial"/>
          <w:sz w:val="28"/>
          <w:szCs w:val="28"/>
        </w:rPr>
        <w:t xml:space="preserve">?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поделен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полярность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чистейшего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без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опыта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изначально </w:t>
      </w:r>
      <w:r w:rsidRPr="00571DA7">
        <w:rPr>
          <w:rFonts w:ascii="Arial" w:hAnsi="Arial" w:cs="Arial"/>
          <w:sz w:val="28"/>
          <w:szCs w:val="28"/>
        </w:rPr>
        <w:t>настроенные</w:t>
      </w:r>
      <w:r w:rsidRPr="00571DA7">
        <w:rPr>
          <w:rFonts w:ascii="Arial" w:eastAsia="Calibri" w:hAnsi="Arial" w:cs="Arial"/>
          <w:sz w:val="28"/>
          <w:szCs w:val="28"/>
        </w:rPr>
        <w:t xml:space="preserve">  только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гармонию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подобию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значит,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несет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гармоничный (разнополярный) </w:t>
      </w:r>
      <w:r w:rsidRPr="00571DA7">
        <w:rPr>
          <w:rFonts w:ascii="Arial" w:hAnsi="Arial" w:cs="Arial"/>
          <w:sz w:val="28"/>
          <w:szCs w:val="28"/>
          <w:u w:val="single"/>
        </w:rPr>
        <w:t>опыт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простого </w:t>
      </w:r>
      <w:r w:rsidRPr="00571DA7">
        <w:rPr>
          <w:rFonts w:ascii="Arial" w:hAnsi="Arial" w:cs="Arial"/>
          <w:sz w:val="28"/>
          <w:szCs w:val="28"/>
        </w:rPr>
        <w:t>пребывания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представителем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сообщества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являлся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Иисус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проживший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достойную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  <w:tab w:val="left" w:pos="8460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расположен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поверх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ности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 (а не в какой-либо части ее), </w:t>
      </w:r>
      <w:r w:rsidRPr="00571DA7">
        <w:rPr>
          <w:rFonts w:ascii="Arial" w:hAnsi="Arial" w:cs="Arial"/>
          <w:sz w:val="28"/>
          <w:szCs w:val="28"/>
        </w:rPr>
        <w:t>а,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значит,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изначально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гармонию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баланс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Имея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находясь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вашему  сообществу 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грех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задуматься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Полевое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разнополовинчатый (полярный)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единстве</w:t>
      </w:r>
      <w:r w:rsidRPr="00571DA7">
        <w:rPr>
          <w:rFonts w:ascii="Arial" w:eastAsia="Calibri" w:hAnsi="Arial" w:cs="Arial"/>
          <w:sz w:val="28"/>
          <w:szCs w:val="28"/>
        </w:rPr>
        <w:t xml:space="preserve"> противоположностей развития всех полей,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их создает </w:t>
      </w:r>
      <w:r w:rsidRPr="00571DA7">
        <w:rPr>
          <w:rFonts w:ascii="Arial" w:hAnsi="Arial" w:cs="Arial"/>
          <w:sz w:val="28"/>
          <w:szCs w:val="28"/>
        </w:rPr>
        <w:t>гармоничное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</w:t>
      </w:r>
      <w:r w:rsidRPr="00571DA7">
        <w:rPr>
          <w:rFonts w:ascii="Arial" w:hAnsi="Arial" w:cs="Arial"/>
          <w:sz w:val="28"/>
          <w:szCs w:val="28"/>
        </w:rPr>
        <w:softHyphen/>
        <w:t>тие</w:t>
      </w:r>
      <w:r w:rsidRPr="00571DA7">
        <w:rPr>
          <w:rFonts w:ascii="Arial" w:eastAsia="Calibri" w:hAnsi="Arial" w:cs="Arial"/>
          <w:sz w:val="28"/>
          <w:szCs w:val="28"/>
        </w:rPr>
        <w:t xml:space="preserve"> вашего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других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представителей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сообщества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  <w:tab w:val="left" w:pos="8460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районе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hAnsi="Arial" w:cs="Arial"/>
          <w:sz w:val="28"/>
          <w:szCs w:val="28"/>
        </w:rPr>
        <w:softHyphen/>
        <w:t>люсов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проживают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однотипно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: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доминантой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агрессии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наоборот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миролюбия.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другие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опыта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равновесия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выравнивание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</w:t>
      </w:r>
      <w:r w:rsidRPr="00571DA7">
        <w:rPr>
          <w:rFonts w:ascii="Arial" w:hAnsi="Arial" w:cs="Arial"/>
          <w:sz w:val="28"/>
          <w:szCs w:val="28"/>
        </w:rPr>
        <w:softHyphen/>
        <w:t>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рассмотреть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пример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зверей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проживающих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делится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хищных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беззащитных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существуя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сохраняют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</w:t>
      </w:r>
      <w:r w:rsidRPr="00571DA7">
        <w:rPr>
          <w:rFonts w:ascii="Arial" w:hAnsi="Arial" w:cs="Arial"/>
          <w:sz w:val="28"/>
          <w:szCs w:val="28"/>
        </w:rPr>
        <w:softHyphen/>
        <w:t>ланс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создавая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равновесие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изна</w:t>
      </w:r>
      <w:r w:rsidRPr="00571DA7">
        <w:rPr>
          <w:rFonts w:ascii="Arial" w:hAnsi="Arial" w:cs="Arial"/>
          <w:sz w:val="28"/>
          <w:szCs w:val="28"/>
        </w:rPr>
        <w:softHyphen/>
        <w:t>чально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задуман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управление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равной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степени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</w:t>
      </w:r>
      <w:r w:rsidRPr="00571DA7">
        <w:rPr>
          <w:rFonts w:ascii="Arial" w:hAnsi="Arial" w:cs="Arial"/>
          <w:sz w:val="28"/>
          <w:szCs w:val="28"/>
        </w:rPr>
        <w:softHyphen/>
        <w:t>зумности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взыграли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низменные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чувства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дисбаланс развития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рушив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гармонию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всего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всего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Галактического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Союза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экстренно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призываем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благоразумными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теми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задумал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Господь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Земле</w:t>
      </w:r>
      <w:r w:rsidRPr="00571DA7">
        <w:rPr>
          <w:rFonts w:ascii="Arial" w:eastAsia="Calibri" w:hAnsi="Arial" w:cs="Arial"/>
          <w:sz w:val="28"/>
          <w:szCs w:val="28"/>
        </w:rPr>
        <w:t xml:space="preserve">: </w:t>
      </w:r>
      <w:r w:rsidRPr="00571DA7">
        <w:rPr>
          <w:rFonts w:ascii="Arial" w:hAnsi="Arial" w:cs="Arial"/>
          <w:sz w:val="28"/>
          <w:szCs w:val="28"/>
        </w:rPr>
        <w:t>Создателями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разру</w:t>
      </w:r>
      <w:r w:rsidRPr="00571DA7">
        <w:rPr>
          <w:rFonts w:ascii="Arial" w:hAnsi="Arial" w:cs="Arial"/>
          <w:sz w:val="28"/>
          <w:szCs w:val="28"/>
        </w:rPr>
        <w:softHyphen/>
        <w:t>шителями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36"/>
          <w:szCs w:val="36"/>
        </w:rPr>
      </w:pPr>
      <w:r w:rsidRPr="00571DA7">
        <w:rPr>
          <w:rFonts w:ascii="Arial" w:eastAsia="Calibri" w:hAnsi="Arial" w:cs="Arial"/>
          <w:b/>
          <w:sz w:val="36"/>
          <w:szCs w:val="36"/>
        </w:rPr>
        <w:t xml:space="preserve">     </w:t>
      </w:r>
      <w:r w:rsidRPr="00571DA7">
        <w:rPr>
          <w:rFonts w:ascii="Arial" w:hAnsi="Arial" w:cs="Arial"/>
          <w:b/>
          <w:sz w:val="36"/>
          <w:szCs w:val="36"/>
        </w:rPr>
        <w:t>Глава</w:t>
      </w:r>
      <w:r w:rsidRPr="00571DA7">
        <w:rPr>
          <w:rFonts w:ascii="Arial" w:eastAsia="Calibri" w:hAnsi="Arial" w:cs="Arial"/>
          <w:b/>
          <w:sz w:val="36"/>
          <w:szCs w:val="36"/>
        </w:rPr>
        <w:t xml:space="preserve"> 4. </w:t>
      </w:r>
      <w:r w:rsidRPr="00571DA7">
        <w:rPr>
          <w:rFonts w:ascii="Arial" w:hAnsi="Arial" w:cs="Arial"/>
          <w:b/>
          <w:sz w:val="36"/>
          <w:szCs w:val="36"/>
        </w:rPr>
        <w:t>О Мире Времени и</w:t>
      </w:r>
      <w:r w:rsidRPr="00571DA7">
        <w:rPr>
          <w:rFonts w:ascii="Arial" w:eastAsia="Calibri" w:hAnsi="Arial" w:cs="Arial"/>
          <w:b/>
          <w:sz w:val="36"/>
          <w:szCs w:val="36"/>
        </w:rPr>
        <w:t xml:space="preserve"> </w:t>
      </w:r>
      <w:r w:rsidRPr="00571DA7">
        <w:rPr>
          <w:rFonts w:ascii="Arial" w:hAnsi="Arial" w:cs="Arial"/>
          <w:b/>
          <w:sz w:val="36"/>
          <w:szCs w:val="36"/>
        </w:rPr>
        <w:t>Капсуле</w:t>
      </w:r>
      <w:r w:rsidRPr="00571DA7">
        <w:rPr>
          <w:rFonts w:ascii="Arial" w:eastAsia="Calibri" w:hAnsi="Arial" w:cs="Arial"/>
          <w:b/>
          <w:sz w:val="36"/>
          <w:szCs w:val="36"/>
        </w:rPr>
        <w:t xml:space="preserve"> </w:t>
      </w:r>
      <w:r w:rsidRPr="00571DA7">
        <w:rPr>
          <w:rFonts w:ascii="Arial" w:hAnsi="Arial" w:cs="Arial"/>
          <w:b/>
          <w:sz w:val="36"/>
          <w:szCs w:val="36"/>
        </w:rPr>
        <w:t>Времени</w:t>
      </w:r>
      <w:r w:rsidRPr="00571DA7">
        <w:rPr>
          <w:rFonts w:ascii="Arial" w:eastAsia="Calibri" w:hAnsi="Arial" w:cs="Arial"/>
          <w:b/>
          <w:sz w:val="36"/>
          <w:szCs w:val="36"/>
        </w:rPr>
        <w:t xml:space="preserve">. </w:t>
      </w:r>
    </w:p>
    <w:p w:rsidR="000D0DC3" w:rsidRPr="00B93365" w:rsidRDefault="000D0DC3" w:rsidP="000D0DC3">
      <w:pPr>
        <w:tabs>
          <w:tab w:val="left" w:pos="-567"/>
        </w:tabs>
        <w:spacing w:after="0"/>
        <w:ind w:left="-567"/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  <w:r w:rsidRPr="00B93365">
        <w:rPr>
          <w:rFonts w:ascii="Arial" w:eastAsia="Calibri" w:hAnsi="Arial" w:cs="Arial"/>
          <w:b/>
          <w:sz w:val="28"/>
          <w:szCs w:val="28"/>
          <w:u w:val="single"/>
        </w:rPr>
        <w:t>Мир Времени.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Что такое Вселенная и где ее место нахождения? Этот вопрос мучает до сих пор все человечество. А главный вопрос должен звучать так – сколько всего Вселенных в Мире Времени?  И это верный вопрос. Наша Вселенная находится в пространстве Времени и состоит из материи жизни Капсулы Времени.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А теперь напрашивается вопрос: что такое Время? Время - это величайшее открытие жизни. Время не имеет границ и создано из бесконечной материи жизни. Из этой материи и созданы все Вселенные, находящиеся в этом Мире Времени. Они расположены ячейками Капсул Времени Вселенных в едином бесконечном пространстве этого Мира. И сравним весь этот Мир с теми же головками чеснока, а дольки чеснока - это Капсулы Вселенных. И все они выстроены по единому образу и подобию материи Жизни и Времени. Все Вселенные Мира Времени отделены друг от друга, находятся  в разных жизненных параллелях и имеют разный (отличный от других) настрой своего Мира. Весь Мир Вселенных создан из материи жизни и несет определенный жизненный настрой. И, конечно же, все Капсулы Времени соединены между собой и с Миром вечного пребывания Жизни (бесконечного Времени).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   И становится ясным, что самым главным  Миром в цепи развития Вселенной является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Мир Жизни Вечного 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eastAsia="Calibri" w:hAnsi="Arial" w:cs="Arial"/>
          <w:b/>
          <w:sz w:val="28"/>
          <w:szCs w:val="28"/>
        </w:rPr>
        <w:t>с Главенствующим  Лицом этого Мира  -  Богом Света  (Времени) и Истины  (Жизни),</w:t>
      </w:r>
      <w:r w:rsidRPr="00571DA7">
        <w:rPr>
          <w:rFonts w:ascii="Arial" w:eastAsia="Calibri" w:hAnsi="Arial" w:cs="Arial"/>
          <w:sz w:val="28"/>
          <w:szCs w:val="28"/>
        </w:rPr>
        <w:t xml:space="preserve"> по образу и подобию которого создан весь Мир Времени и Жизни. И все Вселенные Времени, находясь в своих параллелях, развиваются гармонично и точно по программе развития Мира Вечной Жизни и Времени.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И возникает еще один вопрос: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кто же такой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Господь Всемогущий и Великий?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Это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ваш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Бог - управляющий всем пространством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Он создан из материи бесконечной чистоты развития жизни. Его происхождение имеет корни из Мира Жизни и бесконечного Времени. И он является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Создателем вашего Мира (параллели Вселенной).</w:t>
      </w:r>
      <w:r w:rsidRPr="00571DA7">
        <w:rPr>
          <w:rFonts w:ascii="Arial" w:eastAsia="Calibri" w:hAnsi="Arial" w:cs="Arial"/>
          <w:sz w:val="28"/>
          <w:szCs w:val="28"/>
        </w:rPr>
        <w:t xml:space="preserve"> А создается Мир Вселенных по единой программе Жизни и Времени Мира бесконечного развития. И, конечно же, вы понимаете, насколько велик весь Мир! И развитие его бесконечно, так как его материя бесконечного происхождения.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</w:p>
    <w:p w:rsidR="000D0DC3" w:rsidRPr="00B93365" w:rsidRDefault="000D0DC3" w:rsidP="000D0DC3">
      <w:pPr>
        <w:tabs>
          <w:tab w:val="left" w:pos="-567"/>
        </w:tabs>
        <w:spacing w:after="0"/>
        <w:ind w:left="-567"/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  <w:r w:rsidRPr="00B93365">
        <w:rPr>
          <w:rFonts w:ascii="Arial" w:eastAsia="Calibri" w:hAnsi="Arial" w:cs="Arial"/>
          <w:b/>
          <w:sz w:val="28"/>
          <w:szCs w:val="28"/>
          <w:u w:val="single"/>
        </w:rPr>
        <w:t>Построение Мира Времени.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Этот Мир состоит из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Поля Жизни и Времени, состоящего  из материи бесконечной и Абсолютной чистоты развития.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Этим Миром управляет </w:t>
      </w:r>
      <w:r w:rsidRPr="00571DA7">
        <w:rPr>
          <w:rFonts w:ascii="Arial" w:eastAsia="Calibri" w:hAnsi="Arial" w:cs="Arial"/>
          <w:b/>
          <w:sz w:val="28"/>
          <w:szCs w:val="28"/>
        </w:rPr>
        <w:t>Бог Света и 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 В этом Мире нет никакого иерархического разделения, и царит в нем только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Единство Пространства бесконечности Жизни и 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Этот Мир имеет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Божества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, которые управляют разными временными рамками развития Мира и параллелями Вселенных</w:t>
      </w:r>
      <w:r w:rsidRPr="00571DA7">
        <w:rPr>
          <w:rFonts w:ascii="Arial" w:eastAsia="Calibri" w:hAnsi="Arial" w:cs="Arial"/>
          <w:sz w:val="28"/>
          <w:szCs w:val="28"/>
        </w:rPr>
        <w:t>. Эти Божества плотно связаны с тем, или иным, временем и разделяются по пространству его (Времени) происхождения. Они несут определенное развитие (программу) в Мир Вселенной, с которой они связаны, и ведут развитие своего Пространства Времени (Эпохи) до обозначенного Конца и Начала (смены) Эры. Эти Существа имеют световое происхождение и несут настрой своему Миру в соответствии с периодом их развития.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Эти Существа настраивают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Начальствующее Лицо Мира (Творца)</w:t>
      </w:r>
      <w:r w:rsidRPr="00571DA7">
        <w:rPr>
          <w:rFonts w:ascii="Arial" w:eastAsia="Calibri" w:hAnsi="Arial" w:cs="Arial"/>
          <w:sz w:val="28"/>
          <w:szCs w:val="28"/>
          <w:u w:val="single"/>
        </w:rPr>
        <w:t>, который находится под их покровительством, на данное развитие в соответствии с определенным периодом  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Эти Существа имеют вечное происхождение и связаны с Миром Вечной Чистоты каждой Вселенной (Абсолютной Чистоты развития). Они передают определенный жизненный настрой Светлейшему Лицу этого Мира (Творцу), который в свою очередь передает данный настрой в свой Мир. Так происходит </w:t>
      </w: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процесс настроя и развития Мира Вселенной на определенный этап жизни (смены эпохи) через единый настрой Мира Времени.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Это послание передал Дух Света и Истины, Архимандрит Великий в Мире Жизни и Пространства Времени (Отец Эллохет), а также Главенствующее Лицо твоего Начала (Души Золотого Ангела) и Покровитель этого Создания  (Души)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Великий и Могучий Создатель всего Мира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</w:p>
    <w:p w:rsidR="000D0DC3" w:rsidRPr="00B93365" w:rsidRDefault="000D0DC3" w:rsidP="000D0DC3">
      <w:pPr>
        <w:tabs>
          <w:tab w:val="left" w:pos="-567"/>
        </w:tabs>
        <w:spacing w:after="0"/>
        <w:ind w:left="-567"/>
        <w:jc w:val="center"/>
        <w:rPr>
          <w:rFonts w:ascii="Arial" w:eastAsia="Calibri" w:hAnsi="Arial" w:cs="Arial"/>
          <w:b/>
          <w:sz w:val="32"/>
          <w:szCs w:val="32"/>
          <w:u w:val="single"/>
        </w:rPr>
      </w:pPr>
      <w:r w:rsidRPr="00B93365">
        <w:rPr>
          <w:rFonts w:ascii="Arial" w:eastAsia="Calibri" w:hAnsi="Arial" w:cs="Arial"/>
          <w:b/>
          <w:sz w:val="32"/>
          <w:szCs w:val="32"/>
          <w:u w:val="single"/>
        </w:rPr>
        <w:t>О Капсуле Времени.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добрались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святая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святых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поговорим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выстроена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уровни (измерения)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подуровни (параллели)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</w:t>
      </w:r>
      <w:r w:rsidRPr="00571DA7">
        <w:rPr>
          <w:rFonts w:ascii="Arial" w:hAnsi="Arial" w:cs="Arial"/>
          <w:sz w:val="28"/>
          <w:szCs w:val="28"/>
        </w:rPr>
        <w:softHyphen/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материи Времени </w:t>
      </w:r>
      <w:r w:rsidRPr="00571DA7">
        <w:rPr>
          <w:rFonts w:ascii="Arial" w:hAnsi="Arial" w:cs="Arial"/>
          <w:sz w:val="28"/>
          <w:szCs w:val="28"/>
        </w:rPr>
        <w:t>построен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цикл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начиная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заканчивая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жизнью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временными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рамками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измерениях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распо</w:t>
      </w:r>
      <w:r w:rsidRPr="00571DA7">
        <w:rPr>
          <w:rFonts w:ascii="Arial" w:hAnsi="Arial" w:cs="Arial"/>
          <w:sz w:val="28"/>
          <w:szCs w:val="28"/>
        </w:rPr>
        <w:softHyphen/>
        <w:t>лагается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начиная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клетки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заканчивая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 Вселенной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</w:t>
      </w:r>
      <w:r w:rsidRPr="00571DA7">
        <w:rPr>
          <w:rFonts w:ascii="Arial" w:hAnsi="Arial" w:cs="Arial"/>
          <w:sz w:val="28"/>
          <w:szCs w:val="28"/>
          <w:u w:val="single"/>
        </w:rPr>
        <w:t>Итак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поговорим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измерениях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hAnsi="Arial" w:cs="Arial"/>
          <w:sz w:val="28"/>
          <w:szCs w:val="28"/>
        </w:rPr>
        <w:softHyphen/>
        <w:t>няли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этот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назван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Храмом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Кап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softHyphen/>
        <w:t>сулой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Времени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течения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hAnsi="Arial" w:cs="Arial"/>
          <w:sz w:val="28"/>
          <w:szCs w:val="28"/>
        </w:rPr>
        <w:softHyphen/>
        <w:t>здания (Капсулы)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разделением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уровнями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назван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>-</w:t>
      </w:r>
      <w:r w:rsidRPr="00571DA7">
        <w:rPr>
          <w:rFonts w:ascii="Arial" w:hAnsi="Arial" w:cs="Arial"/>
          <w:sz w:val="28"/>
          <w:szCs w:val="28"/>
        </w:rPr>
        <w:t>другому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bCs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особенность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называется </w:t>
      </w:r>
      <w:r w:rsidRPr="00571DA7">
        <w:rPr>
          <w:rFonts w:ascii="Arial" w:hAnsi="Arial" w:cs="Arial"/>
          <w:b/>
          <w:bCs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поделена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«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»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«</w:t>
      </w:r>
      <w:r w:rsidRPr="00571DA7">
        <w:rPr>
          <w:rFonts w:ascii="Arial" w:hAnsi="Arial" w:cs="Arial"/>
          <w:sz w:val="28"/>
          <w:szCs w:val="28"/>
        </w:rPr>
        <w:t>после</w:t>
      </w:r>
      <w:r w:rsidRPr="00571DA7">
        <w:rPr>
          <w:rFonts w:ascii="Arial" w:eastAsia="Calibri" w:hAnsi="Arial" w:cs="Arial"/>
          <w:sz w:val="28"/>
          <w:szCs w:val="28"/>
        </w:rPr>
        <w:t xml:space="preserve">».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(Времени)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</w:t>
      </w:r>
      <w:r w:rsidRPr="00571DA7">
        <w:rPr>
          <w:rFonts w:ascii="Arial" w:hAnsi="Arial" w:cs="Arial"/>
          <w:sz w:val="28"/>
          <w:szCs w:val="28"/>
        </w:rPr>
        <w:softHyphen/>
        <w:t>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теплится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Данный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построен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измерениях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оболочку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вложена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физической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материальной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уготов</w:t>
      </w:r>
      <w:r w:rsidRPr="00571DA7">
        <w:rPr>
          <w:rFonts w:ascii="Arial" w:hAnsi="Arial" w:cs="Arial"/>
          <w:sz w:val="28"/>
          <w:szCs w:val="28"/>
        </w:rPr>
        <w:softHyphen/>
        <w:t>лен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рубеж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Капсуле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протекает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Она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(Капсула) </w:t>
      </w:r>
      <w:r w:rsidRPr="00571DA7">
        <w:rPr>
          <w:rFonts w:ascii="Arial" w:hAnsi="Arial" w:cs="Arial"/>
          <w:b/>
          <w:bCs/>
          <w:sz w:val="28"/>
          <w:szCs w:val="28"/>
        </w:rPr>
        <w:t>есть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оболочка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Духовное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Тело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Капсулы</w:t>
      </w:r>
      <w:r w:rsidRPr="00571DA7">
        <w:rPr>
          <w:rFonts w:ascii="Arial" w:eastAsia="Calibri" w:hAnsi="Arial" w:cs="Arial"/>
          <w:sz w:val="28"/>
          <w:szCs w:val="28"/>
        </w:rPr>
        <w:t xml:space="preserve"> Времени </w:t>
      </w:r>
      <w:r w:rsidRPr="00571DA7">
        <w:rPr>
          <w:rFonts w:ascii="Arial" w:hAnsi="Arial" w:cs="Arial"/>
          <w:sz w:val="28"/>
          <w:szCs w:val="28"/>
        </w:rPr>
        <w:t>формиру</w:t>
      </w:r>
      <w:r w:rsidRPr="00571DA7">
        <w:rPr>
          <w:rFonts w:ascii="Arial" w:hAnsi="Arial" w:cs="Arial"/>
          <w:sz w:val="28"/>
          <w:szCs w:val="28"/>
        </w:rPr>
        <w:softHyphen/>
        <w:t>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соз</w:t>
      </w:r>
      <w:r w:rsidRPr="00571DA7">
        <w:rPr>
          <w:rFonts w:ascii="Arial" w:hAnsi="Arial" w:cs="Arial"/>
          <w:sz w:val="28"/>
          <w:szCs w:val="28"/>
        </w:rPr>
        <w:t>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Поле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бесконечной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Времени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Капсула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бесконеч</w:t>
      </w:r>
      <w:r w:rsidRPr="00571DA7">
        <w:rPr>
          <w:rFonts w:ascii="Arial" w:hAnsi="Arial" w:cs="Arial"/>
          <w:sz w:val="28"/>
          <w:szCs w:val="28"/>
        </w:rPr>
        <w:softHyphen/>
        <w:t>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bCs/>
          <w:sz w:val="28"/>
          <w:szCs w:val="28"/>
          <w:u w:val="single"/>
        </w:rPr>
        <w:t>мы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подошли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к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вопросу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построения</w:t>
      </w:r>
      <w:r w:rsidRPr="00571DA7">
        <w:rPr>
          <w:rFonts w:ascii="Arial" w:eastAsia="Calibri" w:hAnsi="Arial" w:cs="Arial"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Cs/>
          <w:sz w:val="28"/>
          <w:szCs w:val="28"/>
          <w:u w:val="single"/>
        </w:rPr>
        <w:t>Времени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простой</w:t>
      </w:r>
      <w:r w:rsidRPr="00571DA7">
        <w:rPr>
          <w:rFonts w:ascii="Arial" w:eastAsia="Calibri" w:hAnsi="Arial" w:cs="Arial"/>
          <w:sz w:val="28"/>
          <w:szCs w:val="28"/>
        </w:rPr>
        <w:t xml:space="preserve">. Он </w:t>
      </w:r>
      <w:r w:rsidRPr="00571DA7">
        <w:rPr>
          <w:rFonts w:ascii="Arial" w:hAnsi="Arial" w:cs="Arial"/>
          <w:sz w:val="28"/>
          <w:szCs w:val="28"/>
        </w:rPr>
        <w:t>выстроен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лабиринтов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судеб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устроен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судеб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предостаточно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начиная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заканчивая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судьбой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одноклеточного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организма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</w:t>
      </w:r>
      <w:r w:rsidRPr="00571DA7">
        <w:rPr>
          <w:rFonts w:ascii="Arial" w:hAnsi="Arial" w:cs="Arial"/>
          <w:sz w:val="28"/>
          <w:szCs w:val="28"/>
        </w:rPr>
        <w:softHyphen/>
        <w:t>терии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Капсулы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начиная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Абсолютной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чистоты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заканчивая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организмом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hAnsi="Arial" w:cs="Arial"/>
          <w:sz w:val="28"/>
          <w:szCs w:val="28"/>
        </w:rPr>
        <w:softHyphen/>
        <w:t>здан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материи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Создателя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>.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Созда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тель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есть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Покровитель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Времени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располагается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верху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измерении</w:t>
      </w:r>
      <w:r w:rsidRPr="00571DA7">
        <w:rPr>
          <w:rFonts w:ascii="Arial" w:eastAsia="Calibri" w:hAnsi="Arial" w:cs="Arial"/>
          <w:sz w:val="28"/>
          <w:szCs w:val="28"/>
        </w:rPr>
        <w:t>.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будущее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есть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Завтра,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является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Творения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Абсолюта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чистоты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</w:t>
      </w:r>
      <w:r w:rsidRPr="00571DA7">
        <w:rPr>
          <w:rFonts w:ascii="Arial" w:hAnsi="Arial" w:cs="Arial"/>
          <w:sz w:val="28"/>
          <w:szCs w:val="28"/>
        </w:rPr>
        <w:softHyphen/>
        <w:t>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sz w:val="28"/>
          <w:szCs w:val="28"/>
        </w:rPr>
        <w:t>Это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Вершителя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судеб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заложены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ладони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совершенен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поделен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уровни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уровень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частоту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частота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</w:t>
      </w:r>
      <w:r w:rsidRPr="00571DA7">
        <w:rPr>
          <w:rFonts w:ascii="Arial" w:hAnsi="Arial" w:cs="Arial"/>
          <w:sz w:val="28"/>
          <w:szCs w:val="28"/>
        </w:rPr>
        <w:softHyphen/>
        <w:t>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несовершеннее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правилу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выстроен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принципу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Матрешки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</w:t>
      </w:r>
      <w:r w:rsidRPr="00571DA7">
        <w:rPr>
          <w:rFonts w:ascii="Arial" w:hAnsi="Arial" w:cs="Arial"/>
          <w:sz w:val="28"/>
          <w:szCs w:val="28"/>
        </w:rPr>
        <w:softHyphen/>
        <w:t>лее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мелких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Матрешками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Мирами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Система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хранения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Система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Создания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образу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подобию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Чистоты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измерении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здания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заведует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взамен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старых,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корректирует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течение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заложенного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(Сотворения и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находятся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измерениях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Возвыше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идеалу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Совершенству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подстраивается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Совершенства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имеет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материю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тонкого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воздушного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(Небесного) </w:t>
      </w:r>
      <w:r w:rsidRPr="00571DA7">
        <w:rPr>
          <w:rFonts w:ascii="Arial" w:hAnsi="Arial" w:cs="Arial"/>
          <w:sz w:val="28"/>
          <w:szCs w:val="28"/>
          <w:u w:val="single"/>
        </w:rPr>
        <w:t>создания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отягощения</w:t>
      </w:r>
      <w:r w:rsidRPr="00571DA7">
        <w:rPr>
          <w:rFonts w:ascii="Arial" w:eastAsia="Calibri" w:hAnsi="Arial" w:cs="Arial"/>
          <w:sz w:val="28"/>
          <w:szCs w:val="28"/>
        </w:rPr>
        <w:t>.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Она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создает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своего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подобия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но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только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поправкой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значит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остального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жизненная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линия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написана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уклоном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идеал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Совершенства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Совершенства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 (Жизни)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основана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формуле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:  </w:t>
      </w:r>
      <w:r w:rsidRPr="00571DA7">
        <w:rPr>
          <w:rFonts w:ascii="Arial" w:hAnsi="Arial" w:cs="Arial"/>
          <w:sz w:val="28"/>
          <w:szCs w:val="28"/>
        </w:rPr>
        <w:t>посту</w:t>
      </w:r>
      <w:r w:rsidRPr="00571DA7">
        <w:rPr>
          <w:rFonts w:ascii="Arial" w:hAnsi="Arial" w:cs="Arial"/>
          <w:sz w:val="28"/>
          <w:szCs w:val="28"/>
        </w:rPr>
        <w:softHyphen/>
        <w:t>пок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коррекция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поступок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исправление</w:t>
      </w:r>
      <w:r w:rsidRPr="00571DA7">
        <w:rPr>
          <w:rFonts w:ascii="Arial" w:eastAsia="Calibri" w:hAnsi="Arial" w:cs="Arial"/>
          <w:sz w:val="28"/>
          <w:szCs w:val="28"/>
        </w:rPr>
        <w:t xml:space="preserve"> = </w:t>
      </w:r>
      <w:r w:rsidRPr="00571DA7">
        <w:rPr>
          <w:rFonts w:ascii="Arial" w:hAnsi="Arial" w:cs="Arial"/>
          <w:sz w:val="28"/>
          <w:szCs w:val="28"/>
        </w:rPr>
        <w:t>Духовный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рост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lastRenderedPageBreak/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этот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расположен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низком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уровне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высшие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слои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поделен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жизненные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меры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сектора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</w:t>
      </w:r>
      <w:r w:rsidRPr="00571DA7">
        <w:rPr>
          <w:rFonts w:ascii="Arial" w:hAnsi="Arial" w:cs="Arial"/>
          <w:sz w:val="28"/>
          <w:szCs w:val="28"/>
        </w:rPr>
        <w:softHyphen/>
        <w:t>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захватывают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также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будущее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настоящее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прошлое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собой через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взаимодействие измерений 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</w:t>
      </w:r>
      <w:r w:rsidRPr="00571DA7">
        <w:rPr>
          <w:rFonts w:ascii="Arial" w:hAnsi="Arial" w:cs="Arial"/>
          <w:sz w:val="28"/>
          <w:szCs w:val="28"/>
        </w:rPr>
        <w:softHyphen/>
        <w:t>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прямой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измерением</w:t>
      </w:r>
      <w:r w:rsidRPr="00571DA7">
        <w:rPr>
          <w:rFonts w:ascii="Arial" w:eastAsia="Calibri" w:hAnsi="Arial" w:cs="Arial"/>
          <w:sz w:val="28"/>
          <w:szCs w:val="28"/>
        </w:rPr>
        <w:t xml:space="preserve"> частоты Мира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Творца (</w:t>
      </w:r>
      <w:r w:rsidRPr="00571DA7">
        <w:rPr>
          <w:rFonts w:ascii="Arial" w:hAnsi="Arial" w:cs="Arial"/>
          <w:sz w:val="28"/>
          <w:szCs w:val="28"/>
        </w:rPr>
        <w:t>Создателя)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взаимосвязи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другое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делится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Тонкой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материи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eastAsia="Calibri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физического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</w:t>
      </w:r>
      <w:r w:rsidRPr="00571DA7">
        <w:rPr>
          <w:rFonts w:ascii="Arial" w:hAnsi="Arial" w:cs="Arial"/>
          <w:sz w:val="28"/>
          <w:szCs w:val="28"/>
        </w:rPr>
        <w:softHyphen/>
        <w:t>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достаточно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близко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формирующим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плоть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Покровительства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рубеже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 создан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также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полях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</w:t>
      </w:r>
      <w:r w:rsidRPr="00571DA7">
        <w:rPr>
          <w:rFonts w:ascii="Arial" w:hAnsi="Arial" w:cs="Arial"/>
          <w:sz w:val="28"/>
          <w:szCs w:val="28"/>
        </w:rPr>
        <w:softHyphen/>
        <w:t>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новая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содержит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созерцания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течения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Времени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программа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памяти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жизней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прошлых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настоящих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будущих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Созданий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информацию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мельчайших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организмов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Карты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памяти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внесены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также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память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каждого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индивидуума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планет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прямое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назначе</w:t>
      </w:r>
      <w:r w:rsidRPr="00571DA7">
        <w:rPr>
          <w:rFonts w:ascii="Arial" w:hAnsi="Arial" w:cs="Arial"/>
          <w:sz w:val="28"/>
          <w:szCs w:val="28"/>
        </w:rPr>
        <w:softHyphen/>
        <w:t>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корректировки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процесса (создания жизни)</w:t>
      </w:r>
      <w:r w:rsidRPr="00571DA7">
        <w:rPr>
          <w:rFonts w:ascii="Arial" w:eastAsia="Calibri" w:hAnsi="Arial" w:cs="Arial"/>
          <w:sz w:val="28"/>
          <w:szCs w:val="28"/>
        </w:rPr>
        <w:t>.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целью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яв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ляется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Создание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идеальной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формы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Картой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памяти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индивидуумов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представлена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>.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исправление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bCs/>
          <w:sz w:val="28"/>
          <w:szCs w:val="28"/>
        </w:rPr>
        <w:t>судьбы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bCs/>
          <w:sz w:val="28"/>
          <w:szCs w:val="28"/>
        </w:rPr>
        <w:t>назначено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только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Миру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Творца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Именно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этим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он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занимается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Карте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Памяти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течение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кор</w:t>
      </w:r>
      <w:r w:rsidRPr="00571DA7">
        <w:rPr>
          <w:rFonts w:ascii="Arial" w:hAnsi="Arial" w:cs="Arial"/>
          <w:sz w:val="28"/>
          <w:szCs w:val="28"/>
        </w:rPr>
        <w:softHyphen/>
        <w:t>рекции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индикатор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изменения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изменения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отражают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коррективы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 и передается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Покровительства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представлен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Матрешкой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поделен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сектора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bCs/>
          <w:sz w:val="28"/>
          <w:szCs w:val="28"/>
        </w:rPr>
        <w:t>Главным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является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bCs/>
          <w:sz w:val="28"/>
          <w:szCs w:val="28"/>
        </w:rPr>
        <w:t>Покровительственный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создания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корректирования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программ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прямыми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связями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   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направлена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представлен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оказывается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таким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становится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Покрова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поделен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сектора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Самым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низким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секторов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измерение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Смерти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настоя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щего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времени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bCs/>
          <w:sz w:val="28"/>
          <w:szCs w:val="28"/>
        </w:rPr>
        <w:t>Самым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высоким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Святого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развити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примерный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облик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подражания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индивидуума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остался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еще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один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сектор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сектор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Серого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который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Перехода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вчерашнее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время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Время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Смерти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вчерашнего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прошлого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продолжения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временем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прошлое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настоящее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прошлое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настоящего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параллели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прошлого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старый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материи</w:t>
      </w:r>
      <w:r w:rsidRPr="00571DA7">
        <w:rPr>
          <w:rFonts w:ascii="Arial" w:eastAsia="Calibri" w:hAnsi="Arial" w:cs="Arial"/>
          <w:sz w:val="28"/>
          <w:szCs w:val="28"/>
        </w:rPr>
        <w:t xml:space="preserve">).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прошлое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замыкания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цикла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продолжения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воплощении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Переходное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для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перемещения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Духовного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одного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другое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уровни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</w:p>
    <w:p w:rsidR="000D0DC3" w:rsidRPr="00B93365" w:rsidRDefault="000D0DC3" w:rsidP="000D0DC3">
      <w:pPr>
        <w:tabs>
          <w:tab w:val="left" w:pos="-567"/>
        </w:tabs>
        <w:spacing w:after="0"/>
        <w:ind w:left="-567"/>
        <w:rPr>
          <w:rFonts w:ascii="Arial" w:eastAsia="Calibri" w:hAnsi="Arial" w:cs="Arial"/>
          <w:b/>
          <w:sz w:val="32"/>
          <w:szCs w:val="32"/>
          <w:u w:val="single"/>
        </w:rPr>
      </w:pPr>
      <w:r w:rsidRPr="00571DA7">
        <w:rPr>
          <w:rFonts w:ascii="Arial" w:eastAsia="Calibri" w:hAnsi="Arial" w:cs="Arial"/>
          <w:b/>
          <w:sz w:val="32"/>
          <w:szCs w:val="32"/>
        </w:rPr>
        <w:t xml:space="preserve">                        </w:t>
      </w:r>
      <w:r w:rsidRPr="00B93365">
        <w:rPr>
          <w:rFonts w:ascii="Arial" w:hAnsi="Arial" w:cs="Arial"/>
          <w:b/>
          <w:sz w:val="32"/>
          <w:szCs w:val="32"/>
          <w:u w:val="single"/>
        </w:rPr>
        <w:t>О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sz w:val="32"/>
          <w:szCs w:val="32"/>
          <w:u w:val="single"/>
        </w:rPr>
        <w:t>строении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sz w:val="32"/>
          <w:szCs w:val="32"/>
          <w:u w:val="single"/>
        </w:rPr>
        <w:t>Капсулы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sz w:val="32"/>
          <w:szCs w:val="32"/>
          <w:u w:val="single"/>
        </w:rPr>
        <w:t>Времени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Капсулы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поговорили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теперь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поговорим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каких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структур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энергий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сформирована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  <w:tab w:val="left" w:pos="993"/>
          <w:tab w:val="left" w:pos="1701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узнали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Капсула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заполнена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Жизнью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Узнали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оболочкой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узнали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выстроена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</w:t>
      </w:r>
      <w:r w:rsidRPr="00571DA7">
        <w:rPr>
          <w:rFonts w:ascii="Arial" w:hAnsi="Arial" w:cs="Arial"/>
          <w:sz w:val="28"/>
          <w:szCs w:val="28"/>
        </w:rPr>
        <w:softHyphen/>
        <w:t>тур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подвидами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узнали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разделена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расположены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частотах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одушевлена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разделены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иерархические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звенья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высоким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звеном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цепи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Абсолютной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чистоты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помыслов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всего Мира </w:t>
      </w:r>
      <w:r w:rsidRPr="00571DA7">
        <w:rPr>
          <w:rFonts w:ascii="Arial" w:hAnsi="Arial" w:cs="Arial"/>
          <w:sz w:val="28"/>
          <w:szCs w:val="28"/>
        </w:rPr>
        <w:t>построена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подобии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</w:t>
      </w:r>
      <w:r w:rsidRPr="00571DA7">
        <w:rPr>
          <w:rFonts w:ascii="Arial" w:hAnsi="Arial" w:cs="Arial"/>
          <w:sz w:val="28"/>
          <w:szCs w:val="28"/>
        </w:rPr>
        <w:softHyphen/>
        <w:t>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подобию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Внутренним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lastRenderedPageBreak/>
        <w:t>Миром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также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является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копией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подобием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построении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подобие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самого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  <w:tab w:val="left" w:pos="993"/>
          <w:tab w:val="left" w:pos="1701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подобия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заполняет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Капсулу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</w:t>
      </w:r>
      <w:r w:rsidRPr="00571DA7">
        <w:rPr>
          <w:rFonts w:ascii="Arial" w:hAnsi="Arial" w:cs="Arial"/>
          <w:sz w:val="28"/>
          <w:szCs w:val="28"/>
        </w:rPr>
        <w:softHyphen/>
        <w:t>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населена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Устроена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подо</w:t>
      </w:r>
      <w:r w:rsidRPr="00571DA7">
        <w:rPr>
          <w:rFonts w:ascii="Arial" w:hAnsi="Arial" w:cs="Arial"/>
          <w:sz w:val="28"/>
          <w:szCs w:val="28"/>
        </w:rPr>
        <w:softHyphen/>
        <w:t>бию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единстве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противоположностей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</w:t>
      </w:r>
      <w:r w:rsidRPr="00571DA7">
        <w:rPr>
          <w:rFonts w:ascii="Arial" w:hAnsi="Arial" w:cs="Arial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строением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развитием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Создан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уровень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подобию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</w:t>
      </w:r>
      <w:r w:rsidRPr="00571DA7">
        <w:rPr>
          <w:rFonts w:ascii="Arial" w:hAnsi="Arial" w:cs="Arial"/>
          <w:sz w:val="28"/>
          <w:szCs w:val="28"/>
        </w:rPr>
        <w:softHyphen/>
        <w:t>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уровень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измерение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Капсулы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подобен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построению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Капсулы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уровней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измерений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полей</w:t>
      </w:r>
      <w:r w:rsidRPr="00571DA7">
        <w:rPr>
          <w:rFonts w:ascii="Arial" w:eastAsia="Calibri" w:hAnsi="Arial" w:cs="Arial"/>
          <w:sz w:val="28"/>
          <w:szCs w:val="28"/>
        </w:rPr>
        <w:t xml:space="preserve">).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уровне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подуровень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полями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населяет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подчинения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несет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каждый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</w:t>
      </w:r>
      <w:r w:rsidRPr="00571DA7">
        <w:rPr>
          <w:rFonts w:ascii="Arial" w:hAnsi="Arial" w:cs="Arial"/>
          <w:sz w:val="28"/>
          <w:szCs w:val="28"/>
        </w:rPr>
        <w:softHyphen/>
        <w:t>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задачу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уровень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</w:t>
      </w:r>
      <w:r w:rsidRPr="00571DA7">
        <w:rPr>
          <w:rFonts w:ascii="Arial" w:hAnsi="Arial" w:cs="Arial"/>
          <w:sz w:val="28"/>
          <w:szCs w:val="28"/>
        </w:rPr>
        <w:softHyphen/>
        <w:t>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Капсула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  <w:tab w:val="left" w:pos="993"/>
          <w:tab w:val="left" w:pos="1701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уровни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Миры</w:t>
      </w:r>
      <w:r w:rsidRPr="00571DA7">
        <w:rPr>
          <w:rFonts w:ascii="Arial" w:eastAsia="Calibri" w:hAnsi="Arial" w:cs="Arial"/>
          <w:sz w:val="28"/>
          <w:szCs w:val="28"/>
        </w:rPr>
        <w:t xml:space="preserve">), </w:t>
      </w:r>
      <w:r w:rsidRPr="00571DA7">
        <w:rPr>
          <w:rFonts w:ascii="Arial" w:hAnsi="Arial" w:cs="Arial"/>
          <w:sz w:val="28"/>
          <w:szCs w:val="28"/>
        </w:rPr>
        <w:t>подчинены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единоначалию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очередь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подчиняется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</w:t>
      </w:r>
      <w:r w:rsidRPr="00571DA7">
        <w:rPr>
          <w:rFonts w:ascii="Arial" w:hAnsi="Arial" w:cs="Arial"/>
          <w:sz w:val="28"/>
          <w:szCs w:val="28"/>
        </w:rPr>
        <w:softHyphen/>
        <w:t>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Творцу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подуровень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выполняет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задачу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разви</w:t>
      </w:r>
      <w:r w:rsidRPr="00571DA7">
        <w:rPr>
          <w:rFonts w:ascii="Arial" w:hAnsi="Arial" w:cs="Arial"/>
          <w:sz w:val="28"/>
          <w:szCs w:val="28"/>
        </w:rPr>
        <w:softHyphen/>
        <w:t>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подуровне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Владыка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или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управле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нец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подчинения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Сущность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подуровня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подобию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Создателя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Существо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также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имеет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уровни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имеющие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единого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Покровителя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- </w:t>
      </w:r>
      <w:r w:rsidRPr="00571DA7">
        <w:rPr>
          <w:rFonts w:ascii="Arial" w:hAnsi="Arial" w:cs="Arial"/>
          <w:sz w:val="28"/>
          <w:szCs w:val="28"/>
          <w:u w:val="single"/>
        </w:rPr>
        <w:t>Дух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подобия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Капсулы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уровнями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подуровнями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поделен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hAnsi="Arial" w:cs="Arial"/>
          <w:sz w:val="28"/>
          <w:szCs w:val="28"/>
        </w:rPr>
        <w:softHyphen/>
        <w:t>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подобию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Созерца</w:t>
      </w:r>
      <w:r w:rsidRPr="00571DA7">
        <w:rPr>
          <w:rFonts w:ascii="Arial" w:hAnsi="Arial" w:cs="Arial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Покаяния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  <w:tab w:val="left" w:pos="993"/>
          <w:tab w:val="left" w:pos="1701"/>
        </w:tabs>
        <w:spacing w:after="0"/>
        <w:ind w:left="-567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разница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Полями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состоит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лишь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что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есть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начало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конца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>.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у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Времени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есть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бесконечное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развитие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бесконечное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течение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Времени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перетекает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идет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привыкли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говорить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лишь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свойство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бесконечность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один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заканчивает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существование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подхватывает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некоторые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замыкают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бесконечном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движении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кругу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У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Времени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нет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начала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нет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конца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кредо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- 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Создание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Начала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Конца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Бесконечности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  <w:tab w:val="left" w:pos="993"/>
          <w:tab w:val="left" w:pos="1701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bCs/>
          <w:sz w:val="28"/>
          <w:szCs w:val="28"/>
        </w:rPr>
        <w:lastRenderedPageBreak/>
        <w:t xml:space="preserve">    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подструктур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изменения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строится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настоящей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будущей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прошлой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колебания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отличающийся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частотой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колебания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строятся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Времени.</w:t>
      </w:r>
    </w:p>
    <w:p w:rsidR="000D0DC3" w:rsidRPr="00571DA7" w:rsidRDefault="000D0DC3" w:rsidP="000D0DC3">
      <w:pPr>
        <w:tabs>
          <w:tab w:val="left" w:pos="-567"/>
          <w:tab w:val="left" w:pos="993"/>
          <w:tab w:val="left" w:pos="1701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   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отличия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измерений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являются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границей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между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каждым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смена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одного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другое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Эры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) </w:t>
      </w:r>
      <w:r w:rsidRPr="00571DA7">
        <w:rPr>
          <w:rFonts w:ascii="Arial" w:hAnsi="Arial" w:cs="Arial"/>
          <w:sz w:val="28"/>
          <w:szCs w:val="28"/>
          <w:u w:val="single"/>
        </w:rPr>
        <w:t>таит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себе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только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смену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оболочки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отличие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старого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низкочастотном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обозначает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начало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конца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один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сменяется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другим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наступает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происходят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изменения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тогда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постепенно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стираются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грани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временем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Миг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оболочка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заменяется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другую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наступает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Перемен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  <w:tab w:val="left" w:pos="993"/>
          <w:tab w:val="left" w:pos="1701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когда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смена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полюсов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произошла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тогда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наступает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грани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между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затягиваются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начинает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ритме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новыми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порядками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перемены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конечно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первую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очередь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касаются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удел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  <w:tab w:val="left" w:pos="993"/>
          <w:tab w:val="left" w:pos="1701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  <w:u w:val="single"/>
        </w:rPr>
        <w:t>Что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касается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Покровительства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переживает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перемены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меньшие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так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как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под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меняется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Покровительства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состоящий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прошлой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эпохи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меняется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берет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поворот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начинает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наполняться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меняется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Покровительственная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сообществ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меняется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берет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начинает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набирать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обороты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после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начинает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создаваться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создаваться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 (будущего столетия)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необратим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движется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бесконечности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  <w:tab w:val="left" w:pos="993"/>
          <w:tab w:val="left" w:pos="1701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прописана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мельчайших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событий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несколько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вперед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протекает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Капсуле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скоростью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бесконечного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течения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заменяет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другую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создавая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 (формы жизни)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Именно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занятием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занята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иерархия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течения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началом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надзором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контролируется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течения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когда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возникает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необходимость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силы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направляются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исправление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неполадок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системы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как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произошло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настоящее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задача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существует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избежать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хаоса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допустить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разрушения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  <w:tab w:val="left" w:pos="993"/>
          <w:tab w:val="left" w:pos="1701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</w:p>
    <w:p w:rsidR="000D0DC3" w:rsidRPr="00571DA7" w:rsidRDefault="000D0DC3" w:rsidP="000D0DC3">
      <w:pPr>
        <w:tabs>
          <w:tab w:val="left" w:pos="-567"/>
          <w:tab w:val="left" w:pos="993"/>
          <w:tab w:val="left" w:pos="1701"/>
        </w:tabs>
        <w:spacing w:after="0"/>
        <w:ind w:left="-567"/>
        <w:jc w:val="right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                                                                                       12.11.11</w:t>
      </w:r>
    </w:p>
    <w:p w:rsidR="000D0DC3" w:rsidRPr="00571DA7" w:rsidRDefault="000D0DC3" w:rsidP="000D0DC3">
      <w:pPr>
        <w:tabs>
          <w:tab w:val="left" w:pos="-567"/>
          <w:tab w:val="left" w:pos="993"/>
          <w:tab w:val="left" w:pos="1701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Только об одном могу сказать с абсолютной точностью, что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Капсула Времени Вселенной имеет точно такое же строение, как человеческое Существо</w:t>
      </w:r>
      <w:r w:rsidRPr="00571DA7">
        <w:rPr>
          <w:rFonts w:ascii="Arial" w:eastAsia="Calibri" w:hAnsi="Arial" w:cs="Arial"/>
          <w:sz w:val="28"/>
          <w:szCs w:val="28"/>
        </w:rPr>
        <w:t xml:space="preserve">. И вся система развития Вселенной является целостной структурой жизни и строится подобно человеческому Существу, то есть состоит из Духовных центров (Миров), через которые  и осуществляется связь с Новым временем при смене Эры, посредством соединения с этими Центрами Покровительственного Мира Времени, который и формирует Новый Мир. </w:t>
      </w:r>
    </w:p>
    <w:p w:rsidR="000D0DC3" w:rsidRPr="00571DA7" w:rsidRDefault="000D0DC3" w:rsidP="000D0DC3">
      <w:pPr>
        <w:tabs>
          <w:tab w:val="left" w:pos="-567"/>
          <w:tab w:val="left" w:pos="993"/>
          <w:tab w:val="left" w:pos="1701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>И у каждой Вселенной есть Центр связи с Миром Времени (1), Центр формирования Сознания Эпохи (2), Центр формирования мировоззрения и Одухотворения данного Времени (3), Центр развития (Души - 4),Центр жизни и времени (5), Центр равновесия отношений с Вселенными (6) и Центр взаимосвязи со всеми Вселенными Времени (7).</w:t>
      </w:r>
    </w:p>
    <w:p w:rsidR="000D0DC3" w:rsidRPr="00571DA7" w:rsidRDefault="000D0DC3" w:rsidP="000D0DC3">
      <w:pPr>
        <w:tabs>
          <w:tab w:val="left" w:pos="-567"/>
          <w:tab w:val="left" w:pos="993"/>
          <w:tab w:val="left" w:pos="1701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И когда происходит процесс смены и формирования Нового Времени (Эры), то в силу входит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закон соединения и подстраивания Центров развития (4) настоящего времени Вселенной под импульсный настрой Нового Времени (Эры)</w:t>
      </w:r>
      <w:r w:rsidRPr="00571DA7">
        <w:rPr>
          <w:rFonts w:ascii="Arial" w:eastAsia="Calibri" w:hAnsi="Arial" w:cs="Arial"/>
          <w:sz w:val="28"/>
          <w:szCs w:val="28"/>
        </w:rPr>
        <w:t xml:space="preserve">, что создает соответствующий </w:t>
      </w:r>
      <w:r w:rsidRPr="00571DA7">
        <w:rPr>
          <w:rFonts w:ascii="Arial" w:eastAsia="Calibri" w:hAnsi="Arial" w:cs="Arial"/>
          <w:i/>
          <w:sz w:val="28"/>
          <w:szCs w:val="28"/>
        </w:rPr>
        <w:t>резонанс,</w:t>
      </w:r>
      <w:r w:rsidRPr="00571DA7">
        <w:rPr>
          <w:rFonts w:ascii="Arial" w:eastAsia="Calibri" w:hAnsi="Arial" w:cs="Arial"/>
          <w:sz w:val="28"/>
          <w:szCs w:val="28"/>
        </w:rPr>
        <w:t xml:space="preserve"> и происходит процесс соединения Тонких систем Нового Мира с настоящим Временем.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И фактически, при смене Времени меняются только 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>энергетические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>оболочки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>(настрои, частоты,…)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Капсул Времени, а все что входит в настоящее Время (Вселенная с материальным Миром) остается не тронутым</w:t>
      </w:r>
      <w:r w:rsidRPr="00571DA7">
        <w:rPr>
          <w:rFonts w:ascii="Arial" w:eastAsia="Calibri" w:hAnsi="Arial" w:cs="Arial"/>
          <w:sz w:val="28"/>
          <w:szCs w:val="28"/>
        </w:rPr>
        <w:t>. Старый Мир, как старая Эпоха (настрои, частоты, мировоззрение и его носители - люди), уходит в параллель и становится Прошлым, и с ним уходит старый уклад жизни всего Мира. А с Новым Миром приходит Новое мировоззрение, которое формирует Новый жизненный уровень развития в соответствии с требованиями Нового Времени.</w:t>
      </w:r>
    </w:p>
    <w:p w:rsidR="000D0DC3" w:rsidRPr="00571DA7" w:rsidRDefault="000D0DC3" w:rsidP="000D0DC3">
      <w:pPr>
        <w:tabs>
          <w:tab w:val="left" w:pos="-567"/>
          <w:tab w:val="left" w:pos="993"/>
          <w:tab w:val="left" w:pos="1701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>Дух Света и Истины Эллохет.</w:t>
      </w:r>
    </w:p>
    <w:p w:rsidR="000D0DC3" w:rsidRDefault="000D0DC3" w:rsidP="000D0DC3">
      <w:pPr>
        <w:tabs>
          <w:tab w:val="left" w:pos="-567"/>
          <w:tab w:val="left" w:pos="993"/>
          <w:tab w:val="left" w:pos="1701"/>
        </w:tabs>
        <w:spacing w:after="0"/>
        <w:ind w:left="-567"/>
        <w:jc w:val="right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>11.11.11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                       </w:t>
      </w:r>
    </w:p>
    <w:p w:rsidR="000D0DC3" w:rsidRPr="00B93365" w:rsidRDefault="000D0DC3" w:rsidP="000D0DC3">
      <w:pPr>
        <w:tabs>
          <w:tab w:val="left" w:pos="-567"/>
          <w:tab w:val="left" w:pos="993"/>
          <w:tab w:val="left" w:pos="1701"/>
        </w:tabs>
        <w:spacing w:after="0"/>
        <w:ind w:left="-567"/>
        <w:jc w:val="center"/>
        <w:rPr>
          <w:rFonts w:ascii="Arial" w:eastAsia="Calibri" w:hAnsi="Arial" w:cs="Arial"/>
          <w:sz w:val="28"/>
          <w:szCs w:val="28"/>
          <w:u w:val="single"/>
        </w:rPr>
      </w:pPr>
      <w:r w:rsidRPr="00B93365">
        <w:rPr>
          <w:rFonts w:ascii="Arial" w:eastAsia="Calibri" w:hAnsi="Arial" w:cs="Arial"/>
          <w:b/>
          <w:sz w:val="32"/>
          <w:szCs w:val="32"/>
          <w:u w:val="single"/>
        </w:rPr>
        <w:t>Процесс Перехода в Новое столетие</w:t>
      </w:r>
      <w:r w:rsidRPr="00B93365">
        <w:rPr>
          <w:rFonts w:ascii="Arial" w:eastAsia="Calibri" w:hAnsi="Arial" w:cs="Arial"/>
          <w:sz w:val="28"/>
          <w:szCs w:val="28"/>
          <w:u w:val="single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    Теперь, когда столько много стало вам известно о жизни, можно прикоснуться к самому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главному вопросу происхождения Жизни и Времени Вселенных</w:t>
      </w:r>
      <w:r w:rsidRPr="00571DA7">
        <w:rPr>
          <w:rFonts w:ascii="Arial" w:eastAsia="Calibri" w:hAnsi="Arial" w:cs="Arial"/>
          <w:sz w:val="28"/>
          <w:szCs w:val="28"/>
        </w:rPr>
        <w:t xml:space="preserve">. Не зря мы вам так подробно раскрывали вопросы происхождения жизни от момента зарождения до момента смерти и образования Фантома - иной жизненной формы. Также не зря мы вам подробно описывали процесс формирования Духовного центра (3), образующего жизненную систему всего Мира, начиная от человека и заканчивая Вселенной. И в конце  вы получили знания о </w:t>
      </w:r>
      <w:r w:rsidRPr="00571DA7">
        <w:rPr>
          <w:rFonts w:ascii="Arial" w:eastAsia="Calibri" w:hAnsi="Arial" w:cs="Arial"/>
          <w:b/>
          <w:sz w:val="28"/>
          <w:szCs w:val="28"/>
        </w:rPr>
        <w:t>Мире Вечности</w:t>
      </w:r>
      <w:r w:rsidRPr="00571DA7">
        <w:rPr>
          <w:rFonts w:ascii="Arial" w:eastAsia="Calibri" w:hAnsi="Arial" w:cs="Arial"/>
          <w:sz w:val="28"/>
          <w:szCs w:val="28"/>
        </w:rPr>
        <w:t xml:space="preserve">, который образовал Всю Жизнь.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Этот Мир образован из материи Вечного развития жизни и состоит из параллелей  развития разного Времени, которые находятся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под управляющим началом Божеств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>, несущих определенный уровень развития своего 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Каждая система развития Времени несет свою жизненную задачу, и в ее управляющее звено входит целая система развития, которая создает определенный настрой своего Времени. И каждое исполнительное Лицо этой системы занято своей Миссией по созданию жизненного пространства под программу данного Времени. И, соответственно,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программа развития Нового века создается  в  Мире этого Времени (в Мире Вечности).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Итак, в Мире Вечного развития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создан Новый век</w:t>
      </w:r>
      <w:r w:rsidRPr="00571DA7">
        <w:rPr>
          <w:rFonts w:ascii="Arial" w:eastAsia="Calibri" w:hAnsi="Arial" w:cs="Arial"/>
          <w:sz w:val="28"/>
          <w:szCs w:val="28"/>
        </w:rPr>
        <w:t xml:space="preserve">, и его Покровительственный Мир начинает осуществлять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программу создания Нового 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во всем Мире. Формируется связь Нового Времени с Вселенским Миром. И в каждой Вселенной Мира Времени закладывается программа развития будущего Времени через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Создателей Вселенных (Творцов) и их Миров</w:t>
      </w:r>
      <w:r w:rsidRPr="00571DA7">
        <w:rPr>
          <w:rFonts w:ascii="Arial" w:eastAsia="Calibri" w:hAnsi="Arial" w:cs="Arial"/>
          <w:sz w:val="28"/>
          <w:szCs w:val="28"/>
        </w:rPr>
        <w:t>. Эти новые программы передаются в Мир Вселенных, где начинает осуществляться процесс Перехода в Новый век.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Под эти программы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в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Мире Вечного Перехода Времени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(в Мире Вечности), представляющего из себя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Пустоту пространства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для заполнения его жизненной массой</w:t>
      </w:r>
      <w:r w:rsidRPr="00571DA7">
        <w:rPr>
          <w:rFonts w:ascii="Arial" w:eastAsia="Calibri" w:hAnsi="Arial" w:cs="Arial"/>
          <w:sz w:val="28"/>
          <w:szCs w:val="28"/>
        </w:rPr>
        <w:t xml:space="preserve">, на Поле Жизни создается Центр, или будущий Мир, Нового века. В это понятие вкладывается много смысла,  в том числе и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развитие Нового Пространства, нового Сознания этого Мира</w:t>
      </w:r>
      <w:r w:rsidRPr="00571DA7">
        <w:rPr>
          <w:rFonts w:ascii="Arial" w:eastAsia="Calibri" w:hAnsi="Arial" w:cs="Arial"/>
          <w:sz w:val="28"/>
          <w:szCs w:val="28"/>
        </w:rPr>
        <w:t xml:space="preserve">. И под эту программу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начинается 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процесс переформировывания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жизненного пространства материи жизни Вселенной,  планет, обществ, индивидуумов. А  состоит он 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>из нескольких этапов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развития - 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>подготовительного и переходного моментов</w:t>
      </w:r>
      <w:r w:rsidRPr="00571DA7">
        <w:rPr>
          <w:rFonts w:ascii="Arial" w:eastAsia="Calibri" w:hAnsi="Arial" w:cs="Arial"/>
          <w:sz w:val="28"/>
          <w:szCs w:val="28"/>
        </w:rPr>
        <w:t>. И каждый из этих этапов несет свой план, который должен привести Мир к осуществлению изначальной задачи - перемене жизни.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Под этот процесс создается </w:t>
      </w:r>
      <w:r w:rsidRPr="00571DA7">
        <w:rPr>
          <w:rFonts w:ascii="Arial" w:eastAsia="Calibri" w:hAnsi="Arial" w:cs="Arial"/>
          <w:b/>
          <w:sz w:val="28"/>
          <w:szCs w:val="28"/>
        </w:rPr>
        <w:t>в Мире Вечного пребывания Планет, Вселенных</w:t>
      </w:r>
      <w:r w:rsidRPr="00571DA7">
        <w:rPr>
          <w:rFonts w:ascii="Arial" w:eastAsia="Calibri" w:hAnsi="Arial" w:cs="Arial"/>
          <w:sz w:val="28"/>
          <w:szCs w:val="28"/>
        </w:rPr>
        <w:t xml:space="preserve"> (в Мире Вечности), </w:t>
      </w:r>
      <w:r w:rsidRPr="00571DA7">
        <w:rPr>
          <w:rFonts w:ascii="Arial" w:eastAsia="Calibri" w:hAnsi="Arial" w:cs="Arial"/>
          <w:b/>
          <w:sz w:val="28"/>
          <w:szCs w:val="28"/>
        </w:rPr>
        <w:t>Покровительственный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Мир Новой </w:t>
      </w:r>
      <w:r w:rsidRPr="00571DA7">
        <w:rPr>
          <w:rFonts w:ascii="Arial" w:eastAsia="Calibri" w:hAnsi="Arial" w:cs="Arial"/>
          <w:b/>
          <w:sz w:val="28"/>
          <w:szCs w:val="28"/>
        </w:rPr>
        <w:lastRenderedPageBreak/>
        <w:t>Эпохи</w:t>
      </w:r>
      <w:r w:rsidRPr="00571DA7">
        <w:rPr>
          <w:rFonts w:ascii="Arial" w:eastAsia="Calibri" w:hAnsi="Arial" w:cs="Arial"/>
          <w:sz w:val="28"/>
          <w:szCs w:val="28"/>
        </w:rPr>
        <w:t xml:space="preserve">, состоящий из </w:t>
      </w:r>
      <w:r w:rsidRPr="00571DA7">
        <w:rPr>
          <w:rFonts w:ascii="Arial" w:eastAsia="Calibri" w:hAnsi="Arial" w:cs="Arial"/>
          <w:b/>
          <w:sz w:val="28"/>
          <w:szCs w:val="28"/>
        </w:rPr>
        <w:t>Духовных Существ уходящего века</w:t>
      </w:r>
      <w:r w:rsidRPr="00571DA7">
        <w:rPr>
          <w:rFonts w:ascii="Arial" w:eastAsia="Calibri" w:hAnsi="Arial" w:cs="Arial"/>
          <w:sz w:val="28"/>
          <w:szCs w:val="28"/>
        </w:rPr>
        <w:t xml:space="preserve">. Созданная Покровительственная система, с момента ее образования,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начинает активно осуществлять программу перемен и создания Нового мировоззрения Мира</w:t>
      </w:r>
      <w:r w:rsidRPr="00571DA7">
        <w:rPr>
          <w:rFonts w:ascii="Arial" w:eastAsia="Calibri" w:hAnsi="Arial" w:cs="Arial"/>
          <w:sz w:val="28"/>
          <w:szCs w:val="28"/>
        </w:rPr>
        <w:t xml:space="preserve">. И к моменту достаточного прояснения Сознания Мира вступает в свои права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Новый этап</w:t>
      </w:r>
      <w:r w:rsidRPr="00571DA7">
        <w:rPr>
          <w:rFonts w:ascii="Arial" w:eastAsia="Calibri" w:hAnsi="Arial" w:cs="Arial"/>
          <w:sz w:val="28"/>
          <w:szCs w:val="28"/>
        </w:rPr>
        <w:t xml:space="preserve"> –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Переход Нового Мира из Переходного времени в Настоящее время</w:t>
      </w:r>
      <w:r w:rsidRPr="00571DA7">
        <w:rPr>
          <w:rFonts w:ascii="Arial" w:eastAsia="Calibri" w:hAnsi="Arial" w:cs="Arial"/>
          <w:sz w:val="28"/>
          <w:szCs w:val="28"/>
        </w:rPr>
        <w:t xml:space="preserve">, где за период подготовки Сознания Мира был сформирован настрой его на принятие Новых настроек Нового этапа жизни – Нового столетия. И теперь целесообразно вспомнить процесс образования Фантома, так как момент отсоединения Духовного Мира от материального Мира Вселенной точь-в-точь напоминает этот процесс. Происходит почти полное расссоединение Тонкого и физического тел Старого Мира, и все связи временно прерываются.  Остается только связь физического тела с Покровительственным Миром Души с одной только поправкой на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изменение программы развития Нового столетия</w:t>
      </w:r>
      <w:r w:rsidRPr="00571DA7">
        <w:rPr>
          <w:rFonts w:ascii="Arial" w:eastAsia="Calibri" w:hAnsi="Arial" w:cs="Arial"/>
          <w:sz w:val="28"/>
          <w:szCs w:val="28"/>
        </w:rPr>
        <w:t xml:space="preserve">. Так, 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>во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>всем Мире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начинается процесс Квантового Перехода</w:t>
      </w:r>
      <w:r w:rsidRPr="00571DA7">
        <w:rPr>
          <w:rFonts w:ascii="Arial" w:eastAsia="Calibri" w:hAnsi="Arial" w:cs="Arial"/>
          <w:sz w:val="28"/>
          <w:szCs w:val="28"/>
        </w:rPr>
        <w:t>. В Мире стираются, или утончаются, стенки Времени, остается маленький барьер в виде Тонкой материи Духовного настроя Мира, Вселенной, планеты, общества.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И через настрой Духовных центров (Божественный настрой) начинается процесс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образования Нового Тонкого тела Нового Мира, соединения его с Новой Системой Одухотворения Нового века и физической материей нынешнего времени</w:t>
      </w:r>
      <w:r w:rsidRPr="00571DA7">
        <w:rPr>
          <w:rFonts w:ascii="Arial" w:eastAsia="Calibri" w:hAnsi="Arial" w:cs="Arial"/>
          <w:sz w:val="28"/>
          <w:szCs w:val="28"/>
        </w:rPr>
        <w:t>. Затем  д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оформировывается Новое Тонкое тело  Нового Мира, которое постепенно и закрывает временные рамки между Настоящим Временем и Будущим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А старое столетье, со старыми устоями,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уходит в Прошлое Время Вселенной (в Поле Жизни и Смерти Промежуточного 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), в Мир Времени, через отсоединение Старого Века и Мира Одухотворения его от настоящего периода жизни. И там же,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на Поле Жизни и Смерти, создается Прошлый Мир 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который уходит вместе со старым Временем Вселенной в Мир прошлой жизни (в Прошлое), в </w:t>
      </w:r>
      <w:r w:rsidRPr="00571DA7">
        <w:rPr>
          <w:rFonts w:ascii="Arial" w:eastAsia="Calibri" w:hAnsi="Arial" w:cs="Arial"/>
          <w:b/>
          <w:sz w:val="28"/>
          <w:szCs w:val="28"/>
        </w:rPr>
        <w:t>Вечный Мир Капсулы 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А та, в свою очередь, также  сменяет свой Покров под Новое Время, соединяясь с Новой Покровительственной системой Мира Времени. И весь старый Мир становится Миром Прошлого и, как единая система Мира, начиная от Планетарного Мира, заканчивая Капсулой Времени,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отпочковывается в Прошлый Мир Вечного Времени. И эта ветвь Прошлого параллельно начинает существовать с Новым Миром, 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>но только в своем Пространстве  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и является отголоском прошлой эпохи. Старый век, в виде Покрова Эпохи, сменяется Новым, с Новыми </w:t>
      </w: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программами развития и жизненными настроями всего Мира.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И этот процесс сравним с «выдавливанием» старого века Новым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И когда процесс отсоединения завершается, то в этот момент начинается процесс соединения Нового Мира, Нового столетия, и эти изменения уже захватывают весь Мир, начиная от букашки и заканчивая Вселенной. 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На момент замены Старого Покрова на Новый уйдет целый световой день, и даже не один, а несколько, скорее два или три, и эти моменты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сопоставимы с потерей 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На момент замены Тонкой материи человек ощутит полный дисбаланс своего тела, потерю объективного времени, провал в памяти, провал в Пустоту Времени (Промежуток)</w:t>
      </w:r>
      <w:r w:rsidRPr="00571DA7">
        <w:rPr>
          <w:rFonts w:ascii="Arial" w:eastAsia="Calibri" w:hAnsi="Arial" w:cs="Arial"/>
          <w:sz w:val="28"/>
          <w:szCs w:val="28"/>
        </w:rPr>
        <w:t xml:space="preserve">. В жизни на этот момент настанет ХАОС, а  затем все плавно перейдет к упорядочению жизни, по мере восстановления Новых связей с Новым Миром. В глазах у людей будут возникать сочные образы, сопровождающиеся яркими вспышками, сменяющимися потемнениями в глазах. Мир у вас в глазах станет расширяться.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Не бойтесь - это всего-навсего происходят перемены в Мире, и ничем фатальным они не грозят</w:t>
      </w:r>
      <w:r w:rsidRPr="00571DA7">
        <w:rPr>
          <w:rFonts w:ascii="Arial" w:eastAsia="Calibri" w:hAnsi="Arial" w:cs="Arial"/>
          <w:sz w:val="28"/>
          <w:szCs w:val="28"/>
        </w:rPr>
        <w:t>. И к окончанию момента подстраивания физической материи Вселенных под новые параметры Времени сформируется Тонкое тело, создающее ВРЕМЯ (параллель) данного столетья.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center"/>
        <w:rPr>
          <w:rFonts w:ascii="Arial" w:eastAsia="Calibri" w:hAnsi="Arial" w:cs="Arial"/>
          <w:b/>
          <w:sz w:val="32"/>
          <w:szCs w:val="32"/>
        </w:rPr>
      </w:pPr>
      <w:r w:rsidRPr="00571DA7">
        <w:rPr>
          <w:rFonts w:ascii="Arial" w:hAnsi="Arial" w:cs="Arial"/>
          <w:b/>
          <w:sz w:val="32"/>
          <w:szCs w:val="32"/>
        </w:rPr>
        <w:t>О</w:t>
      </w:r>
      <w:r w:rsidRPr="00571DA7">
        <w:rPr>
          <w:rFonts w:ascii="Arial" w:eastAsia="Calibri" w:hAnsi="Arial" w:cs="Arial"/>
          <w:b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sz w:val="32"/>
          <w:szCs w:val="32"/>
        </w:rPr>
        <w:t>смене</w:t>
      </w:r>
      <w:r w:rsidRPr="00571DA7">
        <w:rPr>
          <w:rFonts w:ascii="Arial" w:eastAsia="Calibri" w:hAnsi="Arial" w:cs="Arial"/>
          <w:b/>
          <w:sz w:val="32"/>
          <w:szCs w:val="32"/>
        </w:rPr>
        <w:t xml:space="preserve"> </w:t>
      </w:r>
      <w:r w:rsidRPr="00571DA7">
        <w:rPr>
          <w:rFonts w:ascii="Arial" w:hAnsi="Arial" w:cs="Arial"/>
          <w:b/>
          <w:sz w:val="32"/>
          <w:szCs w:val="32"/>
        </w:rPr>
        <w:t>Времени</w:t>
      </w:r>
      <w:r w:rsidRPr="00571DA7">
        <w:rPr>
          <w:rFonts w:ascii="Arial" w:eastAsia="Calibri" w:hAnsi="Arial" w:cs="Arial"/>
          <w:b/>
          <w:sz w:val="32"/>
          <w:szCs w:val="32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</w:t>
      </w:r>
      <w:r w:rsidRPr="00571DA7">
        <w:rPr>
          <w:rFonts w:ascii="Arial" w:hAnsi="Arial" w:cs="Arial"/>
          <w:sz w:val="28"/>
          <w:szCs w:val="28"/>
        </w:rPr>
        <w:t>Поговорим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подробно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bCs/>
          <w:sz w:val="28"/>
          <w:szCs w:val="28"/>
        </w:rPr>
        <w:t>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переходе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одного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Времени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другое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этап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называется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перестройкой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развитии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Перемен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переживает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-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только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планета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система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перестроиться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старого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высокий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Ибо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строй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старого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витком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углублением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структур </w:t>
      </w:r>
      <w:r w:rsidRPr="00571DA7">
        <w:rPr>
          <w:rFonts w:ascii="Arial" w:eastAsia="Calibri" w:hAnsi="Arial" w:cs="Arial"/>
          <w:sz w:val="28"/>
          <w:szCs w:val="28"/>
        </w:rPr>
        <w:t>(</w:t>
      </w:r>
      <w:r w:rsidRPr="00571DA7">
        <w:rPr>
          <w:rFonts w:ascii="Arial" w:hAnsi="Arial" w:cs="Arial"/>
          <w:sz w:val="28"/>
          <w:szCs w:val="28"/>
        </w:rPr>
        <w:t>света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сравнению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ны</w:t>
      </w:r>
      <w:r w:rsidRPr="00571DA7">
        <w:rPr>
          <w:rFonts w:ascii="Arial" w:hAnsi="Arial" w:cs="Arial"/>
          <w:sz w:val="28"/>
          <w:szCs w:val="28"/>
        </w:rPr>
        <w:softHyphen/>
        <w:t>нешним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веком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век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перемен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изменений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русла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сторону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Сознания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назвать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Временем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светового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станет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импульсом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давления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разрушения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светлее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чище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значит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век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перемен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светового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привилегия 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останется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 Личностями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яркими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радужными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красками</w:t>
      </w:r>
      <w:r w:rsidRPr="00571DA7">
        <w:rPr>
          <w:rFonts w:ascii="Arial" w:eastAsia="Calibri" w:hAnsi="Arial" w:cs="Arial"/>
          <w:sz w:val="28"/>
          <w:szCs w:val="28"/>
        </w:rPr>
        <w:t xml:space="preserve"> жизненного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окрасится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Света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Веры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i/>
          <w:sz w:val="28"/>
          <w:szCs w:val="28"/>
        </w:rPr>
        <w:t>Пропуск в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новый Мир из </w:t>
      </w:r>
      <w:r w:rsidRPr="00571DA7">
        <w:rPr>
          <w:rFonts w:ascii="Arial" w:hAnsi="Arial" w:cs="Arial"/>
          <w:i/>
          <w:sz w:val="28"/>
          <w:szCs w:val="28"/>
        </w:rPr>
        <w:t>Мира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безверия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(</w:t>
      </w:r>
      <w:r w:rsidRPr="00571DA7">
        <w:rPr>
          <w:rFonts w:ascii="Arial" w:hAnsi="Arial" w:cs="Arial"/>
          <w:i/>
          <w:sz w:val="28"/>
          <w:szCs w:val="28"/>
        </w:rPr>
        <w:t>Про</w:t>
      </w:r>
      <w:r w:rsidRPr="00571DA7">
        <w:rPr>
          <w:rFonts w:ascii="Arial" w:hAnsi="Arial" w:cs="Arial"/>
          <w:i/>
          <w:sz w:val="28"/>
          <w:szCs w:val="28"/>
        </w:rPr>
        <w:softHyphen/>
        <w:t>шлого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) </w:t>
      </w:r>
      <w:r w:rsidRPr="00571DA7">
        <w:rPr>
          <w:rFonts w:ascii="Arial" w:hAnsi="Arial" w:cs="Arial"/>
          <w:i/>
          <w:sz w:val="28"/>
          <w:szCs w:val="28"/>
        </w:rPr>
        <w:t>получит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только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тот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, </w:t>
      </w:r>
      <w:r w:rsidRPr="00571DA7">
        <w:rPr>
          <w:rFonts w:ascii="Arial" w:hAnsi="Arial" w:cs="Arial"/>
          <w:i/>
          <w:sz w:val="28"/>
          <w:szCs w:val="28"/>
        </w:rPr>
        <w:t>кто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станет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поводырем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в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этой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(настоящей) </w:t>
      </w:r>
      <w:r w:rsidRPr="00571DA7">
        <w:rPr>
          <w:rFonts w:ascii="Arial" w:hAnsi="Arial" w:cs="Arial"/>
          <w:i/>
          <w:sz w:val="28"/>
          <w:szCs w:val="28"/>
        </w:rPr>
        <w:t>жизни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и </w:t>
      </w:r>
      <w:r w:rsidRPr="00571DA7">
        <w:rPr>
          <w:rFonts w:ascii="Arial" w:hAnsi="Arial" w:cs="Arial"/>
          <w:i/>
          <w:sz w:val="28"/>
          <w:szCs w:val="28"/>
        </w:rPr>
        <w:t>проведет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«</w:t>
      </w:r>
      <w:r w:rsidRPr="00571DA7">
        <w:rPr>
          <w:rFonts w:ascii="Arial" w:hAnsi="Arial" w:cs="Arial"/>
          <w:i/>
          <w:sz w:val="28"/>
          <w:szCs w:val="28"/>
        </w:rPr>
        <w:t>слепых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и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глухих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» </w:t>
      </w:r>
      <w:r w:rsidRPr="00571DA7">
        <w:rPr>
          <w:rFonts w:ascii="Arial" w:hAnsi="Arial" w:cs="Arial"/>
          <w:i/>
          <w:sz w:val="28"/>
          <w:szCs w:val="28"/>
        </w:rPr>
        <w:t>в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этот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Мир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. </w:t>
      </w:r>
      <w:r w:rsidRPr="00571DA7">
        <w:rPr>
          <w:rFonts w:ascii="Arial" w:hAnsi="Arial" w:cs="Arial"/>
          <w:i/>
          <w:sz w:val="28"/>
          <w:szCs w:val="28"/>
        </w:rPr>
        <w:t>И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поводырем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станет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тот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, </w:t>
      </w:r>
      <w:r w:rsidRPr="00571DA7">
        <w:rPr>
          <w:rFonts w:ascii="Arial" w:hAnsi="Arial" w:cs="Arial"/>
          <w:i/>
          <w:sz w:val="28"/>
          <w:szCs w:val="28"/>
        </w:rPr>
        <w:t>кто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настроен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сейчас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на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волну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Света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и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будущего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развития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Мира</w:t>
      </w:r>
      <w:r w:rsidRPr="00571DA7">
        <w:rPr>
          <w:rFonts w:ascii="Arial" w:eastAsia="Calibri" w:hAnsi="Arial" w:cs="Arial"/>
          <w:i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получит </w:t>
      </w:r>
      <w:r w:rsidRPr="00571DA7">
        <w:rPr>
          <w:rFonts w:ascii="Arial" w:hAnsi="Arial" w:cs="Arial"/>
          <w:sz w:val="28"/>
          <w:szCs w:val="28"/>
        </w:rPr>
        <w:lastRenderedPageBreak/>
        <w:t>Начало 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тени (от Конца старой Эры)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расточатся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враги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</w:t>
      </w:r>
      <w:r w:rsidRPr="00571DA7">
        <w:rPr>
          <w:rFonts w:ascii="Arial" w:hAnsi="Arial" w:cs="Arial"/>
          <w:sz w:val="28"/>
          <w:szCs w:val="28"/>
        </w:rPr>
        <w:softHyphen/>
        <w:t>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светлее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заблагоухает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свежестью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Добра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переступите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старого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столетие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поведет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волну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пребудут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Светлые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светлыми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помыслами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Коли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продолжать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направление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hAnsi="Arial" w:cs="Arial"/>
          <w:sz w:val="28"/>
          <w:szCs w:val="28"/>
        </w:rPr>
        <w:softHyphen/>
        <w:t>растет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вдохновения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«</w:t>
      </w:r>
      <w:r w:rsidRPr="00571DA7">
        <w:rPr>
          <w:rFonts w:ascii="Arial" w:hAnsi="Arial" w:cs="Arial"/>
          <w:sz w:val="28"/>
          <w:szCs w:val="28"/>
        </w:rPr>
        <w:t>плетня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жизни»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называться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стопам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прославлять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позаботи</w:t>
      </w:r>
      <w:r w:rsidRPr="00571DA7">
        <w:rPr>
          <w:rFonts w:ascii="Arial" w:hAnsi="Arial" w:cs="Arial"/>
          <w:sz w:val="28"/>
          <w:szCs w:val="28"/>
        </w:rPr>
        <w:softHyphen/>
        <w:t>тесь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детях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наследующих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столетии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долголетия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желает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Лице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напутствие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Золотой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right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                                                                                                   </w:t>
      </w:r>
      <w:r w:rsidRPr="00571DA7">
        <w:rPr>
          <w:rFonts w:ascii="Arial" w:hAnsi="Arial" w:cs="Arial"/>
          <w:sz w:val="28"/>
          <w:szCs w:val="28"/>
        </w:rPr>
        <w:t>Аминь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теперь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поговорим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смене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Эры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История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такова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Ваша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,  </w:t>
      </w:r>
      <w:r w:rsidRPr="00571DA7">
        <w:rPr>
          <w:rFonts w:ascii="Arial" w:hAnsi="Arial" w:cs="Arial"/>
          <w:sz w:val="28"/>
          <w:szCs w:val="28"/>
        </w:rPr>
        <w:t>впрочем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зависит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природу (программу)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настроя,</w:t>
      </w:r>
      <w:r w:rsidRPr="00571DA7">
        <w:rPr>
          <w:rFonts w:ascii="Arial" w:eastAsia="Calibri" w:hAnsi="Arial" w:cs="Arial"/>
          <w:sz w:val="28"/>
          <w:szCs w:val="28"/>
        </w:rPr>
        <w:t xml:space="preserve"> направленную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гармонию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является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прародителем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буду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щего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разница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между ними состоит </w:t>
      </w:r>
      <w:r w:rsidRPr="00571DA7">
        <w:rPr>
          <w:rFonts w:ascii="Arial" w:hAnsi="Arial" w:cs="Arial"/>
          <w:sz w:val="28"/>
          <w:szCs w:val="28"/>
          <w:u w:val="single"/>
        </w:rPr>
        <w:t>лишь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совершенный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сейчас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, актуален и </w:t>
      </w:r>
      <w:r w:rsidRPr="00571DA7">
        <w:rPr>
          <w:rFonts w:ascii="Arial" w:hAnsi="Arial" w:cs="Arial"/>
          <w:sz w:val="28"/>
          <w:szCs w:val="28"/>
        </w:rPr>
        <w:t>многого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стоит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Чем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гармоничнее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настроен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сегодня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тем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вершеннее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станет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завтра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быстрее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поймете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скорее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прозре</w:t>
      </w:r>
      <w:r w:rsidRPr="00571DA7">
        <w:rPr>
          <w:rFonts w:ascii="Arial" w:hAnsi="Arial" w:cs="Arial"/>
          <w:sz w:val="28"/>
          <w:szCs w:val="28"/>
        </w:rPr>
        <w:softHyphen/>
        <w:t>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быстрее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 направитесь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перемен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скорее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настанут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перемены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говорят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</w:t>
      </w:r>
      <w:r w:rsidRPr="00571DA7">
        <w:rPr>
          <w:rFonts w:ascii="Arial" w:hAnsi="Arial" w:cs="Arial"/>
          <w:sz w:val="28"/>
          <w:szCs w:val="28"/>
        </w:rPr>
        <w:softHyphen/>
        <w:t>няться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лучшую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сторону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Неправда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ничего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зависит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строится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импульсах развития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эти </w:t>
      </w:r>
      <w:r w:rsidRPr="00571DA7">
        <w:rPr>
          <w:rFonts w:ascii="Arial" w:hAnsi="Arial" w:cs="Arial"/>
          <w:sz w:val="28"/>
          <w:szCs w:val="28"/>
          <w:u w:val="single"/>
        </w:rPr>
        <w:t>импульсы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-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есть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каждого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поэтому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стоит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ме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няться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загодя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чтобы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понести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потом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лишних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потерь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времени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сил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От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вашего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настроя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зависит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ваша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планеты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числе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выстраиваться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 тогда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осенят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мысли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перемене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Сначала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начнутся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они лично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коснутся 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настрои</w:t>
      </w:r>
      <w:r w:rsidRPr="00571DA7">
        <w:rPr>
          <w:rFonts w:ascii="Arial" w:hAnsi="Arial" w:cs="Arial"/>
          <w:sz w:val="28"/>
          <w:szCs w:val="28"/>
        </w:rPr>
        <w:softHyphen/>
        <w:t>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волну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поменяется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бесповоротно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станет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править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только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ничего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больше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стоит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побороться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Побороться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са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мими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собой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со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своими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привычками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жизненным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перейдем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филосо</w:t>
      </w:r>
      <w:r w:rsidRPr="00571DA7">
        <w:rPr>
          <w:rFonts w:ascii="Arial" w:hAnsi="Arial" w:cs="Arial"/>
          <w:sz w:val="28"/>
          <w:szCs w:val="28"/>
        </w:rPr>
        <w:softHyphen/>
        <w:t>фии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    </w:t>
      </w:r>
      <w:r w:rsidRPr="00571DA7">
        <w:rPr>
          <w:rFonts w:ascii="Arial" w:hAnsi="Arial" w:cs="Arial"/>
          <w:sz w:val="28"/>
          <w:szCs w:val="28"/>
        </w:rPr>
        <w:t>Будущий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строится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волне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поняли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Нынешнее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уста</w:t>
      </w:r>
      <w:r w:rsidRPr="00571DA7">
        <w:rPr>
          <w:rFonts w:ascii="Arial" w:hAnsi="Arial" w:cs="Arial"/>
          <w:sz w:val="28"/>
          <w:szCs w:val="28"/>
        </w:rPr>
        <w:softHyphen/>
        <w:t>ревает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негодное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состояние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Новый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уже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(Тонком) </w:t>
      </w:r>
      <w:r w:rsidRPr="00571DA7">
        <w:rPr>
          <w:rFonts w:ascii="Arial" w:hAnsi="Arial" w:cs="Arial"/>
          <w:sz w:val="28"/>
          <w:szCs w:val="28"/>
          <w:u w:val="single"/>
        </w:rPr>
        <w:t>Мире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готов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перейти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настоящее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необходимо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соблюсти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некоторые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условия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Вам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стоит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перестроить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Сознание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столетия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подстроить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перевести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уровень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уровень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</w:t>
      </w:r>
      <w:r w:rsidRPr="00571DA7">
        <w:rPr>
          <w:rFonts w:ascii="Arial" w:hAnsi="Arial" w:cs="Arial"/>
          <w:sz w:val="28"/>
          <w:szCs w:val="28"/>
        </w:rPr>
        <w:softHyphen/>
        <w:t>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столетия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еще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Ваш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настроиться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прием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дачу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энергии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необходимо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настроить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взгляд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мировоззрение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)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Новые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критерии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жизненного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еще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: </w:t>
      </w:r>
      <w:r w:rsidRPr="00571DA7">
        <w:rPr>
          <w:rFonts w:ascii="Arial" w:hAnsi="Arial" w:cs="Arial"/>
          <w:sz w:val="28"/>
          <w:szCs w:val="28"/>
          <w:u w:val="single"/>
        </w:rPr>
        <w:t>вам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стоит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заботиться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здоровье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так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как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полностью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станет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зависеть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шего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Духовного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Новых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требований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подстройки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своего тела вам </w:t>
      </w:r>
      <w:r w:rsidRPr="00571DA7">
        <w:rPr>
          <w:rFonts w:ascii="Arial" w:hAnsi="Arial" w:cs="Arial"/>
          <w:sz w:val="28"/>
          <w:szCs w:val="28"/>
          <w:u w:val="single"/>
        </w:rPr>
        <w:t>придется соблюсти некоторые требования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Во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>-</w:t>
      </w:r>
      <w:r w:rsidRPr="00571DA7">
        <w:rPr>
          <w:rFonts w:ascii="Arial" w:hAnsi="Arial" w:cs="Arial"/>
          <w:sz w:val="28"/>
          <w:szCs w:val="28"/>
          <w:u w:val="single"/>
        </w:rPr>
        <w:t>первых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создать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</w:t>
      </w:r>
      <w:r w:rsidRPr="00571DA7">
        <w:rPr>
          <w:rFonts w:ascii="Arial" w:hAnsi="Arial" w:cs="Arial"/>
          <w:sz w:val="28"/>
          <w:szCs w:val="28"/>
        </w:rPr>
        <w:softHyphen/>
        <w:t>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цикл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во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>-</w:t>
      </w:r>
      <w:r w:rsidRPr="00571DA7">
        <w:rPr>
          <w:rFonts w:ascii="Arial" w:hAnsi="Arial" w:cs="Arial"/>
          <w:sz w:val="28"/>
          <w:szCs w:val="28"/>
          <w:u w:val="single"/>
        </w:rPr>
        <w:t>вторых</w:t>
      </w:r>
      <w:r w:rsidRPr="00571DA7">
        <w:rPr>
          <w:rFonts w:ascii="Arial" w:hAnsi="Arial" w:cs="Arial"/>
          <w:sz w:val="28"/>
          <w:szCs w:val="28"/>
        </w:rPr>
        <w:t>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виток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соблюдая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требова</w:t>
      </w:r>
      <w:r w:rsidRPr="00571DA7">
        <w:rPr>
          <w:rFonts w:ascii="Arial" w:hAnsi="Arial" w:cs="Arial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отношениях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научиться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понимать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прощать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обиды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забывая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напрочь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>-</w:t>
      </w:r>
      <w:r w:rsidRPr="00571DA7">
        <w:rPr>
          <w:rFonts w:ascii="Arial" w:hAnsi="Arial" w:cs="Arial"/>
          <w:sz w:val="28"/>
          <w:szCs w:val="28"/>
          <w:u w:val="single"/>
        </w:rPr>
        <w:t>третьих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соблюдать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питьевой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пищевой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режим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ста</w:t>
      </w:r>
      <w:r w:rsidRPr="00571DA7">
        <w:rPr>
          <w:rFonts w:ascii="Arial" w:hAnsi="Arial" w:cs="Arial"/>
          <w:i/>
          <w:sz w:val="28"/>
          <w:szCs w:val="28"/>
        </w:rPr>
        <w:softHyphen/>
        <w:t>раться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больше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пить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, </w:t>
      </w:r>
      <w:r w:rsidRPr="00571DA7">
        <w:rPr>
          <w:rFonts w:ascii="Arial" w:hAnsi="Arial" w:cs="Arial"/>
          <w:i/>
          <w:sz w:val="28"/>
          <w:szCs w:val="28"/>
        </w:rPr>
        <w:t>съестное</w:t>
      </w:r>
      <w:r w:rsidRPr="00571DA7">
        <w:rPr>
          <w:rFonts w:ascii="Arial" w:eastAsia="Calibri" w:hAnsi="Arial" w:cs="Arial"/>
          <w:b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употребляя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в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меру,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 не переедая и не барствуя, </w:t>
      </w:r>
      <w:r w:rsidRPr="00571DA7">
        <w:rPr>
          <w:rFonts w:ascii="Arial" w:hAnsi="Arial" w:cs="Arial"/>
          <w:i/>
          <w:sz w:val="28"/>
          <w:szCs w:val="28"/>
        </w:rPr>
        <w:t>плоть употреблять умеренно и в уменьшенном количестве</w:t>
      </w:r>
      <w:r w:rsidRPr="00571DA7">
        <w:rPr>
          <w:rFonts w:ascii="Arial" w:eastAsia="Calibri" w:hAnsi="Arial" w:cs="Arial"/>
          <w:i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согласии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неверии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Вера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-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продолжение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планете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безболезненно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перейдете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столетия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Рассмотрим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процесс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перехода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одного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другую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впрочем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Галактик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живут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правилам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перетекает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</w:t>
      </w:r>
      <w:r w:rsidRPr="00571DA7">
        <w:rPr>
          <w:rFonts w:ascii="Arial" w:hAnsi="Arial" w:cs="Arial"/>
          <w:sz w:val="28"/>
          <w:szCs w:val="28"/>
        </w:rPr>
        <w:softHyphen/>
        <w:t>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цепи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настроена на цикличное развитие 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Вся система Вселенной на</w:t>
      </w:r>
      <w:r w:rsidRPr="00571DA7">
        <w:rPr>
          <w:rFonts w:ascii="Arial" w:hAnsi="Arial" w:cs="Arial"/>
          <w:sz w:val="28"/>
          <w:szCs w:val="28"/>
        </w:rPr>
        <w:softHyphen/>
        <w:t>страивается 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лад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истечении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наступа</w:t>
      </w:r>
      <w:r w:rsidRPr="00571DA7">
        <w:rPr>
          <w:rFonts w:ascii="Arial" w:hAnsi="Arial" w:cs="Arial"/>
          <w:sz w:val="28"/>
          <w:szCs w:val="28"/>
        </w:rPr>
        <w:softHyphen/>
        <w:t>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Перемен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цикл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завершения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начала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</w:t>
      </w:r>
      <w:r w:rsidRPr="00571DA7">
        <w:rPr>
          <w:rFonts w:ascii="Arial" w:hAnsi="Arial" w:cs="Arial"/>
          <w:sz w:val="28"/>
          <w:szCs w:val="28"/>
        </w:rPr>
        <w:softHyphen/>
        <w:t>стема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настраивается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Перемен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Старое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устаревает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катастрофи</w:t>
      </w:r>
      <w:r w:rsidRPr="00571DA7">
        <w:rPr>
          <w:rFonts w:ascii="Arial" w:hAnsi="Arial" w:cs="Arial"/>
          <w:sz w:val="28"/>
          <w:szCs w:val="28"/>
        </w:rPr>
        <w:softHyphen/>
        <w:t>чески,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следствием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угасания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старого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подготовки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переменам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масштаба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Новый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Тонкий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уже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ходном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Перемен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рождения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)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полностью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подготовлен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переходу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 (Переходного)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Настоящее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отделяет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лишь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грань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Настоящим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Будущим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каждым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моментом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приближения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Мига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грань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измерениями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становится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тоньше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тонь</w:t>
      </w:r>
      <w:r w:rsidRPr="00571DA7">
        <w:rPr>
          <w:rFonts w:ascii="Arial" w:hAnsi="Arial" w:cs="Arial"/>
          <w:sz w:val="28"/>
          <w:szCs w:val="28"/>
        </w:rPr>
        <w:softHyphen/>
        <w:t>ше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Кроме Нового Мира</w:t>
      </w:r>
      <w:r w:rsidRPr="00571DA7">
        <w:rPr>
          <w:rFonts w:ascii="Arial" w:hAnsi="Arial" w:cs="Arial"/>
          <w:sz w:val="28"/>
          <w:szCs w:val="28"/>
        </w:rPr>
        <w:t>, созданного в Переходном Времени,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Будущем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Времени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уже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Покровительственная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стема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защиты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начиная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Вселенской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заканчивая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сообществ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 (сообществ)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собраны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яркие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прожившие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достойную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столетии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Хранителями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сообществ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Покровительственной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</w:t>
      </w:r>
      <w:r w:rsidRPr="00571DA7">
        <w:rPr>
          <w:rFonts w:ascii="Arial" w:hAnsi="Arial" w:cs="Arial"/>
          <w:sz w:val="28"/>
          <w:szCs w:val="28"/>
        </w:rPr>
        <w:softHyphen/>
        <w:t>заны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ожидании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</w:t>
      </w:r>
      <w:r w:rsidRPr="00571DA7">
        <w:rPr>
          <w:rFonts w:ascii="Arial" w:hAnsi="Arial" w:cs="Arial"/>
          <w:sz w:val="28"/>
          <w:szCs w:val="28"/>
        </w:rPr>
        <w:softHyphen/>
        <w:t>вязки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наступит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Вселенский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переворот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конечно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догадываетесь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конечно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наверняка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дату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место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повторимся</w:t>
      </w:r>
      <w:r w:rsidRPr="00571DA7">
        <w:rPr>
          <w:rFonts w:ascii="Arial" w:eastAsia="Calibri" w:hAnsi="Arial" w:cs="Arial"/>
          <w:sz w:val="28"/>
          <w:szCs w:val="28"/>
        </w:rPr>
        <w:t xml:space="preserve">: </w:t>
      </w:r>
      <w:r w:rsidRPr="00571DA7">
        <w:rPr>
          <w:rFonts w:ascii="Arial" w:hAnsi="Arial" w:cs="Arial"/>
          <w:sz w:val="28"/>
          <w:szCs w:val="28"/>
        </w:rPr>
        <w:t>место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перемен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Вселенная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дата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год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Миг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Мигом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события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назначения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события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перестройки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другим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знаете,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наверняка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станет</w:t>
      </w:r>
      <w:r w:rsidRPr="00571DA7">
        <w:rPr>
          <w:rFonts w:ascii="Arial" w:eastAsia="Calibri" w:hAnsi="Arial" w:cs="Arial"/>
          <w:sz w:val="28"/>
          <w:szCs w:val="28"/>
        </w:rPr>
        <w:t xml:space="preserve"> 2012 </w:t>
      </w:r>
      <w:r w:rsidRPr="00571DA7">
        <w:rPr>
          <w:rFonts w:ascii="Arial" w:hAnsi="Arial" w:cs="Arial"/>
          <w:sz w:val="28"/>
          <w:szCs w:val="28"/>
        </w:rPr>
        <w:t>год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совсем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скоротечно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наступает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МИГОМ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дата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слышали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один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</w:t>
      </w:r>
      <w:r w:rsidRPr="00571DA7">
        <w:rPr>
          <w:rFonts w:ascii="Arial" w:eastAsia="Calibri" w:hAnsi="Arial" w:cs="Arial"/>
          <w:sz w:val="28"/>
          <w:szCs w:val="28"/>
        </w:rPr>
        <w:t xml:space="preserve">: 2012 </w:t>
      </w:r>
      <w:r w:rsidRPr="00571DA7">
        <w:rPr>
          <w:rFonts w:ascii="Arial" w:hAnsi="Arial" w:cs="Arial"/>
          <w:sz w:val="28"/>
          <w:szCs w:val="28"/>
        </w:rPr>
        <w:t>год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дата</w:t>
      </w:r>
      <w:r w:rsidRPr="00571DA7">
        <w:rPr>
          <w:rFonts w:ascii="Arial" w:eastAsia="Calibri" w:hAnsi="Arial" w:cs="Arial"/>
          <w:sz w:val="28"/>
          <w:szCs w:val="28"/>
        </w:rPr>
        <w:t xml:space="preserve"> года жизненного </w:t>
      </w:r>
      <w:r w:rsidRPr="00571DA7">
        <w:rPr>
          <w:rFonts w:ascii="Arial" w:hAnsi="Arial" w:cs="Arial"/>
          <w:sz w:val="28"/>
          <w:szCs w:val="28"/>
        </w:rPr>
        <w:t>пере</w:t>
      </w:r>
      <w:r w:rsidRPr="00571DA7">
        <w:rPr>
          <w:rFonts w:ascii="Arial" w:hAnsi="Arial" w:cs="Arial"/>
          <w:sz w:val="28"/>
          <w:szCs w:val="28"/>
        </w:rPr>
        <w:softHyphen/>
        <w:t>ворота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установили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Теперь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установим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месяц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теперь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можно</w:t>
      </w:r>
      <w:r w:rsidRPr="00571DA7">
        <w:rPr>
          <w:rFonts w:ascii="Arial" w:eastAsia="Calibri" w:hAnsi="Arial" w:cs="Arial"/>
          <w:sz w:val="24"/>
          <w:szCs w:val="24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открыть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тайну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готовы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переменам</w:t>
      </w:r>
      <w:r w:rsidRPr="00571DA7">
        <w:rPr>
          <w:rFonts w:ascii="Arial" w:eastAsia="Calibri" w:hAnsi="Arial" w:cs="Arial"/>
          <w:sz w:val="32"/>
          <w:szCs w:val="32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i/>
          <w:iCs/>
          <w:sz w:val="32"/>
          <w:szCs w:val="32"/>
          <w:u w:val="single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eastAsia="Calibri" w:hAnsi="Arial" w:cs="Arial"/>
          <w:b/>
          <w:bCs/>
          <w:i/>
          <w:iCs/>
          <w:sz w:val="32"/>
          <w:szCs w:val="32"/>
          <w:u w:val="single"/>
        </w:rPr>
        <w:t xml:space="preserve">Начало </w:t>
      </w:r>
      <w:r w:rsidRPr="00571DA7">
        <w:rPr>
          <w:rFonts w:ascii="Arial" w:hAnsi="Arial" w:cs="Arial"/>
          <w:b/>
          <w:bCs/>
          <w:i/>
          <w:iCs/>
          <w:sz w:val="32"/>
          <w:szCs w:val="32"/>
          <w:u w:val="single"/>
        </w:rPr>
        <w:t>Перемен</w:t>
      </w:r>
      <w:r w:rsidRPr="00571DA7">
        <w:rPr>
          <w:rFonts w:ascii="Arial" w:eastAsia="Calibri" w:hAnsi="Arial" w:cs="Arial"/>
          <w:b/>
          <w:bCs/>
          <w:i/>
          <w:iCs/>
          <w:sz w:val="32"/>
          <w:szCs w:val="32"/>
          <w:u w:val="single"/>
        </w:rPr>
        <w:t xml:space="preserve"> в жизни </w:t>
      </w:r>
      <w:r w:rsidRPr="00571DA7">
        <w:rPr>
          <w:rFonts w:ascii="Arial" w:hAnsi="Arial" w:cs="Arial"/>
          <w:b/>
          <w:bCs/>
          <w:i/>
          <w:iCs/>
          <w:sz w:val="32"/>
          <w:szCs w:val="32"/>
          <w:u w:val="single"/>
        </w:rPr>
        <w:t>и</w:t>
      </w:r>
      <w:r w:rsidRPr="00571DA7">
        <w:rPr>
          <w:rFonts w:ascii="Arial" w:eastAsia="Calibri" w:hAnsi="Arial" w:cs="Arial"/>
          <w:b/>
          <w:bCs/>
          <w:i/>
          <w:iCs/>
          <w:sz w:val="32"/>
          <w:szCs w:val="32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32"/>
          <w:szCs w:val="32"/>
          <w:u w:val="single"/>
        </w:rPr>
        <w:t>Начало Перехода в новое</w:t>
      </w:r>
      <w:r w:rsidRPr="00571DA7">
        <w:rPr>
          <w:rFonts w:ascii="Arial" w:eastAsia="Calibri" w:hAnsi="Arial" w:cs="Arial"/>
          <w:b/>
          <w:bCs/>
          <w:i/>
          <w:iCs/>
          <w:sz w:val="32"/>
          <w:szCs w:val="32"/>
          <w:u w:val="single"/>
        </w:rPr>
        <w:t xml:space="preserve"> </w:t>
      </w:r>
      <w:r w:rsidRPr="00571DA7">
        <w:rPr>
          <w:rFonts w:ascii="Arial" w:hAnsi="Arial" w:cs="Arial"/>
          <w:b/>
          <w:bCs/>
          <w:i/>
          <w:iCs/>
          <w:sz w:val="32"/>
          <w:szCs w:val="32"/>
          <w:u w:val="single"/>
        </w:rPr>
        <w:t>столетие</w:t>
      </w:r>
      <w:r w:rsidRPr="00571DA7">
        <w:rPr>
          <w:rFonts w:ascii="Arial" w:eastAsia="Calibri" w:hAnsi="Arial" w:cs="Arial"/>
          <w:b/>
          <w:bCs/>
          <w:i/>
          <w:iCs/>
          <w:sz w:val="32"/>
          <w:szCs w:val="32"/>
          <w:u w:val="single"/>
        </w:rPr>
        <w:t xml:space="preserve"> (Квантовый переход) - </w:t>
      </w:r>
      <w:r w:rsidRPr="00571DA7">
        <w:rPr>
          <w:rFonts w:ascii="Arial" w:hAnsi="Arial" w:cs="Arial"/>
          <w:b/>
          <w:bCs/>
          <w:i/>
          <w:iCs/>
          <w:sz w:val="32"/>
          <w:szCs w:val="32"/>
          <w:u w:val="single"/>
        </w:rPr>
        <w:t>это</w:t>
      </w:r>
      <w:r w:rsidRPr="00571DA7">
        <w:rPr>
          <w:rFonts w:ascii="Arial" w:eastAsia="Calibri" w:hAnsi="Arial" w:cs="Arial"/>
          <w:b/>
          <w:bCs/>
          <w:i/>
          <w:iCs/>
          <w:sz w:val="32"/>
          <w:szCs w:val="32"/>
          <w:u w:val="single"/>
        </w:rPr>
        <w:t xml:space="preserve"> 11 </w:t>
      </w:r>
      <w:r w:rsidRPr="00571DA7">
        <w:rPr>
          <w:rFonts w:ascii="Arial" w:hAnsi="Arial" w:cs="Arial"/>
          <w:b/>
          <w:bCs/>
          <w:i/>
          <w:iCs/>
          <w:sz w:val="32"/>
          <w:szCs w:val="32"/>
          <w:u w:val="single"/>
        </w:rPr>
        <w:t>ноября</w:t>
      </w:r>
      <w:r w:rsidRPr="00571DA7">
        <w:rPr>
          <w:rFonts w:ascii="Arial" w:eastAsia="Calibri" w:hAnsi="Arial" w:cs="Arial"/>
          <w:b/>
          <w:bCs/>
          <w:i/>
          <w:iCs/>
          <w:sz w:val="32"/>
          <w:szCs w:val="32"/>
          <w:u w:val="single"/>
        </w:rPr>
        <w:t xml:space="preserve"> 2012 </w:t>
      </w:r>
      <w:r w:rsidRPr="00571DA7">
        <w:rPr>
          <w:rFonts w:ascii="Arial" w:hAnsi="Arial" w:cs="Arial"/>
          <w:b/>
          <w:bCs/>
          <w:i/>
          <w:iCs/>
          <w:sz w:val="32"/>
          <w:szCs w:val="32"/>
          <w:u w:val="single"/>
        </w:rPr>
        <w:t>года</w:t>
      </w:r>
      <w:r w:rsidRPr="00571DA7">
        <w:rPr>
          <w:rFonts w:ascii="Arial" w:eastAsia="Calibri" w:hAnsi="Arial" w:cs="Arial"/>
          <w:b/>
          <w:bCs/>
          <w:i/>
          <w:iCs/>
          <w:sz w:val="32"/>
          <w:szCs w:val="32"/>
          <w:u w:val="single"/>
        </w:rPr>
        <w:t xml:space="preserve">, </w:t>
      </w:r>
      <w:r w:rsidRPr="00571DA7">
        <w:rPr>
          <w:rFonts w:ascii="Arial" w:hAnsi="Arial" w:cs="Arial"/>
          <w:b/>
          <w:bCs/>
          <w:i/>
          <w:iCs/>
          <w:sz w:val="32"/>
          <w:szCs w:val="32"/>
          <w:u w:val="single"/>
        </w:rPr>
        <w:t>время</w:t>
      </w:r>
      <w:r w:rsidRPr="00571DA7">
        <w:rPr>
          <w:rFonts w:ascii="Arial" w:eastAsia="Calibri" w:hAnsi="Arial" w:cs="Arial"/>
          <w:b/>
          <w:bCs/>
          <w:i/>
          <w:iCs/>
          <w:sz w:val="32"/>
          <w:szCs w:val="32"/>
          <w:u w:val="single"/>
        </w:rPr>
        <w:t xml:space="preserve"> - 12.30.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i/>
          <w:iCs/>
          <w:sz w:val="32"/>
          <w:szCs w:val="32"/>
          <w:u w:val="single"/>
        </w:rPr>
      </w:pPr>
      <w:r w:rsidRPr="00571DA7">
        <w:rPr>
          <w:rFonts w:ascii="Arial" w:eastAsia="Calibri" w:hAnsi="Arial" w:cs="Arial"/>
          <w:b/>
          <w:bCs/>
          <w:i/>
          <w:iCs/>
          <w:sz w:val="32"/>
          <w:szCs w:val="32"/>
          <w:u w:val="single"/>
        </w:rPr>
        <w:t xml:space="preserve">       К этой дате закончится процесс отсоединения старого Времени (Тонкой материи жизни старой Эпохи) от физических плотных  тел планетарного Мира. Полностью откроются Врата Времени, и наступит момент ХАОСА и начала  встраивания (переливания энергий) Нового Времени в структуры полей настоящего времени. Новое Время начнет постепенно встраиваться в структуру тонкой материи настоящего времени, заполняя пространство этого времени Новыми энергиями. </w:t>
      </w:r>
    </w:p>
    <w:p w:rsidR="000D0DC3" w:rsidRPr="00571DA7" w:rsidRDefault="000D0DC3" w:rsidP="000D0DC3">
      <w:pPr>
        <w:tabs>
          <w:tab w:val="left" w:pos="-567"/>
          <w:tab w:val="left" w:pos="5245"/>
        </w:tabs>
        <w:spacing w:after="0"/>
        <w:ind w:left="-567"/>
        <w:jc w:val="both"/>
        <w:rPr>
          <w:rFonts w:ascii="Arial" w:eastAsia="Calibri" w:hAnsi="Arial" w:cs="Arial"/>
          <w:b/>
          <w:bCs/>
          <w:i/>
          <w:iCs/>
          <w:sz w:val="32"/>
          <w:szCs w:val="32"/>
          <w:u w:val="single"/>
        </w:rPr>
      </w:pPr>
      <w:r w:rsidRPr="00571DA7">
        <w:rPr>
          <w:rFonts w:ascii="Arial" w:eastAsia="Calibri" w:hAnsi="Arial" w:cs="Arial"/>
          <w:b/>
          <w:bCs/>
          <w:i/>
          <w:iCs/>
          <w:sz w:val="32"/>
          <w:szCs w:val="32"/>
        </w:rPr>
        <w:t xml:space="preserve">      </w:t>
      </w:r>
      <w:r w:rsidRPr="00571DA7">
        <w:rPr>
          <w:rFonts w:ascii="Arial" w:eastAsia="Calibri" w:hAnsi="Arial" w:cs="Arial"/>
          <w:b/>
          <w:bCs/>
          <w:i/>
          <w:iCs/>
          <w:sz w:val="32"/>
          <w:szCs w:val="32"/>
          <w:u w:val="single"/>
        </w:rPr>
        <w:t xml:space="preserve">Затем начнется процесс закрытия Временного пространства, который (процесс) возникнет в этот нелегкий  момент жизни.  В этот момент начнет </w:t>
      </w:r>
      <w:r w:rsidRPr="00571DA7">
        <w:rPr>
          <w:rFonts w:ascii="Arial" w:eastAsia="Calibri" w:hAnsi="Arial" w:cs="Arial"/>
          <w:b/>
          <w:bCs/>
          <w:i/>
          <w:iCs/>
          <w:sz w:val="32"/>
          <w:szCs w:val="32"/>
          <w:u w:val="single"/>
        </w:rPr>
        <w:lastRenderedPageBreak/>
        <w:t xml:space="preserve">вступать в свои права Новое Время. Так свершится Новый Переворот в Истории и Жизни - начало Нового века (21.12.12.) </w:t>
      </w:r>
    </w:p>
    <w:p w:rsidR="000D0DC3" w:rsidRPr="00571DA7" w:rsidRDefault="000D0DC3" w:rsidP="000D0DC3">
      <w:pPr>
        <w:tabs>
          <w:tab w:val="left" w:pos="-567"/>
          <w:tab w:val="left" w:pos="5245"/>
        </w:tabs>
        <w:spacing w:after="0"/>
        <w:ind w:left="-567"/>
        <w:jc w:val="both"/>
        <w:rPr>
          <w:rFonts w:ascii="Arial" w:eastAsia="Calibri" w:hAnsi="Arial" w:cs="Arial"/>
          <w:b/>
          <w:bCs/>
          <w:i/>
          <w:iCs/>
          <w:sz w:val="32"/>
          <w:szCs w:val="32"/>
          <w:u w:val="single"/>
        </w:rPr>
      </w:pPr>
      <w:r w:rsidRPr="00571DA7">
        <w:rPr>
          <w:rFonts w:ascii="Arial" w:eastAsia="Calibri" w:hAnsi="Arial" w:cs="Arial"/>
          <w:b/>
          <w:bCs/>
          <w:i/>
          <w:iCs/>
          <w:sz w:val="32"/>
          <w:szCs w:val="32"/>
        </w:rPr>
        <w:t xml:space="preserve">       </w:t>
      </w:r>
      <w:r w:rsidRPr="00571DA7">
        <w:rPr>
          <w:rFonts w:ascii="Arial" w:eastAsia="Calibri" w:hAnsi="Arial" w:cs="Arial"/>
          <w:b/>
          <w:bCs/>
          <w:i/>
          <w:iCs/>
          <w:sz w:val="32"/>
          <w:szCs w:val="32"/>
          <w:u w:val="single"/>
        </w:rPr>
        <w:t xml:space="preserve">К этому моменту произойдет процесс перенастраивания структуры полей физической материи жизни под Новое столетие. Изменится настрой Временного Пространства (ускорение Времени), и изменится структура полей жизненного пространства. Также поменяется настрой Поля Жизни всего Мира Вселенной, и изменится пространственное представление о нем. Поменяется настрой Поля Жизни и Времени, а это значит, что произойдет Переворот в Истории Жизни Мира. Настанет Новая Эра, которая вольется в жизненное пространство настоящего времени со своим Новым настроем и внесет новые  изменения и новые порядки в жизнь. 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i/>
          <w:iCs/>
          <w:sz w:val="32"/>
          <w:szCs w:val="32"/>
          <w:u w:val="single"/>
        </w:rPr>
      </w:pPr>
      <w:r w:rsidRPr="00571DA7">
        <w:rPr>
          <w:rFonts w:ascii="Arial" w:eastAsia="Calibri" w:hAnsi="Arial" w:cs="Arial"/>
          <w:b/>
          <w:bCs/>
          <w:i/>
          <w:iCs/>
          <w:sz w:val="32"/>
          <w:szCs w:val="32"/>
        </w:rPr>
        <w:t xml:space="preserve">        </w:t>
      </w:r>
      <w:r w:rsidRPr="00571DA7">
        <w:rPr>
          <w:rFonts w:ascii="Arial" w:eastAsia="Calibri" w:hAnsi="Arial" w:cs="Arial"/>
          <w:b/>
          <w:bCs/>
          <w:i/>
          <w:iCs/>
          <w:sz w:val="32"/>
          <w:szCs w:val="32"/>
          <w:u w:val="single"/>
        </w:rPr>
        <w:t xml:space="preserve">Итак, начальная дата  Конца Света  - 11.11.11, а завершающим моментом периода отсоединения старого века от физической материи настоящего времени (завершением существования старого века, или Концом Света) станет 11.11.12.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i/>
          <w:iCs/>
          <w:sz w:val="32"/>
          <w:szCs w:val="32"/>
          <w:u w:val="single"/>
        </w:rPr>
      </w:pPr>
      <w:r w:rsidRPr="00571DA7">
        <w:rPr>
          <w:rFonts w:ascii="Arial" w:eastAsia="Calibri" w:hAnsi="Arial" w:cs="Arial"/>
          <w:b/>
          <w:bCs/>
          <w:i/>
          <w:iCs/>
          <w:sz w:val="32"/>
          <w:szCs w:val="32"/>
        </w:rPr>
        <w:t xml:space="preserve">       </w:t>
      </w:r>
      <w:r w:rsidRPr="00571DA7">
        <w:rPr>
          <w:rFonts w:ascii="Arial" w:eastAsia="Calibri" w:hAnsi="Arial" w:cs="Arial"/>
          <w:b/>
          <w:bCs/>
          <w:i/>
          <w:iCs/>
          <w:sz w:val="32"/>
          <w:szCs w:val="32"/>
          <w:u w:val="single"/>
        </w:rPr>
        <w:t>Моментом начала Новой Жизни, Нового Времени, станет период с 11.11.12, который продлится до даты, обозначенной в календаре племени Майя, - 21.12.12.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i/>
          <w:iCs/>
          <w:sz w:val="28"/>
          <w:szCs w:val="28"/>
        </w:rPr>
      </w:pPr>
      <w:r w:rsidRPr="00571DA7">
        <w:rPr>
          <w:rFonts w:ascii="Arial" w:eastAsia="Calibri" w:hAnsi="Arial" w:cs="Arial"/>
          <w:b/>
          <w:bCs/>
          <w:i/>
          <w:iCs/>
          <w:sz w:val="32"/>
          <w:szCs w:val="32"/>
        </w:rPr>
        <w:t xml:space="preserve">      </w:t>
      </w:r>
      <w:r w:rsidRPr="00571DA7">
        <w:rPr>
          <w:rFonts w:ascii="Arial" w:eastAsia="Calibri" w:hAnsi="Arial" w:cs="Arial"/>
          <w:b/>
          <w:bCs/>
          <w:i/>
          <w:iCs/>
          <w:sz w:val="32"/>
          <w:szCs w:val="32"/>
          <w:u w:val="single"/>
        </w:rPr>
        <w:t>И с 11.11.12  по 21.12.12. будет проходить процесс соединения Нового Времени с материей жизни периода настоящего времени, закрытия Временного пространства (Врат Времени) и вхождения в свои права Нового столетия.</w:t>
      </w: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</w:rPr>
        <w:t xml:space="preserve">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bCs/>
          <w:i/>
          <w:iCs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Мигом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станет</w:t>
      </w:r>
      <w:r w:rsidRPr="00571DA7">
        <w:rPr>
          <w:rFonts w:ascii="Arial" w:eastAsia="Calibri" w:hAnsi="Arial" w:cs="Arial"/>
          <w:sz w:val="28"/>
          <w:szCs w:val="28"/>
        </w:rPr>
        <w:t xml:space="preserve"> считаться 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определенный </w:t>
      </w:r>
      <w:r w:rsidRPr="00571DA7">
        <w:rPr>
          <w:rFonts w:ascii="Arial" w:hAnsi="Arial" w:cs="Arial"/>
          <w:b/>
          <w:sz w:val="28"/>
          <w:szCs w:val="28"/>
        </w:rPr>
        <w:t>промежуток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, который, протекая, будет </w:t>
      </w:r>
      <w:r w:rsidRPr="00571DA7">
        <w:rPr>
          <w:rFonts w:ascii="Arial" w:hAnsi="Arial" w:cs="Arial"/>
          <w:sz w:val="28"/>
          <w:szCs w:val="28"/>
        </w:rPr>
        <w:t xml:space="preserve">вносить изменения в </w:t>
      </w:r>
      <w:r w:rsidRPr="00571DA7">
        <w:rPr>
          <w:rFonts w:ascii="Arial" w:eastAsia="Calibri" w:hAnsi="Arial" w:cs="Arial"/>
          <w:sz w:val="28"/>
          <w:szCs w:val="28"/>
        </w:rPr>
        <w:t xml:space="preserve">жизнь, жизненное пространство и </w:t>
      </w:r>
      <w:r w:rsidRPr="00571DA7">
        <w:rPr>
          <w:rFonts w:ascii="Arial" w:hAnsi="Arial" w:cs="Arial"/>
          <w:sz w:val="28"/>
          <w:szCs w:val="28"/>
        </w:rPr>
        <w:t>атмосферу окружающей среды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длительности</w:t>
      </w:r>
      <w:r w:rsidRPr="00571DA7">
        <w:rPr>
          <w:rFonts w:ascii="Arial" w:eastAsia="Calibri" w:hAnsi="Arial" w:cs="Arial"/>
          <w:sz w:val="28"/>
          <w:szCs w:val="28"/>
        </w:rPr>
        <w:t xml:space="preserve"> эти моменты будут </w:t>
      </w:r>
      <w:r w:rsidRPr="00571DA7">
        <w:rPr>
          <w:rFonts w:ascii="Arial" w:hAnsi="Arial" w:cs="Arial"/>
          <w:sz w:val="28"/>
          <w:szCs w:val="28"/>
        </w:rPr>
        <w:t>сравнимы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переменами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катаклизма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надвигается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долго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незаметно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Самое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сложное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Вся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сложность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начнется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момента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когда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lastRenderedPageBreak/>
        <w:t>атмосфере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полностью</w:t>
      </w:r>
      <w:r w:rsidRPr="00571DA7">
        <w:rPr>
          <w:rFonts w:ascii="Arial" w:hAnsi="Arial" w:cs="Arial"/>
          <w:sz w:val="28"/>
          <w:szCs w:val="28"/>
          <w:u w:val="single"/>
        </w:rPr>
        <w:t xml:space="preserve"> наступят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изменения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писали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эти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перемены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могут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сказаться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здоровье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самочувствии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настроении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подошли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развязке</w:t>
      </w:r>
      <w:r w:rsidRPr="00571DA7">
        <w:rPr>
          <w:rFonts w:ascii="Arial" w:eastAsia="Calibri" w:hAnsi="Arial" w:cs="Arial"/>
          <w:sz w:val="28"/>
          <w:szCs w:val="28"/>
        </w:rPr>
        <w:t>.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момент,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грани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настоящим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прошлым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стираются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Открывается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Граница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настоящее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момент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так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называемого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i/>
          <w:sz w:val="28"/>
          <w:szCs w:val="28"/>
          <w:u w:val="single"/>
        </w:rPr>
        <w:t>переодевания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происходят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неприятные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ощущения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самочувствии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Представьте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полностью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раздевают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Миг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оказываетесь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Покровительства,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привыкли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конечно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ощутите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состояние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дисгармонии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дискомфорта</w:t>
      </w:r>
      <w:r w:rsidRPr="00571DA7">
        <w:rPr>
          <w:rFonts w:ascii="Arial" w:eastAsia="Calibri" w:hAnsi="Arial" w:cs="Arial"/>
          <w:sz w:val="28"/>
          <w:szCs w:val="28"/>
        </w:rPr>
        <w:t xml:space="preserve">. Полная паника может охватить вас. </w:t>
      </w:r>
      <w:r w:rsidRPr="00571DA7">
        <w:rPr>
          <w:rFonts w:ascii="Arial" w:hAnsi="Arial" w:cs="Arial"/>
          <w:sz w:val="28"/>
          <w:szCs w:val="28"/>
        </w:rPr>
        <w:t>Ведь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любимое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одеяния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сопровождало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снято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надевают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узкое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удобное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взгляд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привычное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одеяние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пройдет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забудете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дискомфорте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выполнять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рекомендации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привыканию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делать</w:t>
      </w:r>
      <w:r w:rsidRPr="00571DA7">
        <w:rPr>
          <w:rFonts w:ascii="Arial" w:eastAsia="Calibri" w:hAnsi="Arial" w:cs="Arial"/>
          <w:sz w:val="28"/>
          <w:szCs w:val="28"/>
        </w:rPr>
        <w:t xml:space="preserve">? - </w:t>
      </w:r>
      <w:r w:rsidRPr="00571DA7">
        <w:rPr>
          <w:rFonts w:ascii="Arial" w:hAnsi="Arial" w:cs="Arial"/>
          <w:sz w:val="28"/>
          <w:szCs w:val="28"/>
        </w:rPr>
        <w:t>возникает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вопрос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ничего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уже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поделаешь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как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только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подстраивать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Сознание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под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век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привыкать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спокойствие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захотите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наступило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вхождения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МИГ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когда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вперемешку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Наступает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вроде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неразбериха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тут</w:t>
      </w:r>
      <w:r w:rsidRPr="00571DA7">
        <w:rPr>
          <w:rFonts w:ascii="Arial" w:eastAsia="Calibri" w:hAnsi="Arial" w:cs="Arial"/>
          <w:sz w:val="28"/>
          <w:szCs w:val="28"/>
        </w:rPr>
        <w:t>-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было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Старый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вытесняется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Нового века </w:t>
      </w:r>
      <w:r w:rsidRPr="00571DA7">
        <w:rPr>
          <w:rFonts w:ascii="Arial" w:hAnsi="Arial" w:cs="Arial"/>
          <w:sz w:val="28"/>
          <w:szCs w:val="28"/>
        </w:rPr>
        <w:t>становится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старого века вытесняющим элементом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Именно здесь,</w:t>
      </w:r>
      <w:r w:rsidRPr="00571DA7">
        <w:rPr>
          <w:rFonts w:ascii="Arial" w:eastAsia="Calibri" w:hAnsi="Arial" w:cs="Arial"/>
          <w:sz w:val="28"/>
          <w:szCs w:val="28"/>
        </w:rPr>
        <w:t xml:space="preserve"> в этот период жизни, работает </w:t>
      </w:r>
      <w:r w:rsidRPr="00571DA7">
        <w:rPr>
          <w:rFonts w:ascii="Arial" w:hAnsi="Arial" w:cs="Arial"/>
          <w:sz w:val="28"/>
          <w:szCs w:val="28"/>
          <w:u w:val="single"/>
        </w:rPr>
        <w:t>закон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вытеснения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подавления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старым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уходит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старая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негармоничными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привычками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повадками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вступает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мере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i/>
          <w:iCs/>
          <w:sz w:val="32"/>
          <w:szCs w:val="32"/>
          <w:u w:val="single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тут,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следом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старым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веком,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уходить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начинают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старые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настрои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ними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уходит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настроенное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старый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лад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старое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поколение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для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чтобы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избежать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никому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нужных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потерь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необходимо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настраиваться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вам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сейчас</w:t>
      </w:r>
      <w:r w:rsidRPr="00571DA7">
        <w:rPr>
          <w:rFonts w:ascii="Arial" w:eastAsia="Calibri" w:hAnsi="Arial" w:cs="Arial"/>
          <w:b/>
          <w:bCs/>
          <w:sz w:val="28"/>
          <w:szCs w:val="28"/>
          <w:u w:val="single"/>
        </w:rPr>
        <w:t>,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чтобы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было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поздно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потом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ушел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вошел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захлопываются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Двери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Миг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закончен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потекла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скоростью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высокой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частотой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колебания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поменяв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окраску,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продолжает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путь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Мигом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Перемен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    </w:t>
      </w:r>
      <w:r w:rsidRPr="00571DA7">
        <w:rPr>
          <w:rFonts w:ascii="Arial" w:hAnsi="Arial" w:cs="Arial"/>
          <w:sz w:val="28"/>
          <w:szCs w:val="28"/>
        </w:rPr>
        <w:t>Настанут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трудные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года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поменяются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Cs/>
          <w:sz w:val="28"/>
          <w:szCs w:val="28"/>
        </w:rPr>
        <w:t>Мигом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называется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 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Перемен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окрасится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краски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надежд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теплятся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надежде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</w:t>
      </w:r>
      <w:r w:rsidRPr="00571DA7">
        <w:rPr>
          <w:rFonts w:ascii="Arial" w:hAnsi="Arial" w:cs="Arial"/>
          <w:sz w:val="28"/>
          <w:szCs w:val="28"/>
        </w:rPr>
        <w:softHyphen/>
        <w:t>мен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Настанут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светлые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года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заботиться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понапрасну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напастях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Миг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друзей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Мигом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надежда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называют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Пере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мен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Светлого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настроя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светлое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Время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Света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Перемен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строем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только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лишь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Завтра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раскинет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букет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лилии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розы,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познав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аромат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забудете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Завтра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последний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прощанья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печалей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завтрашнее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даст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надежды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Века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сопровождая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вселяют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краски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торжества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ворвется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зачатье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сердца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Созданья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придти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готово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вновь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сей</w:t>
      </w:r>
      <w:r w:rsidRPr="00571DA7">
        <w:rPr>
          <w:rFonts w:ascii="Arial" w:hAnsi="Arial" w:cs="Arial"/>
          <w:sz w:val="28"/>
          <w:szCs w:val="28"/>
        </w:rPr>
        <w:softHyphen/>
        <w:t>час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создаст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задуматься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друзья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скоро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ускользает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hAnsi="Arial" w:cs="Arial"/>
          <w:sz w:val="28"/>
          <w:szCs w:val="28"/>
        </w:rPr>
        <w:softHyphen/>
        <w:t>бвенья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Настройтесь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волну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надежды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позовите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друзей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сердце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исправление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завтрашнего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дня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ворвется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буйством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красок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сердце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перекинется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надеждой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развитье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сердце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сердец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друзей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Завтра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перекинется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Надежд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округе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зазвенит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запоют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соловьи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сада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лилии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цветут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розы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подни</w:t>
      </w:r>
      <w:r w:rsidRPr="00571DA7">
        <w:rPr>
          <w:rFonts w:ascii="Arial" w:hAnsi="Arial" w:cs="Arial"/>
          <w:sz w:val="28"/>
          <w:szCs w:val="28"/>
        </w:rPr>
        <w:softHyphen/>
        <w:t>мают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шипы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Поздравьте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войдет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позывным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возвестит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концы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столетья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расправит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крылья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полетит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песней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соловья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песен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соловушка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концы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Поднебесье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светел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закрепится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названье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Поднебесья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</w:p>
    <w:p w:rsidR="000D0DC3" w:rsidRPr="00571DA7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    Итак, начальным моментом перехода в четвертое измерение (началом </w:t>
      </w:r>
      <w:r w:rsidRPr="00571DA7">
        <w:rPr>
          <w:rFonts w:ascii="Arial" w:eastAsia="Calibri" w:hAnsi="Arial" w:cs="Arial"/>
          <w:i/>
          <w:sz w:val="28"/>
          <w:szCs w:val="28"/>
        </w:rPr>
        <w:t>второго этапа</w:t>
      </w:r>
      <w:r w:rsidRPr="00571DA7">
        <w:rPr>
          <w:rFonts w:ascii="Arial" w:eastAsia="Calibri" w:hAnsi="Arial" w:cs="Arial"/>
          <w:sz w:val="28"/>
          <w:szCs w:val="28"/>
        </w:rPr>
        <w:t xml:space="preserve"> Квантового Перехода) является 11.11.2011 года. С этой даты начаты действия Вселенского Мира по отсоединению  Тонкой материи жизни старой Эпохи от физической плотной материи планетарного Мира. Начиная с этого момента, в Мире будет происходить процесс «медленного умирания старого века» и </w:t>
      </w:r>
      <w:r w:rsidRPr="00571DA7">
        <w:rPr>
          <w:rFonts w:ascii="Arial" w:eastAsia="Calibri" w:hAnsi="Arial" w:cs="Arial"/>
          <w:b/>
          <w:sz w:val="28"/>
          <w:szCs w:val="28"/>
        </w:rPr>
        <w:t>открытия Портала 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 для вхождения в Мир Жизни Нового столетия.  Данный момент называется </w:t>
      </w:r>
      <w:r w:rsidRPr="00571DA7">
        <w:rPr>
          <w:rFonts w:ascii="Arial" w:eastAsia="Calibri" w:hAnsi="Arial" w:cs="Arial"/>
          <w:b/>
          <w:sz w:val="28"/>
          <w:szCs w:val="28"/>
        </w:rPr>
        <w:t>Концом Света</w:t>
      </w:r>
      <w:r w:rsidRPr="00571DA7">
        <w:rPr>
          <w:rFonts w:ascii="Arial" w:eastAsia="Calibri" w:hAnsi="Arial" w:cs="Arial"/>
          <w:sz w:val="28"/>
          <w:szCs w:val="28"/>
        </w:rPr>
        <w:t xml:space="preserve">, который продлится </w:t>
      </w:r>
      <w:r w:rsidRPr="00571DA7">
        <w:rPr>
          <w:rFonts w:ascii="Arial" w:eastAsia="Calibri" w:hAnsi="Arial" w:cs="Arial"/>
          <w:b/>
          <w:sz w:val="28"/>
          <w:szCs w:val="28"/>
        </w:rPr>
        <w:t>до 11.11.2012 года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0D0DC3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Дата, известная как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12.12.12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станет </w:t>
      </w:r>
      <w:r w:rsidRPr="00571DA7">
        <w:rPr>
          <w:rFonts w:ascii="Arial" w:eastAsia="Calibri" w:hAnsi="Arial" w:cs="Arial"/>
          <w:sz w:val="28"/>
          <w:szCs w:val="28"/>
        </w:rPr>
        <w:t xml:space="preserve">для Мира </w:t>
      </w:r>
      <w:r w:rsidRPr="00571DA7">
        <w:rPr>
          <w:rFonts w:ascii="Arial" w:eastAsia="Calibri" w:hAnsi="Arial" w:cs="Arial"/>
          <w:i/>
          <w:sz w:val="28"/>
          <w:szCs w:val="28"/>
        </w:rPr>
        <w:t>периодом изменения материальной плоти 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(уровня жизни, стиля жизни планетарного Мира) </w:t>
      </w:r>
      <w:r w:rsidRPr="00571DA7">
        <w:rPr>
          <w:rFonts w:ascii="Arial" w:eastAsia="Calibri" w:hAnsi="Arial" w:cs="Arial"/>
          <w:i/>
          <w:sz w:val="28"/>
          <w:szCs w:val="28"/>
        </w:rPr>
        <w:t xml:space="preserve">и </w:t>
      </w:r>
      <w:r w:rsidRPr="00571DA7">
        <w:rPr>
          <w:rFonts w:ascii="Arial" w:eastAsia="Calibri" w:hAnsi="Arial" w:cs="Arial"/>
          <w:b/>
          <w:i/>
          <w:sz w:val="28"/>
          <w:szCs w:val="28"/>
          <w:u w:val="single"/>
        </w:rPr>
        <w:t>установления программного настроя 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(мировоззрения Нового Времени) 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>в виде кристаллизации</w:t>
      </w:r>
      <w:r w:rsidRPr="00571DA7">
        <w:rPr>
          <w:rFonts w:ascii="Arial" w:eastAsia="Calibri" w:hAnsi="Arial" w:cs="Arial"/>
          <w:sz w:val="28"/>
          <w:szCs w:val="28"/>
        </w:rPr>
        <w:t xml:space="preserve"> (настроя Тонких структур Души под восприятие импульса Нового Времени) 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>структуры полей Земного пространства под Новое Время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Длительность этого периода зависит от развития Сознания общества и </w:t>
      </w:r>
      <w:r w:rsidRPr="00571DA7">
        <w:rPr>
          <w:rFonts w:ascii="Arial" w:eastAsia="Calibri" w:hAnsi="Arial" w:cs="Arial"/>
          <w:b/>
          <w:i/>
          <w:sz w:val="28"/>
          <w:szCs w:val="28"/>
        </w:rPr>
        <w:t>продлится около трех дней</w:t>
      </w:r>
      <w:r w:rsidRPr="00571DA7">
        <w:rPr>
          <w:rFonts w:ascii="Arial" w:eastAsia="Calibri" w:hAnsi="Arial" w:cs="Arial"/>
          <w:sz w:val="28"/>
          <w:szCs w:val="28"/>
        </w:rPr>
        <w:t>, или в пределах этого  периода времени.</w:t>
      </w:r>
    </w:p>
    <w:p w:rsidR="000D0DC3" w:rsidRPr="00925151" w:rsidRDefault="000D0DC3" w:rsidP="000D0DC3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>
        <w:rPr>
          <w:rFonts w:ascii="Arial" w:eastAsia="Calibri" w:hAnsi="Arial" w:cs="Arial"/>
          <w:sz w:val="28"/>
          <w:szCs w:val="28"/>
        </w:rPr>
        <w:t>Этот период времени будет сопряжен с переменами на планете связанный со сменой полюсов, размагничиванием или перекодировкой полей, что незамедлительно станет влиять на судьбу человечества. Станет изменяться настрой Души сообщества. Произойдет процесс переориентации душевного настроя людей с материального на духовный аспект. В Мире появятся другие понятия и ценности жизни. Человечество полностью освободится от вековой кармы (программного настроя Души), которая  управляла его жизнью, диктовала ему наказания и поведение.</w:t>
      </w:r>
      <w:r w:rsidRPr="00D36B26">
        <w:rPr>
          <w:rFonts w:ascii="Arial" w:eastAsia="Calibri" w:hAnsi="Arial" w:cs="Arial"/>
          <w:sz w:val="28"/>
          <w:szCs w:val="28"/>
        </w:rPr>
        <w:t xml:space="preserve"> </w:t>
      </w:r>
      <w:r>
        <w:rPr>
          <w:rFonts w:ascii="Arial" w:eastAsia="Calibri" w:hAnsi="Arial" w:cs="Arial"/>
          <w:sz w:val="28"/>
          <w:szCs w:val="28"/>
        </w:rPr>
        <w:t>Человек уже не будет зависеть от греха. Он его не будет знать. И взамен прошлого жизненного настроя, продиктованного прошлым столетием,  сформируется новое отношение к жизни (мировоззрение), которое сопряжено, будет с новым временем. И все это называется стиранием памяти о прошлом.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rPr>
          <w:rFonts w:ascii="Arial" w:eastAsia="Calibri" w:hAnsi="Arial" w:cs="Arial"/>
          <w:b/>
          <w:sz w:val="36"/>
          <w:szCs w:val="36"/>
        </w:rPr>
      </w:pPr>
      <w:r w:rsidRPr="00571DA7">
        <w:rPr>
          <w:rFonts w:ascii="Arial" w:hAnsi="Arial" w:cs="Arial"/>
          <w:b/>
          <w:sz w:val="36"/>
          <w:szCs w:val="36"/>
        </w:rPr>
        <w:t>Глава</w:t>
      </w:r>
      <w:r w:rsidRPr="00571DA7">
        <w:rPr>
          <w:rFonts w:ascii="Arial" w:eastAsia="Calibri" w:hAnsi="Arial" w:cs="Arial"/>
          <w:b/>
          <w:sz w:val="36"/>
          <w:szCs w:val="36"/>
        </w:rPr>
        <w:t xml:space="preserve"> 5. </w:t>
      </w:r>
      <w:r w:rsidRPr="00571DA7">
        <w:rPr>
          <w:rFonts w:ascii="Arial" w:hAnsi="Arial" w:cs="Arial"/>
          <w:b/>
          <w:sz w:val="36"/>
          <w:szCs w:val="36"/>
        </w:rPr>
        <w:t>О</w:t>
      </w:r>
      <w:r w:rsidRPr="00571DA7">
        <w:rPr>
          <w:rFonts w:ascii="Arial" w:eastAsia="Calibri" w:hAnsi="Arial" w:cs="Arial"/>
          <w:b/>
          <w:sz w:val="36"/>
          <w:szCs w:val="36"/>
        </w:rPr>
        <w:t xml:space="preserve"> </w:t>
      </w:r>
      <w:r w:rsidRPr="00571DA7">
        <w:rPr>
          <w:rFonts w:ascii="Arial" w:hAnsi="Arial" w:cs="Arial"/>
          <w:b/>
          <w:sz w:val="36"/>
          <w:szCs w:val="36"/>
        </w:rPr>
        <w:t>сегодняшнем</w:t>
      </w:r>
      <w:r w:rsidRPr="00571DA7">
        <w:rPr>
          <w:rFonts w:ascii="Arial" w:eastAsia="Calibri" w:hAnsi="Arial" w:cs="Arial"/>
          <w:b/>
          <w:sz w:val="36"/>
          <w:szCs w:val="36"/>
        </w:rPr>
        <w:t xml:space="preserve"> </w:t>
      </w:r>
      <w:r w:rsidRPr="00571DA7">
        <w:rPr>
          <w:rFonts w:ascii="Arial" w:hAnsi="Arial" w:cs="Arial"/>
          <w:b/>
          <w:sz w:val="36"/>
          <w:szCs w:val="36"/>
        </w:rPr>
        <w:t>дне</w:t>
      </w:r>
      <w:r w:rsidRPr="00571DA7">
        <w:rPr>
          <w:rFonts w:ascii="Arial" w:eastAsia="Calibri" w:hAnsi="Arial" w:cs="Arial"/>
          <w:b/>
          <w:sz w:val="36"/>
          <w:szCs w:val="36"/>
        </w:rPr>
        <w:t xml:space="preserve">. </w:t>
      </w:r>
    </w:p>
    <w:p w:rsidR="00264884" w:rsidRPr="00B93365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32"/>
          <w:szCs w:val="32"/>
          <w:u w:val="single"/>
        </w:rPr>
      </w:pPr>
      <w:r w:rsidRPr="00571DA7">
        <w:rPr>
          <w:rFonts w:ascii="Arial" w:eastAsia="Calibri" w:hAnsi="Arial" w:cs="Arial"/>
          <w:b/>
          <w:sz w:val="32"/>
          <w:szCs w:val="32"/>
        </w:rPr>
        <w:t xml:space="preserve">       </w:t>
      </w:r>
      <w:r w:rsidRPr="00B93365">
        <w:rPr>
          <w:rFonts w:ascii="Arial" w:hAnsi="Arial" w:cs="Arial"/>
          <w:b/>
          <w:sz w:val="32"/>
          <w:szCs w:val="32"/>
          <w:u w:val="single"/>
        </w:rPr>
        <w:t>О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sz w:val="32"/>
          <w:szCs w:val="32"/>
          <w:u w:val="single"/>
        </w:rPr>
        <w:t>Квантовом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sz w:val="32"/>
          <w:szCs w:val="32"/>
          <w:u w:val="single"/>
        </w:rPr>
        <w:t>Переходе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sz w:val="32"/>
          <w:szCs w:val="32"/>
          <w:u w:val="single"/>
        </w:rPr>
        <w:t>из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sz w:val="32"/>
          <w:szCs w:val="32"/>
          <w:u w:val="single"/>
        </w:rPr>
        <w:t>одной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sz w:val="32"/>
          <w:szCs w:val="32"/>
          <w:u w:val="single"/>
        </w:rPr>
        <w:t>формы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sz w:val="32"/>
          <w:szCs w:val="32"/>
          <w:u w:val="single"/>
        </w:rPr>
        <w:t>жизни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sz w:val="32"/>
          <w:szCs w:val="32"/>
          <w:u w:val="single"/>
        </w:rPr>
        <w:t>в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sz w:val="32"/>
          <w:szCs w:val="32"/>
          <w:u w:val="single"/>
        </w:rPr>
        <w:t>другую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sz w:val="32"/>
          <w:szCs w:val="32"/>
          <w:u w:val="single"/>
        </w:rPr>
        <w:t>жизнь</w:t>
      </w:r>
      <w:r w:rsidRPr="00B93365">
        <w:rPr>
          <w:rFonts w:ascii="Arial" w:eastAsia="Calibri" w:hAnsi="Arial" w:cs="Arial"/>
          <w:b/>
          <w:sz w:val="32"/>
          <w:szCs w:val="32"/>
          <w:u w:val="single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Поговорим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главном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волнует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момент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живете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Время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Перемен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смены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старого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волнов</w:t>
      </w:r>
      <w:r w:rsidRPr="00571DA7">
        <w:rPr>
          <w:rFonts w:ascii="Arial" w:hAnsi="Arial" w:cs="Arial"/>
          <w:b/>
          <w:bCs/>
          <w:sz w:val="28"/>
          <w:szCs w:val="28"/>
        </w:rPr>
        <w:t>о</w:t>
      </w:r>
      <w:r w:rsidRPr="00571DA7">
        <w:rPr>
          <w:rFonts w:ascii="Arial" w:hAnsi="Arial" w:cs="Arial"/>
          <w:b/>
          <w:bCs/>
          <w:sz w:val="28"/>
          <w:szCs w:val="28"/>
        </w:rPr>
        <w:t>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настроя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энергии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атмосфере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новые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более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высокочастотные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энергии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Поговорим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перехода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поняли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запланированный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касается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</w:t>
      </w:r>
      <w:r w:rsidRPr="00571DA7">
        <w:rPr>
          <w:rFonts w:ascii="Arial" w:hAnsi="Arial" w:cs="Arial"/>
          <w:sz w:val="28"/>
          <w:szCs w:val="28"/>
        </w:rPr>
        <w:softHyphen/>
        <w:t>та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живете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перехода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хаоса</w:t>
      </w:r>
      <w:r w:rsidRPr="00571DA7">
        <w:rPr>
          <w:rFonts w:ascii="Arial" w:eastAsia="Calibri" w:hAnsi="Arial" w:cs="Arial"/>
          <w:sz w:val="28"/>
          <w:szCs w:val="28"/>
        </w:rPr>
        <w:t xml:space="preserve"> старого века к </w:t>
      </w:r>
      <w:r w:rsidRPr="00571DA7">
        <w:rPr>
          <w:rFonts w:ascii="Arial" w:hAnsi="Arial" w:cs="Arial"/>
          <w:sz w:val="28"/>
          <w:szCs w:val="28"/>
        </w:rPr>
        <w:t>идеям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мировоззренческого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взгляда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линией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новой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станет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линия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чистого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помысла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</w:t>
      </w:r>
      <w:r w:rsidRPr="00571DA7">
        <w:rPr>
          <w:rFonts w:ascii="Arial" w:hAnsi="Arial" w:cs="Arial"/>
          <w:sz w:val="28"/>
          <w:szCs w:val="28"/>
        </w:rPr>
        <w:softHyphen/>
        <w:t>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существовать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взгляд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взглядом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</w:t>
      </w:r>
      <w:r w:rsidRPr="00571DA7">
        <w:rPr>
          <w:rFonts w:ascii="Arial" w:hAnsi="Arial" w:cs="Arial"/>
          <w:sz w:val="28"/>
          <w:szCs w:val="28"/>
        </w:rPr>
        <w:softHyphen/>
        <w:t>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стремиться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</w:t>
      </w:r>
      <w:r w:rsidRPr="00571DA7">
        <w:rPr>
          <w:rFonts w:ascii="Arial" w:hAnsi="Arial" w:cs="Arial"/>
          <w:sz w:val="28"/>
          <w:szCs w:val="28"/>
        </w:rPr>
        <w:softHyphen/>
        <w:t>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окажетесь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частоте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приведет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идеи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Господа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соединит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Настраива</w:t>
      </w:r>
      <w:r w:rsidRPr="00571DA7">
        <w:rPr>
          <w:rFonts w:ascii="Arial" w:hAnsi="Arial" w:cs="Arial"/>
          <w:sz w:val="28"/>
          <w:szCs w:val="28"/>
          <w:u w:val="single"/>
        </w:rPr>
        <w:t>й</w:t>
      </w:r>
      <w:r w:rsidRPr="00571DA7">
        <w:rPr>
          <w:rFonts w:ascii="Arial" w:hAnsi="Arial" w:cs="Arial"/>
          <w:sz w:val="28"/>
          <w:szCs w:val="28"/>
          <w:u w:val="single"/>
        </w:rPr>
        <w:t>тесь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мирное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сейчас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чтобы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потом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когда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настанет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век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безболезненно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здать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образ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складывая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Общество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Еще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повторим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понимае</w:t>
      </w:r>
      <w:r w:rsidRPr="00571DA7">
        <w:rPr>
          <w:rFonts w:ascii="Arial" w:hAnsi="Arial" w:cs="Arial"/>
          <w:sz w:val="28"/>
          <w:szCs w:val="28"/>
        </w:rPr>
        <w:softHyphen/>
        <w:t>те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старый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жизне</w:t>
      </w:r>
      <w:r w:rsidRPr="00571DA7">
        <w:rPr>
          <w:rFonts w:ascii="Arial" w:hAnsi="Arial" w:cs="Arial"/>
          <w:sz w:val="28"/>
          <w:szCs w:val="28"/>
          <w:u w:val="single"/>
        </w:rPr>
        <w:t>н</w:t>
      </w:r>
      <w:r w:rsidRPr="00571DA7">
        <w:rPr>
          <w:rFonts w:ascii="Arial" w:hAnsi="Arial" w:cs="Arial"/>
          <w:sz w:val="28"/>
          <w:szCs w:val="28"/>
          <w:u w:val="single"/>
        </w:rPr>
        <w:t>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будет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выживаться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Мира, как ненужный хлам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еще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процветать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равновесие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двух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противоположно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 (</w:t>
      </w:r>
      <w:r w:rsidRPr="00571DA7">
        <w:rPr>
          <w:rFonts w:ascii="Arial" w:hAnsi="Arial" w:cs="Arial"/>
          <w:sz w:val="28"/>
          <w:szCs w:val="28"/>
          <w:u w:val="single"/>
        </w:rPr>
        <w:t>наступит Мир двухстороннего настроя Мира</w:t>
      </w:r>
      <w:r w:rsidRPr="00571DA7">
        <w:rPr>
          <w:rFonts w:ascii="Arial" w:hAnsi="Arial" w:cs="Arial"/>
          <w:sz w:val="28"/>
          <w:szCs w:val="28"/>
        </w:rPr>
        <w:t>)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поэтому </w:t>
      </w:r>
      <w:r w:rsidRPr="00571DA7">
        <w:rPr>
          <w:rFonts w:ascii="Arial" w:hAnsi="Arial" w:cs="Arial"/>
          <w:sz w:val="28"/>
          <w:szCs w:val="28"/>
          <w:u w:val="single"/>
        </w:rPr>
        <w:t>противоположно настроенная сторона Мира тоже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станет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настраиваться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гармонию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познает</w:t>
      </w:r>
      <w:r w:rsidRPr="00571DA7">
        <w:rPr>
          <w:rFonts w:ascii="Arial" w:eastAsia="Calibri" w:hAnsi="Arial" w:cs="Arial"/>
          <w:sz w:val="28"/>
          <w:szCs w:val="28"/>
        </w:rPr>
        <w:t xml:space="preserve"> ту самую </w:t>
      </w:r>
      <w:r w:rsidRPr="00571DA7">
        <w:rPr>
          <w:rFonts w:ascii="Arial" w:eastAsia="Calibri" w:hAnsi="Arial" w:cs="Arial"/>
          <w:b/>
          <w:sz w:val="28"/>
          <w:szCs w:val="28"/>
        </w:rPr>
        <w:t>золотую середину</w:t>
      </w:r>
      <w:r w:rsidRPr="00571DA7">
        <w:rPr>
          <w:rFonts w:ascii="Arial" w:eastAsia="Calibri" w:hAnsi="Arial" w:cs="Arial"/>
          <w:sz w:val="28"/>
          <w:szCs w:val="28"/>
        </w:rPr>
        <w:t xml:space="preserve">, называемую </w:t>
      </w:r>
      <w:r w:rsidRPr="00571DA7">
        <w:rPr>
          <w:rFonts w:ascii="Arial" w:hAnsi="Arial" w:cs="Arial"/>
          <w:b/>
          <w:bCs/>
          <w:sz w:val="28"/>
          <w:szCs w:val="28"/>
        </w:rPr>
        <w:t>Мерой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Мера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Истина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сокрыта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тайна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Мера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есть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гармония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гармонии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есть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суть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живого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Начнут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</w:t>
      </w:r>
      <w:r w:rsidRPr="00571DA7">
        <w:rPr>
          <w:rFonts w:ascii="Arial" w:hAnsi="Arial" w:cs="Arial"/>
          <w:sz w:val="28"/>
          <w:szCs w:val="28"/>
        </w:rPr>
        <w:softHyphen/>
        <w:t>буждаться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приходить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Новые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энергии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будут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пробуждать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Сознание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даже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кто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настроен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был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сердце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</w:t>
      </w:r>
      <w:r w:rsidRPr="00571DA7">
        <w:rPr>
          <w:rFonts w:ascii="Arial" w:hAnsi="Arial" w:cs="Arial"/>
          <w:sz w:val="28"/>
          <w:szCs w:val="28"/>
        </w:rPr>
        <w:softHyphen/>
        <w:t>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разбудит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лад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Переходный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период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необходимы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соратники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создать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лад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Поднебесье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Новое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Пробудились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Апостолы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которых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Господь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послал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Землю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лью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настроя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общества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Новый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лад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добросовестно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выполнил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hAnsi="Arial" w:cs="Arial"/>
          <w:sz w:val="28"/>
          <w:szCs w:val="28"/>
        </w:rPr>
        <w:softHyphen/>
        <w:t>дачу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теперь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Поднебесье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человечества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вложил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вклад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Господь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благодарит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проделанную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работу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просит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перь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соединить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сердца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воедино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чтобы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настроить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лад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 также просит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 (мирный)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плавно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воспринять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вибр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ции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столе</w:t>
      </w:r>
      <w:r w:rsidRPr="00571DA7">
        <w:rPr>
          <w:rFonts w:ascii="Arial" w:hAnsi="Arial" w:cs="Arial"/>
          <w:sz w:val="28"/>
          <w:szCs w:val="28"/>
        </w:rPr>
        <w:softHyphen/>
        <w:t>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поняли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создатели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усилий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складывается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теперь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необходимо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перенастраивать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</w:t>
      </w:r>
      <w:r w:rsidRPr="00571DA7">
        <w:rPr>
          <w:rFonts w:ascii="Arial" w:hAnsi="Arial" w:cs="Arial"/>
          <w:sz w:val="28"/>
          <w:szCs w:val="28"/>
        </w:rPr>
        <w:softHyphen/>
        <w:t>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вашей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зад</w:t>
      </w:r>
      <w:r w:rsidRPr="00571DA7">
        <w:rPr>
          <w:rFonts w:ascii="Arial" w:hAnsi="Arial" w:cs="Arial"/>
          <w:b/>
          <w:bCs/>
          <w:sz w:val="28"/>
          <w:szCs w:val="28"/>
        </w:rPr>
        <w:t>а</w:t>
      </w:r>
      <w:r w:rsidRPr="00571DA7">
        <w:rPr>
          <w:rFonts w:ascii="Arial" w:hAnsi="Arial" w:cs="Arial"/>
          <w:b/>
          <w:bCs/>
          <w:sz w:val="28"/>
          <w:szCs w:val="28"/>
        </w:rPr>
        <w:t>чей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сейчас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является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соединение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воедино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общих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ин</w:t>
      </w:r>
      <w:r w:rsidRPr="00571DA7">
        <w:rPr>
          <w:rFonts w:ascii="Arial" w:hAnsi="Arial" w:cs="Arial"/>
          <w:b/>
          <w:sz w:val="28"/>
          <w:szCs w:val="28"/>
        </w:rPr>
        <w:softHyphen/>
        <w:t>тересов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общества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целью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настроя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Земного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импульс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взаимопонимания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странство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лад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подстроит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принятию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задача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сегодняш</w:t>
      </w:r>
      <w:r w:rsidRPr="00571DA7">
        <w:rPr>
          <w:rFonts w:ascii="Arial" w:hAnsi="Arial" w:cs="Arial"/>
          <w:sz w:val="28"/>
          <w:szCs w:val="28"/>
        </w:rPr>
        <w:softHyphen/>
        <w:t>нее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является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последним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периодом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подготовительного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этапа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вашего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Переходный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период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Объединяйте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интересы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стройте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единый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Дом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для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своей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Се</w:t>
      </w:r>
      <w:r w:rsidRPr="00571DA7">
        <w:rPr>
          <w:rFonts w:ascii="Arial" w:hAnsi="Arial" w:cs="Arial"/>
          <w:b/>
          <w:sz w:val="28"/>
          <w:szCs w:val="28"/>
        </w:rPr>
        <w:softHyphen/>
        <w:t>мьи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Завтра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особых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усилий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трудностей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коснется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согласие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завтрашнего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дня</w:t>
      </w:r>
      <w:r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right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12.11.11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center"/>
        <w:rPr>
          <w:rFonts w:ascii="Arial" w:eastAsia="Calibri" w:hAnsi="Arial" w:cs="Arial"/>
          <w:b/>
          <w:sz w:val="28"/>
          <w:szCs w:val="28"/>
          <w:u w:val="single"/>
        </w:rPr>
      </w:pP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О Квантовом Переходе.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rPr>
          <w:rFonts w:ascii="Arial" w:eastAsia="Calibri" w:hAnsi="Arial" w:cs="Arial"/>
          <w:b/>
          <w:sz w:val="28"/>
          <w:szCs w:val="28"/>
          <w:u w:val="single"/>
        </w:rPr>
      </w:pP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Об этом вопросе нами было сказано немало. Остается добавить, что физическое тело человека состоит из атомов и молекул, и, чтобы подстр</w:t>
      </w:r>
      <w:r w:rsidRPr="00571DA7">
        <w:rPr>
          <w:rFonts w:ascii="Arial" w:eastAsia="Calibri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ить тело человека под другой уровень жизни (выше), необходимо настроить весь аппарат восприятия человека на принятие Новых энергий, коими являются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Энергии уровня Света и Электромагнитного излучения, с част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той колебания, превышающей 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>во стократ*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световое колебание нынешнего времени</w:t>
      </w:r>
      <w:r w:rsidRPr="00571DA7">
        <w:rPr>
          <w:rFonts w:ascii="Arial" w:eastAsia="Calibri" w:hAnsi="Arial" w:cs="Arial"/>
          <w:sz w:val="28"/>
          <w:szCs w:val="28"/>
        </w:rPr>
        <w:t xml:space="preserve">. И это еще не все: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энергии станут уплотнены,</w:t>
      </w:r>
      <w:r w:rsidRPr="00571DA7">
        <w:rPr>
          <w:rFonts w:ascii="Arial" w:eastAsia="Calibri" w:hAnsi="Arial" w:cs="Arial"/>
          <w:sz w:val="28"/>
          <w:szCs w:val="28"/>
        </w:rPr>
        <w:t xml:space="preserve"> и поэтому свет будет более плотного диапазона (спектра) действия (воздействия), и к такому светоизлучению человеческое восприятие (аппарат восприятия внешнего мира через глаза, нос, чувства, …),с учетом развития нынешнего времени, не подготовлено, и оно (светоизлучение) даже станет губительно воздейс</w:t>
      </w:r>
      <w:r w:rsidRPr="00571DA7">
        <w:rPr>
          <w:rFonts w:ascii="Arial" w:eastAsia="Calibri" w:hAnsi="Arial" w:cs="Arial"/>
          <w:sz w:val="28"/>
          <w:szCs w:val="28"/>
        </w:rPr>
        <w:t>т</w:t>
      </w:r>
      <w:r w:rsidRPr="00571DA7">
        <w:rPr>
          <w:rFonts w:ascii="Arial" w:eastAsia="Calibri" w:hAnsi="Arial" w:cs="Arial"/>
          <w:sz w:val="28"/>
          <w:szCs w:val="28"/>
        </w:rPr>
        <w:t xml:space="preserve">вовать через те же органы восприятия на весь организм. 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Для того, чтобы подстроить физическое тело к восприятию Новых энергий, необходимо формировать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сейчас</w:t>
      </w:r>
      <w:r w:rsidRPr="00571DA7">
        <w:rPr>
          <w:rFonts w:ascii="Arial" w:eastAsia="Calibri" w:hAnsi="Arial" w:cs="Arial"/>
          <w:sz w:val="28"/>
          <w:szCs w:val="28"/>
        </w:rPr>
        <w:t xml:space="preserve"> новое восприятие и повышать его. Мы знаем, что тонкие структуры тела человека – такие, как психика, являются частью его тела. И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повышая уровень развития Сознания</w:t>
      </w:r>
      <w:r w:rsidRPr="00571DA7">
        <w:rPr>
          <w:rFonts w:ascii="Arial" w:eastAsia="Calibri" w:hAnsi="Arial" w:cs="Arial"/>
          <w:sz w:val="28"/>
          <w:szCs w:val="28"/>
        </w:rPr>
        <w:t>, пов</w:t>
      </w:r>
      <w:r w:rsidRPr="00571DA7">
        <w:rPr>
          <w:rFonts w:ascii="Arial" w:eastAsia="Calibri" w:hAnsi="Arial" w:cs="Arial"/>
          <w:sz w:val="28"/>
          <w:szCs w:val="28"/>
        </w:rPr>
        <w:t>ы</w:t>
      </w:r>
      <w:r w:rsidRPr="00571DA7">
        <w:rPr>
          <w:rFonts w:ascii="Arial" w:eastAsia="Calibri" w:hAnsi="Arial" w:cs="Arial"/>
          <w:sz w:val="28"/>
          <w:szCs w:val="28"/>
        </w:rPr>
        <w:t xml:space="preserve">шая духовное и эмоциональное развитие,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возможно повысить уровень восприятия, или принятия, Новой 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Тонкой и физической структурой тела, так как мы знаем, что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Тонкие структуры психики укрепляют Дух чел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века, и, тем самым, укрепляется и физическое тело человека</w:t>
      </w:r>
      <w:r w:rsidRPr="00571DA7">
        <w:rPr>
          <w:rFonts w:ascii="Arial" w:eastAsia="Calibri" w:hAnsi="Arial" w:cs="Arial"/>
          <w:sz w:val="28"/>
          <w:szCs w:val="28"/>
        </w:rPr>
        <w:t>. И так выр</w:t>
      </w:r>
      <w:r w:rsidRPr="00571DA7">
        <w:rPr>
          <w:rFonts w:ascii="Arial" w:eastAsia="Calibri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батываются стойкие процессы восприятия Нового Времени. 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Итак, представьте, настанет момент, когда вся старая система Одух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творения постепенно отсоединится от Центров развития, и вы 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lastRenderedPageBreak/>
        <w:t>окажетесь голы и босы на какой-то момент и без защиты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. Этот процесс будет поступательный и постепенный и 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>начнет проходить перед датой, обозн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ченной началом Новой жизни </w:t>
      </w:r>
      <w:r w:rsidRPr="00571DA7">
        <w:rPr>
          <w:rFonts w:ascii="Arial" w:eastAsia="Calibri" w:hAnsi="Arial" w:cs="Arial"/>
          <w:b/>
          <w:i/>
          <w:sz w:val="28"/>
          <w:szCs w:val="28"/>
          <w:u w:val="single"/>
        </w:rPr>
        <w:t>(от 11. 11. 12)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У вас останется только связь с Ангелом Хранителем, что станет отличительной чертой Смены Времени от Момента Окончания Жизненного Цикла на Земле </w:t>
      </w:r>
      <w:r w:rsidRPr="00571DA7">
        <w:rPr>
          <w:rFonts w:ascii="Arial" w:eastAsia="Calibri" w:hAnsi="Arial" w:cs="Arial"/>
          <w:sz w:val="28"/>
          <w:szCs w:val="28"/>
        </w:rPr>
        <w:t xml:space="preserve">(смерти физического тела).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Наступает самый ответственный момент - это вхожд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ния Нового Времени в настоящее время</w:t>
      </w:r>
      <w:r w:rsidRPr="00571DA7">
        <w:rPr>
          <w:rFonts w:ascii="Arial" w:eastAsia="Calibri" w:hAnsi="Arial" w:cs="Arial"/>
          <w:sz w:val="28"/>
          <w:szCs w:val="28"/>
        </w:rPr>
        <w:t>. И этот момент настанет с момента 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тсоединения последнего Духовного Центра настоящего времени от стар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го Мира</w:t>
      </w:r>
      <w:r w:rsidRPr="00571DA7">
        <w:rPr>
          <w:rFonts w:ascii="Arial" w:eastAsia="Calibri" w:hAnsi="Arial" w:cs="Arial"/>
          <w:sz w:val="28"/>
          <w:szCs w:val="28"/>
        </w:rPr>
        <w:t>. В этот момент старый Мир уходит в Прошлое Время, новая сист</w:t>
      </w:r>
      <w:r w:rsidRPr="00571DA7">
        <w:rPr>
          <w:rFonts w:ascii="Arial" w:eastAsia="Calibri" w:hAnsi="Arial" w:cs="Arial"/>
          <w:sz w:val="28"/>
          <w:szCs w:val="28"/>
        </w:rPr>
        <w:t>е</w:t>
      </w:r>
      <w:r w:rsidRPr="00571DA7">
        <w:rPr>
          <w:rFonts w:ascii="Arial" w:eastAsia="Calibri" w:hAnsi="Arial" w:cs="Arial"/>
          <w:sz w:val="28"/>
          <w:szCs w:val="28"/>
        </w:rPr>
        <w:t xml:space="preserve">ма начинает процесс соединения с физической системой развития Мира. Для этого соединения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необходимо было в подготовительный период повысить частоту колебания тонкой структуры всех полей Центров Духо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ного развития физической материи жизни</w:t>
      </w:r>
      <w:r w:rsidRPr="00571DA7">
        <w:rPr>
          <w:rFonts w:ascii="Arial" w:eastAsia="Calibri" w:hAnsi="Arial" w:cs="Arial"/>
          <w:sz w:val="28"/>
          <w:szCs w:val="28"/>
        </w:rPr>
        <w:t>. И тогда человек плавно и безб</w:t>
      </w:r>
      <w:r w:rsidRPr="00571DA7">
        <w:rPr>
          <w:rFonts w:ascii="Arial" w:eastAsia="Calibri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>лезненно сможет подсоединиться к Новой системе развития (Покровител</w:t>
      </w:r>
      <w:r w:rsidRPr="00571DA7">
        <w:rPr>
          <w:rFonts w:ascii="Arial" w:eastAsia="Calibri" w:hAnsi="Arial" w:cs="Arial"/>
          <w:sz w:val="28"/>
          <w:szCs w:val="28"/>
        </w:rPr>
        <w:t>ь</w:t>
      </w:r>
      <w:r w:rsidRPr="00571DA7">
        <w:rPr>
          <w:rFonts w:ascii="Arial" w:eastAsia="Calibri" w:hAnsi="Arial" w:cs="Arial"/>
          <w:sz w:val="28"/>
          <w:szCs w:val="28"/>
        </w:rPr>
        <w:t>ственной системе) Нового Мира (Эпохи).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Что же будет происходить с телом человека в момент Перехода на Новый уровень развития?</w:t>
      </w:r>
      <w:r w:rsidRPr="00571DA7">
        <w:rPr>
          <w:rFonts w:ascii="Arial" w:eastAsia="Calibri" w:hAnsi="Arial" w:cs="Arial"/>
          <w:sz w:val="28"/>
          <w:szCs w:val="28"/>
        </w:rPr>
        <w:t xml:space="preserve"> Под воздействием Новых вибрационных рядов атмосферы, которые будут во стократ превышать колебания настоящего времени,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все молекулы клетки будут находиться в состоянии декомпрессии, если, конечно, Тонкое и физическое тело не подстроено под Новые вибр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ции</w:t>
      </w:r>
      <w:r w:rsidRPr="00571DA7">
        <w:rPr>
          <w:rFonts w:ascii="Arial" w:eastAsia="Calibri" w:hAnsi="Arial" w:cs="Arial"/>
          <w:sz w:val="28"/>
          <w:szCs w:val="28"/>
        </w:rPr>
        <w:t xml:space="preserve">. Молекулы клетки будут находиться как бы в центрифуге, приобретая при этом деформацию и изменения, которые могут привести </w:t>
      </w:r>
      <w:r w:rsidRPr="00571DA7">
        <w:rPr>
          <w:rFonts w:ascii="Arial" w:eastAsia="Calibri" w:hAnsi="Arial" w:cs="Arial"/>
          <w:i/>
          <w:sz w:val="28"/>
          <w:szCs w:val="28"/>
        </w:rPr>
        <w:t>к летальному исходу неподготовленный организм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Если же Тонкое и физическое тело проходило изменения в течение подготовительного периода, то здесь будет происходить иной процесс, связанный 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с переходом </w:t>
      </w:r>
      <w:r w:rsidRPr="00571DA7">
        <w:rPr>
          <w:rFonts w:ascii="Arial" w:eastAsia="Calibri" w:hAnsi="Arial" w:cs="Arial"/>
          <w:b/>
          <w:i/>
          <w:sz w:val="28"/>
          <w:szCs w:val="28"/>
          <w:u w:val="single"/>
        </w:rPr>
        <w:t>атомов молекул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 xml:space="preserve"> на более высокий уровень развития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человеческого тела и его 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. Молекулы тела человека, воссоединяясь в момент Квантового скачка с Новыми энергиями Нового Времени,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начинают вращаться в едином вибр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ционном ряду Нового столетия</w:t>
      </w:r>
      <w:r w:rsidRPr="00571DA7">
        <w:rPr>
          <w:rFonts w:ascii="Arial" w:eastAsia="Calibri" w:hAnsi="Arial" w:cs="Arial"/>
          <w:sz w:val="28"/>
          <w:szCs w:val="28"/>
        </w:rPr>
        <w:t xml:space="preserve">, тем самым поднимаясь на Тонком плане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на световой, электронный, протонный, уровень развития, с частотой колеб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ния, измеряемой в микронах электронов, протонов и атомов, что обознач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ет квантовое развитие</w:t>
      </w:r>
      <w:r w:rsidRPr="00571DA7">
        <w:rPr>
          <w:rFonts w:ascii="Arial" w:eastAsia="Calibri" w:hAnsi="Arial" w:cs="Arial"/>
          <w:sz w:val="28"/>
          <w:szCs w:val="28"/>
        </w:rPr>
        <w:t>. Так у человека начнется новый период его жизне</w:t>
      </w:r>
      <w:r w:rsidRPr="00571DA7">
        <w:rPr>
          <w:rFonts w:ascii="Arial" w:eastAsia="Calibri" w:hAnsi="Arial" w:cs="Arial"/>
          <w:sz w:val="28"/>
          <w:szCs w:val="28"/>
        </w:rPr>
        <w:t>н</w:t>
      </w:r>
      <w:r w:rsidRPr="00571DA7">
        <w:rPr>
          <w:rFonts w:ascii="Arial" w:eastAsia="Calibri" w:hAnsi="Arial" w:cs="Arial"/>
          <w:sz w:val="28"/>
          <w:szCs w:val="28"/>
        </w:rPr>
        <w:t xml:space="preserve">ного подъема, и </w:t>
      </w:r>
      <w:r w:rsidRPr="00571DA7">
        <w:rPr>
          <w:rFonts w:ascii="Arial" w:eastAsia="Calibri" w:hAnsi="Arial" w:cs="Arial"/>
          <w:b/>
          <w:sz w:val="28"/>
          <w:szCs w:val="28"/>
        </w:rPr>
        <w:t>образуется Новая параллель жизни Нового столетия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Поясним об ощущениях человека, которые он будет испытывать в момент изменения Сознания и перехода его восприятия на световой уровень  развития. 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   Человеком станут восприниматься все диапазоны развития, о которых упоминается только в старых писаниях. Человеку станут подвластны все новые, и новые, знания о Жизни. Он познает принцип развития естества, который его так шокирует (интригует) сейчас, и все связи с Вселенским Миром станут для него нормой. Он станет воспринимать Жизнь, как одно целое, а не частями, как происходит сейчас. Его Сознание расширится до пределов понимания  всей действительности, окружающей его. Он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станет видеть и слышать ту материю, которую вы сейчас привыкли называть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Мер-Ка-Ба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* (Поле Сознания, мыслеформ*), и она станет нормой человеческого  развития. Именно на мыслях станет строиться весь Мир. 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>Мыслями человек будущего будет общаться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>, и это общение ускорит построение этого Мира, так как мысль строится быстрее, чем звук</w:t>
      </w:r>
      <w:r w:rsidRPr="00571DA7">
        <w:rPr>
          <w:rFonts w:ascii="Arial" w:eastAsia="Calibri" w:hAnsi="Arial" w:cs="Arial"/>
          <w:sz w:val="28"/>
          <w:szCs w:val="28"/>
        </w:rPr>
        <w:t>. Свет посетит Сознание челов</w:t>
      </w:r>
      <w:r w:rsidRPr="00571DA7">
        <w:rPr>
          <w:rFonts w:ascii="Arial" w:eastAsia="Calibri" w:hAnsi="Arial" w:cs="Arial"/>
          <w:sz w:val="28"/>
          <w:szCs w:val="28"/>
        </w:rPr>
        <w:t>е</w:t>
      </w:r>
      <w:r w:rsidRPr="00571DA7">
        <w:rPr>
          <w:rFonts w:ascii="Arial" w:eastAsia="Calibri" w:hAnsi="Arial" w:cs="Arial"/>
          <w:sz w:val="28"/>
          <w:szCs w:val="28"/>
        </w:rPr>
        <w:t xml:space="preserve">ка, и его зрение во стократ повернется в сторону развития восприятия Тонкого Мира. Вы станете видеть то, что сейчас не видите, и слышать то, что сейчас не слышите. Вы сольетесь с Миром в едином развитии. 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*Мер-Ка-Ба - это световое тело человека (Небесная колесница), позволяющее перемещаться в пространстве – времени и между измерениями. От древнеегипетских слов  Мер – Свет, Ка - Дух, Ба – Тело.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4"/>
          <w:szCs w:val="24"/>
        </w:rPr>
      </w:pP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Перемещение вашего тела станет свободнее в Новом пространстве. Вы станете более невесомы и быстры</w:t>
      </w:r>
      <w:r w:rsidRPr="00571DA7">
        <w:rPr>
          <w:rFonts w:ascii="Arial" w:eastAsia="Calibri" w:hAnsi="Arial" w:cs="Arial"/>
          <w:sz w:val="28"/>
          <w:szCs w:val="28"/>
        </w:rPr>
        <w:t xml:space="preserve">. Тело приобретет со временем небольшие изменения.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Человек станет утонченнее и грациознее</w:t>
      </w:r>
      <w:r w:rsidRPr="00571DA7">
        <w:rPr>
          <w:rFonts w:ascii="Arial" w:eastAsia="Calibri" w:hAnsi="Arial" w:cs="Arial"/>
          <w:sz w:val="28"/>
          <w:szCs w:val="28"/>
        </w:rPr>
        <w:t xml:space="preserve">. Тело приобретет световое развитие, и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загрубления покрова,</w:t>
      </w:r>
      <w:r w:rsidRPr="00571DA7">
        <w:rPr>
          <w:rFonts w:ascii="Arial" w:eastAsia="Calibri" w:hAnsi="Arial" w:cs="Arial"/>
          <w:sz w:val="28"/>
          <w:szCs w:val="28"/>
        </w:rPr>
        <w:t xml:space="preserve"> которые сейчас наблюдаются,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заменятся прозрачностью, тонкостью, но все это касается будущего и ваших потомков, </w:t>
      </w:r>
      <w:r w:rsidRPr="00571DA7">
        <w:rPr>
          <w:rFonts w:ascii="Arial" w:eastAsia="Calibri" w:hAnsi="Arial" w:cs="Arial"/>
          <w:i/>
          <w:sz w:val="28"/>
          <w:szCs w:val="28"/>
          <w:u w:val="single"/>
        </w:rPr>
        <w:t>а вы сейчас - строители Новой жизни, и у вас произойдут только легкие изменения (мутации)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тела в сторону развития чувствительного аппарата, развития неких неординарных способностей и изменения светового восприятия телом. 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Возникает вопрос, какая жизнь будет после Квантового Перехода? 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Сначала будет продолжаться обычная жизнь</w:t>
      </w:r>
      <w:r w:rsidRPr="00571DA7">
        <w:rPr>
          <w:rFonts w:ascii="Arial" w:eastAsia="Calibri" w:hAnsi="Arial" w:cs="Arial"/>
          <w:sz w:val="28"/>
          <w:szCs w:val="28"/>
        </w:rPr>
        <w:t>, ничем внешне не отл</w:t>
      </w:r>
      <w:r w:rsidRPr="00571DA7">
        <w:rPr>
          <w:rFonts w:ascii="Arial" w:eastAsia="Calibri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чающаяся от сегодняшней. Как жили, так и будете продолжать потихоньку жить,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а потом приобретете ускорение жизни</w:t>
      </w:r>
      <w:r w:rsidRPr="00571DA7">
        <w:rPr>
          <w:rFonts w:ascii="Arial" w:eastAsia="Calibri" w:hAnsi="Arial" w:cs="Arial"/>
          <w:sz w:val="28"/>
          <w:szCs w:val="28"/>
        </w:rPr>
        <w:t>, и, как жизнь начнет приобр</w:t>
      </w:r>
      <w:r w:rsidRPr="00571DA7">
        <w:rPr>
          <w:rFonts w:ascii="Arial" w:eastAsia="Calibri" w:hAnsi="Arial" w:cs="Arial"/>
          <w:sz w:val="28"/>
          <w:szCs w:val="28"/>
        </w:rPr>
        <w:t>е</w:t>
      </w:r>
      <w:r w:rsidRPr="00571DA7">
        <w:rPr>
          <w:rFonts w:ascii="Arial" w:eastAsia="Calibri" w:hAnsi="Arial" w:cs="Arial"/>
          <w:sz w:val="28"/>
          <w:szCs w:val="28"/>
        </w:rPr>
        <w:t xml:space="preserve">тать свои новые обороты,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тогда и начнут возникать проблемы здоровья у тех индивидуумов, кто не готов к Новым изменениям 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Вас напугали сейчас напрасно Концом света. Ведь Конец - это и Начало Нового и, в том числе, понимания Жизни.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И кто раньше не сильно верил в Новое простра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н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ство Жизни и слыл скептиком, у того, в связи с новыми ощущениями пер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мен, приобретаться станет Новое понимание </w:t>
      </w:r>
      <w:r w:rsidRPr="00571DA7">
        <w:rPr>
          <w:rFonts w:ascii="Arial" w:eastAsia="Calibri" w:hAnsi="Arial" w:cs="Arial"/>
          <w:sz w:val="28"/>
          <w:szCs w:val="28"/>
          <w:u w:val="single"/>
        </w:rPr>
        <w:lastRenderedPageBreak/>
        <w:t>Жизни, и постепенно начнет происходить процесс расширения 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. И те, кто сейчас якобы ни во что не верят, те, помяните Мое Слово, заговорят о Новой жизни по-другому. </w:t>
      </w:r>
      <w:r w:rsidRPr="00571DA7">
        <w:rPr>
          <w:rFonts w:ascii="Arial" w:eastAsia="Calibri" w:hAnsi="Arial" w:cs="Arial"/>
          <w:i/>
          <w:sz w:val="28"/>
          <w:szCs w:val="28"/>
        </w:rPr>
        <w:t>Это Новое Время будет оказывать влияние на Сознание человечества, расширяя его границы</w:t>
      </w:r>
      <w:r w:rsidRPr="00571DA7">
        <w:rPr>
          <w:rFonts w:ascii="Arial" w:eastAsia="Calibri" w:hAnsi="Arial" w:cs="Arial"/>
          <w:sz w:val="28"/>
          <w:szCs w:val="28"/>
        </w:rPr>
        <w:t xml:space="preserve">. Ну, 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а тому, кто совсем не готов к Новому Времени и настроен только на разрушение,  придется покинуть этот Мир и кануть в Прошлое. 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Плотность энергии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будет образовываться за счет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спирального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(объемного, а не линейного, как сейчас)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поступления энергии в атмосф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е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ру</w:t>
      </w:r>
      <w:r w:rsidRPr="00571DA7">
        <w:rPr>
          <w:rFonts w:ascii="Arial" w:eastAsia="Calibri" w:hAnsi="Arial" w:cs="Arial"/>
          <w:sz w:val="28"/>
          <w:szCs w:val="28"/>
        </w:rPr>
        <w:t xml:space="preserve"> и поэтому будет как бы наслаиваться, закручиваясь в спираль. Поэтому  энергия станет расти, уплотняться, и приобретет концентрированный, насыщенный, характер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световой энергии</w:t>
      </w:r>
      <w:r w:rsidRPr="00571DA7">
        <w:rPr>
          <w:rFonts w:ascii="Arial" w:eastAsia="Calibri" w:hAnsi="Arial" w:cs="Arial"/>
          <w:sz w:val="28"/>
          <w:szCs w:val="28"/>
        </w:rPr>
        <w:t>, тем самым превысится (увел</w:t>
      </w:r>
      <w:r w:rsidRPr="00571DA7">
        <w:rPr>
          <w:rFonts w:ascii="Arial" w:eastAsia="Calibri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>чится в объеме) «во стократ» плотность ее в атмосфере по сравнению с сегодняшними вибрационными рядами (линейными).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Квантовым переходом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является переход волновых линий (энергии) на более высокий уровень развития диапазона приема и передачи энергий.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Высшим  диапазоном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развития приема и передачи энергий 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>является энергия Совершенства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     Это Послание передал Наставник и Покровитель Нового столетья - Создатель Мира Светового развития .  Имя </w:t>
      </w:r>
      <w:r>
        <w:rPr>
          <w:rFonts w:ascii="Arial" w:hAnsi="Arial" w:cs="Arial"/>
          <w:sz w:val="28"/>
          <w:szCs w:val="28"/>
        </w:rPr>
        <w:t xml:space="preserve">его </w:t>
      </w:r>
      <w:r w:rsidRPr="00571DA7">
        <w:rPr>
          <w:rFonts w:ascii="Arial" w:hAnsi="Arial" w:cs="Arial"/>
          <w:sz w:val="28"/>
          <w:szCs w:val="28"/>
        </w:rPr>
        <w:t xml:space="preserve">Майтрейя - Бог Истины Светового развития. 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right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                                                                                                                    20.01.11</w:t>
      </w:r>
    </w:p>
    <w:p w:rsidR="00264884" w:rsidRPr="00B93365" w:rsidRDefault="00264884" w:rsidP="00264884">
      <w:pPr>
        <w:tabs>
          <w:tab w:val="left" w:pos="-567"/>
        </w:tabs>
        <w:spacing w:after="0"/>
        <w:ind w:left="-567"/>
        <w:rPr>
          <w:rFonts w:ascii="Arial" w:eastAsia="Calibri" w:hAnsi="Arial" w:cs="Arial"/>
          <w:sz w:val="32"/>
          <w:szCs w:val="32"/>
          <w:u w:val="single"/>
        </w:rPr>
      </w:pPr>
      <w:r w:rsidRPr="00B93365">
        <w:rPr>
          <w:rFonts w:ascii="Arial" w:hAnsi="Arial" w:cs="Arial"/>
          <w:b/>
          <w:bCs/>
          <w:sz w:val="32"/>
          <w:szCs w:val="32"/>
          <w:u w:val="single"/>
        </w:rPr>
        <w:t>Процесс</w:t>
      </w:r>
      <w:r w:rsidRPr="00B93365">
        <w:rPr>
          <w:rFonts w:ascii="Arial" w:eastAsia="Calibri" w:hAnsi="Arial" w:cs="Arial"/>
          <w:b/>
          <w:bCs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bCs/>
          <w:sz w:val="32"/>
          <w:szCs w:val="32"/>
          <w:u w:val="single"/>
        </w:rPr>
        <w:t>восприятия</w:t>
      </w:r>
      <w:r w:rsidRPr="00B93365">
        <w:rPr>
          <w:rFonts w:ascii="Arial" w:eastAsia="Calibri" w:hAnsi="Arial" w:cs="Arial"/>
          <w:b/>
          <w:bCs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bCs/>
          <w:sz w:val="32"/>
          <w:szCs w:val="32"/>
          <w:u w:val="single"/>
        </w:rPr>
        <w:t>Земным</w:t>
      </w:r>
      <w:r w:rsidRPr="00B93365">
        <w:rPr>
          <w:rFonts w:ascii="Arial" w:eastAsia="Calibri" w:hAnsi="Arial" w:cs="Arial"/>
          <w:b/>
          <w:bCs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bCs/>
          <w:sz w:val="32"/>
          <w:szCs w:val="32"/>
          <w:u w:val="single"/>
        </w:rPr>
        <w:t>пространством</w:t>
      </w:r>
      <w:r w:rsidRPr="00B93365">
        <w:rPr>
          <w:rFonts w:ascii="Arial" w:eastAsia="Calibri" w:hAnsi="Arial" w:cs="Arial"/>
          <w:b/>
          <w:bCs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bCs/>
          <w:sz w:val="32"/>
          <w:szCs w:val="32"/>
          <w:u w:val="single"/>
        </w:rPr>
        <w:t>новых</w:t>
      </w:r>
      <w:r w:rsidRPr="00B93365">
        <w:rPr>
          <w:rFonts w:ascii="Arial" w:eastAsia="Calibri" w:hAnsi="Arial" w:cs="Arial"/>
          <w:b/>
          <w:bCs/>
          <w:sz w:val="32"/>
          <w:szCs w:val="32"/>
          <w:u w:val="single"/>
        </w:rPr>
        <w:t xml:space="preserve"> </w:t>
      </w:r>
      <w:r w:rsidRPr="00B93365">
        <w:rPr>
          <w:rFonts w:ascii="Arial" w:hAnsi="Arial" w:cs="Arial"/>
          <w:b/>
          <w:bCs/>
          <w:sz w:val="32"/>
          <w:szCs w:val="32"/>
          <w:u w:val="single"/>
        </w:rPr>
        <w:t>энергий</w:t>
      </w:r>
      <w:r w:rsidRPr="00B93365">
        <w:rPr>
          <w:rFonts w:ascii="Arial" w:eastAsia="Calibri" w:hAnsi="Arial" w:cs="Arial"/>
          <w:b/>
          <w:bCs/>
          <w:sz w:val="32"/>
          <w:szCs w:val="32"/>
          <w:u w:val="single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Calibri" w:hAnsi="Arial" w:cs="Arial"/>
          <w:sz w:val="28"/>
          <w:szCs w:val="28"/>
        </w:rPr>
        <w:t xml:space="preserve">,  </w:t>
      </w:r>
      <w:r w:rsidRPr="00571DA7">
        <w:rPr>
          <w:rFonts w:ascii="Arial" w:hAnsi="Arial" w:cs="Arial"/>
          <w:sz w:val="28"/>
          <w:szCs w:val="28"/>
        </w:rPr>
        <w:t>рассмотрим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восприятия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</w:t>
      </w:r>
      <w:r w:rsidRPr="00571DA7">
        <w:rPr>
          <w:rFonts w:ascii="Arial" w:hAnsi="Arial" w:cs="Arial"/>
          <w:sz w:val="28"/>
          <w:szCs w:val="28"/>
        </w:rPr>
        <w:softHyphen/>
        <w:t>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физическим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знаем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клетка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большинстве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воды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ровным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счетом,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приспособлена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аккумуляцию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восприятие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телом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атмосферы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Ведь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</w:t>
      </w:r>
      <w:r w:rsidRPr="00571DA7">
        <w:rPr>
          <w:rFonts w:ascii="Arial" w:hAnsi="Arial" w:cs="Arial"/>
          <w:sz w:val="28"/>
          <w:szCs w:val="28"/>
        </w:rPr>
        <w:softHyphen/>
        <w:t>ем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клетка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аккумулирует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энергию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производя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ответ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отдавая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</w:t>
      </w:r>
      <w:r w:rsidRPr="00571DA7">
        <w:rPr>
          <w:rFonts w:ascii="Arial" w:hAnsi="Arial" w:cs="Arial"/>
          <w:sz w:val="28"/>
          <w:szCs w:val="28"/>
        </w:rPr>
        <w:softHyphen/>
        <w:t>странство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планеты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беспрепятственно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воспринимались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отдавали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тепло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необ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ходимо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постоянное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попо</w:t>
      </w:r>
      <w:r w:rsidRPr="00571DA7">
        <w:rPr>
          <w:rFonts w:ascii="Arial" w:hAnsi="Arial" w:cs="Arial"/>
          <w:sz w:val="28"/>
          <w:szCs w:val="28"/>
          <w:u w:val="single"/>
        </w:rPr>
        <w:t>л</w:t>
      </w:r>
      <w:r w:rsidRPr="00571DA7">
        <w:rPr>
          <w:rFonts w:ascii="Arial" w:hAnsi="Arial" w:cs="Arial"/>
          <w:sz w:val="28"/>
          <w:szCs w:val="28"/>
          <w:u w:val="single"/>
        </w:rPr>
        <w:t>нение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водой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организма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чтобы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беспрепятственно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принимать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рез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тела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новые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жизненно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важные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энергии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необходимо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условия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переформирования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 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соблюдая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правила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познаете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глаз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ми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подстраивая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осуществляется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принцип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</w:t>
      </w:r>
      <w:r w:rsidRPr="00571DA7">
        <w:rPr>
          <w:rFonts w:ascii="Arial" w:hAnsi="Arial" w:cs="Arial"/>
          <w:sz w:val="28"/>
          <w:szCs w:val="28"/>
        </w:rPr>
        <w:softHyphen/>
        <w:t>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познание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приводит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познанию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самого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окуна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тесь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подстраивания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hAnsi="Arial" w:cs="Arial"/>
          <w:sz w:val="28"/>
          <w:szCs w:val="28"/>
        </w:rPr>
        <w:softHyphen/>
        <w:t>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мировоззренческое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познавая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познаете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Высшее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познанию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предела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познаете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познает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Лицо</w:t>
      </w:r>
      <w:r w:rsidRPr="00571DA7">
        <w:rPr>
          <w:rFonts w:ascii="Arial" w:eastAsia="Calibri" w:hAnsi="Arial" w:cs="Arial"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столько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узнаете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откровенного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Лицо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Тонкая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копия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человеческого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Создания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во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Вселенной</w:t>
      </w:r>
      <w:r w:rsidRPr="00925151">
        <w:rPr>
          <w:rFonts w:ascii="Arial" w:eastAsia="Calibri" w:hAnsi="Arial" w:cs="Arial"/>
        </w:rPr>
        <w:t>.</w:t>
      </w:r>
    </w:p>
    <w:p w:rsidR="00264884" w:rsidRPr="00571DA7" w:rsidRDefault="00264884" w:rsidP="00264884">
      <w:pPr>
        <w:tabs>
          <w:tab w:val="left" w:pos="-567"/>
        </w:tabs>
        <w:ind w:left="-567"/>
        <w:jc w:val="both"/>
        <w:rPr>
          <w:rFonts w:ascii="Arial" w:hAnsi="Arial" w:cs="Arial"/>
        </w:rPr>
      </w:pPr>
    </w:p>
    <w:p w:rsidR="00264884" w:rsidRPr="00571DA7" w:rsidRDefault="00264884" w:rsidP="00264884">
      <w:pPr>
        <w:tabs>
          <w:tab w:val="left" w:pos="-567"/>
        </w:tabs>
        <w:spacing w:after="0" w:line="240" w:lineRule="auto"/>
        <w:ind w:left="-567"/>
        <w:jc w:val="both"/>
        <w:rPr>
          <w:rFonts w:ascii="Arial" w:eastAsia="Calibri" w:hAnsi="Arial" w:cs="Arial"/>
          <w:b/>
          <w:sz w:val="36"/>
          <w:szCs w:val="36"/>
        </w:rPr>
      </w:pPr>
      <w:r w:rsidRPr="00571DA7">
        <w:rPr>
          <w:rFonts w:ascii="Arial" w:hAnsi="Arial" w:cs="Arial"/>
          <w:b/>
          <w:sz w:val="36"/>
          <w:szCs w:val="36"/>
        </w:rPr>
        <w:t>Глава</w:t>
      </w:r>
      <w:r w:rsidRPr="00571DA7">
        <w:rPr>
          <w:rFonts w:ascii="Arial" w:eastAsia="Calibri" w:hAnsi="Arial" w:cs="Arial"/>
          <w:b/>
          <w:sz w:val="36"/>
          <w:szCs w:val="36"/>
        </w:rPr>
        <w:t xml:space="preserve"> 6. </w:t>
      </w:r>
      <w:r w:rsidRPr="00571DA7">
        <w:rPr>
          <w:rFonts w:ascii="Arial" w:hAnsi="Arial" w:cs="Arial"/>
          <w:b/>
          <w:sz w:val="36"/>
          <w:szCs w:val="36"/>
        </w:rPr>
        <w:t>Рекомендации</w:t>
      </w:r>
      <w:r w:rsidRPr="00571DA7">
        <w:rPr>
          <w:rFonts w:ascii="Arial" w:eastAsia="Calibri" w:hAnsi="Arial" w:cs="Arial"/>
          <w:b/>
          <w:sz w:val="36"/>
          <w:szCs w:val="36"/>
        </w:rPr>
        <w:t xml:space="preserve"> </w:t>
      </w:r>
      <w:r w:rsidRPr="00571DA7">
        <w:rPr>
          <w:rFonts w:ascii="Arial" w:hAnsi="Arial" w:cs="Arial"/>
          <w:b/>
          <w:sz w:val="36"/>
          <w:szCs w:val="36"/>
        </w:rPr>
        <w:t>и</w:t>
      </w:r>
      <w:r w:rsidRPr="00571DA7">
        <w:rPr>
          <w:rFonts w:ascii="Arial" w:eastAsia="Calibri" w:hAnsi="Arial" w:cs="Arial"/>
          <w:b/>
          <w:sz w:val="36"/>
          <w:szCs w:val="36"/>
        </w:rPr>
        <w:t xml:space="preserve"> </w:t>
      </w:r>
      <w:r w:rsidRPr="00571DA7">
        <w:rPr>
          <w:rFonts w:ascii="Arial" w:hAnsi="Arial" w:cs="Arial"/>
          <w:b/>
          <w:sz w:val="36"/>
          <w:szCs w:val="36"/>
        </w:rPr>
        <w:t>советы</w:t>
      </w:r>
      <w:r w:rsidRPr="00571DA7">
        <w:rPr>
          <w:rFonts w:ascii="Arial" w:eastAsia="Calibri" w:hAnsi="Arial" w:cs="Arial"/>
          <w:b/>
          <w:sz w:val="36"/>
          <w:szCs w:val="36"/>
        </w:rPr>
        <w:t xml:space="preserve"> </w:t>
      </w:r>
      <w:r w:rsidRPr="00571DA7">
        <w:rPr>
          <w:rFonts w:ascii="Arial" w:hAnsi="Arial" w:cs="Arial"/>
          <w:b/>
          <w:sz w:val="36"/>
          <w:szCs w:val="36"/>
        </w:rPr>
        <w:t>по</w:t>
      </w:r>
      <w:r w:rsidRPr="00571DA7">
        <w:rPr>
          <w:rFonts w:ascii="Arial" w:eastAsia="Calibri" w:hAnsi="Arial" w:cs="Arial"/>
          <w:b/>
          <w:sz w:val="36"/>
          <w:szCs w:val="36"/>
        </w:rPr>
        <w:t xml:space="preserve"> </w:t>
      </w:r>
      <w:r w:rsidRPr="00571DA7">
        <w:rPr>
          <w:rFonts w:ascii="Arial" w:hAnsi="Arial" w:cs="Arial"/>
          <w:b/>
          <w:sz w:val="36"/>
          <w:szCs w:val="36"/>
        </w:rPr>
        <w:t>формированию</w:t>
      </w:r>
      <w:r w:rsidRPr="00571DA7">
        <w:rPr>
          <w:rFonts w:ascii="Arial" w:eastAsia="Calibri" w:hAnsi="Arial" w:cs="Arial"/>
          <w:b/>
          <w:sz w:val="36"/>
          <w:szCs w:val="36"/>
        </w:rPr>
        <w:t xml:space="preserve"> </w:t>
      </w:r>
      <w:r w:rsidRPr="00571DA7">
        <w:rPr>
          <w:rFonts w:ascii="Arial" w:hAnsi="Arial" w:cs="Arial"/>
          <w:b/>
          <w:sz w:val="36"/>
          <w:szCs w:val="36"/>
        </w:rPr>
        <w:t>новой</w:t>
      </w:r>
      <w:r w:rsidRPr="00571DA7">
        <w:rPr>
          <w:rFonts w:ascii="Arial" w:eastAsia="Calibri" w:hAnsi="Arial" w:cs="Arial"/>
          <w:b/>
          <w:sz w:val="36"/>
          <w:szCs w:val="36"/>
        </w:rPr>
        <w:t xml:space="preserve"> </w:t>
      </w:r>
      <w:r w:rsidRPr="00571DA7">
        <w:rPr>
          <w:rFonts w:ascii="Arial" w:hAnsi="Arial" w:cs="Arial"/>
          <w:b/>
          <w:sz w:val="36"/>
          <w:szCs w:val="36"/>
        </w:rPr>
        <w:t>линии</w:t>
      </w:r>
      <w:r w:rsidRPr="00571DA7">
        <w:rPr>
          <w:rFonts w:ascii="Arial" w:eastAsia="Calibri" w:hAnsi="Arial" w:cs="Arial"/>
          <w:b/>
          <w:sz w:val="36"/>
          <w:szCs w:val="36"/>
        </w:rPr>
        <w:t xml:space="preserve"> </w:t>
      </w:r>
      <w:r w:rsidRPr="00571DA7">
        <w:rPr>
          <w:rFonts w:ascii="Arial" w:hAnsi="Arial" w:cs="Arial"/>
          <w:b/>
          <w:sz w:val="36"/>
          <w:szCs w:val="36"/>
        </w:rPr>
        <w:t>жизни</w:t>
      </w:r>
      <w:r w:rsidRPr="00571DA7">
        <w:rPr>
          <w:rFonts w:ascii="Arial" w:eastAsia="Calibri" w:hAnsi="Arial" w:cs="Arial"/>
          <w:b/>
          <w:sz w:val="36"/>
          <w:szCs w:val="36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 w:line="240" w:lineRule="auto"/>
        <w:ind w:left="-567"/>
        <w:jc w:val="both"/>
        <w:rPr>
          <w:rFonts w:ascii="Arial" w:eastAsia="Calibri" w:hAnsi="Arial" w:cs="Arial"/>
          <w:b/>
          <w:sz w:val="36"/>
          <w:szCs w:val="36"/>
        </w:rPr>
      </w:pPr>
    </w:p>
    <w:p w:rsidR="00264884" w:rsidRPr="00571DA7" w:rsidRDefault="00264884" w:rsidP="00264884">
      <w:pPr>
        <w:pStyle w:val="13"/>
        <w:widowControl w:val="0"/>
        <w:tabs>
          <w:tab w:val="clear" w:pos="708"/>
          <w:tab w:val="left" w:pos="-567"/>
          <w:tab w:val="left" w:pos="993"/>
        </w:tabs>
        <w:suppressAutoHyphens w:val="0"/>
        <w:spacing w:after="0" w:line="240" w:lineRule="auto"/>
        <w:ind w:left="-567"/>
        <w:rPr>
          <w:rFonts w:ascii="Arial" w:eastAsia="Times New Roman CYR" w:hAnsi="Arial" w:cs="Arial"/>
          <w:b/>
          <w:color w:val="auto"/>
          <w:sz w:val="28"/>
          <w:szCs w:val="28"/>
        </w:rPr>
      </w:pPr>
      <w:r>
        <w:rPr>
          <w:rFonts w:ascii="Arial" w:hAnsi="Arial" w:cs="Arial"/>
          <w:b/>
          <w:color w:val="auto"/>
          <w:sz w:val="28"/>
          <w:szCs w:val="28"/>
          <w:lang w:val="en-US"/>
        </w:rPr>
        <w:t>I</w:t>
      </w:r>
      <w:r w:rsidRPr="00571DA7">
        <w:rPr>
          <w:rFonts w:ascii="Arial" w:hAnsi="Arial" w:cs="Arial"/>
          <w:b/>
          <w:color w:val="auto"/>
          <w:sz w:val="28"/>
          <w:szCs w:val="28"/>
        </w:rPr>
        <w:t>. Формирование</w:t>
      </w:r>
      <w:r w:rsidRPr="00571DA7">
        <w:rPr>
          <w:rFonts w:ascii="Arial" w:eastAsia="Times New Roman CYR" w:hAnsi="Arial" w:cs="Arial"/>
          <w:b/>
          <w:color w:val="auto"/>
          <w:sz w:val="28"/>
          <w:szCs w:val="28"/>
        </w:rPr>
        <w:t xml:space="preserve">  жизненной линии </w:t>
      </w:r>
      <w:r w:rsidRPr="00571DA7">
        <w:rPr>
          <w:rFonts w:ascii="Arial" w:hAnsi="Arial" w:cs="Arial"/>
          <w:b/>
          <w:color w:val="auto"/>
          <w:sz w:val="28"/>
          <w:szCs w:val="28"/>
        </w:rPr>
        <w:t xml:space="preserve">судьбы </w:t>
      </w:r>
      <w:r w:rsidRPr="00571DA7">
        <w:rPr>
          <w:rFonts w:ascii="Arial" w:hAnsi="Arial" w:cs="Arial"/>
          <w:b/>
          <w:color w:val="auto"/>
          <w:sz w:val="28"/>
          <w:szCs w:val="28"/>
          <w:u w:val="single"/>
        </w:rPr>
        <w:t xml:space="preserve">через формирование Духовности </w:t>
      </w:r>
      <w:r w:rsidRPr="00571DA7">
        <w:rPr>
          <w:rFonts w:ascii="Arial" w:hAnsi="Arial" w:cs="Arial"/>
          <w:b/>
          <w:color w:val="auto"/>
          <w:sz w:val="28"/>
          <w:szCs w:val="28"/>
        </w:rPr>
        <w:t>(мировоззренческого взгляда на жизнь).</w:t>
      </w:r>
      <w:r w:rsidRPr="00571DA7">
        <w:rPr>
          <w:rFonts w:ascii="Arial" w:eastAsia="Times New Roman CYR" w:hAnsi="Arial" w:cs="Arial"/>
          <w:b/>
          <w:color w:val="auto"/>
          <w:sz w:val="28"/>
          <w:szCs w:val="28"/>
        </w:rPr>
        <w:t xml:space="preserve"> </w:t>
      </w:r>
    </w:p>
    <w:p w:rsidR="00264884" w:rsidRPr="00571DA7" w:rsidRDefault="00264884" w:rsidP="00264884">
      <w:pPr>
        <w:pStyle w:val="13"/>
        <w:widowControl w:val="0"/>
        <w:tabs>
          <w:tab w:val="clear" w:pos="708"/>
          <w:tab w:val="left" w:pos="-567"/>
          <w:tab w:val="left" w:pos="2535"/>
        </w:tabs>
        <w:suppressAutoHyphens w:val="0"/>
        <w:spacing w:after="0" w:line="100" w:lineRule="atLeast"/>
        <w:ind w:left="-567"/>
        <w:jc w:val="both"/>
        <w:rPr>
          <w:rFonts w:ascii="Arial" w:eastAsia="Times New Roman CYR" w:hAnsi="Arial" w:cs="Arial"/>
          <w:b/>
          <w:color w:val="auto"/>
          <w:sz w:val="28"/>
          <w:szCs w:val="28"/>
        </w:rPr>
      </w:pPr>
      <w:r>
        <w:rPr>
          <w:rFonts w:ascii="Arial" w:eastAsia="Times New Roman CYR" w:hAnsi="Arial" w:cs="Arial"/>
          <w:b/>
          <w:color w:val="auto"/>
          <w:sz w:val="28"/>
          <w:szCs w:val="28"/>
        </w:rPr>
        <w:tab/>
      </w:r>
    </w:p>
    <w:p w:rsidR="00264884" w:rsidRPr="00571DA7" w:rsidRDefault="00264884" w:rsidP="00264884">
      <w:pPr>
        <w:widowControl w:val="0"/>
        <w:tabs>
          <w:tab w:val="left" w:pos="-567"/>
        </w:tabs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Формирование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«</w:t>
      </w:r>
      <w:r w:rsidRPr="00571DA7">
        <w:rPr>
          <w:rFonts w:ascii="Arial" w:hAnsi="Arial" w:cs="Arial"/>
          <w:sz w:val="28"/>
          <w:szCs w:val="28"/>
        </w:rPr>
        <w:t>зрелости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>» (</w:t>
      </w:r>
      <w:r w:rsidRPr="00571DA7">
        <w:rPr>
          <w:rFonts w:ascii="Arial" w:hAnsi="Arial" w:cs="Arial"/>
          <w:sz w:val="28"/>
          <w:szCs w:val="28"/>
        </w:rPr>
        <w:t>духовности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сформированно</w:t>
      </w:r>
      <w:r w:rsidRPr="00571DA7">
        <w:rPr>
          <w:rFonts w:ascii="Arial" w:hAnsi="Arial" w:cs="Arial"/>
          <w:sz w:val="28"/>
          <w:szCs w:val="28"/>
        </w:rPr>
        <w:softHyphen/>
        <w:t>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), </w:t>
      </w:r>
      <w:r w:rsidRPr="00571DA7">
        <w:rPr>
          <w:rFonts w:ascii="Arial" w:hAnsi="Arial" w:cs="Arial"/>
          <w:sz w:val="28"/>
          <w:szCs w:val="28"/>
        </w:rPr>
        <w:t>складывается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определенные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ные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 </w:t>
      </w:r>
    </w:p>
    <w:p w:rsidR="00264884" w:rsidRPr="00571DA7" w:rsidRDefault="00264884" w:rsidP="00264884">
      <w:pPr>
        <w:widowControl w:val="0"/>
        <w:tabs>
          <w:tab w:val="left" w:pos="-567"/>
        </w:tabs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hAnsi="Arial" w:cs="Arial"/>
          <w:b/>
          <w:bCs/>
          <w:sz w:val="28"/>
          <w:szCs w:val="28"/>
        </w:rPr>
        <w:t>Принципы формирования духовной зрелости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bCs/>
          <w:sz w:val="28"/>
          <w:szCs w:val="28"/>
        </w:rPr>
        <w:t>мировоззренческого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вз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гляда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жизнь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).</w:t>
      </w:r>
    </w:p>
    <w:p w:rsidR="00264884" w:rsidRPr="00571DA7" w:rsidRDefault="00264884" w:rsidP="00264884">
      <w:pPr>
        <w:widowControl w:val="0"/>
        <w:tabs>
          <w:tab w:val="left" w:pos="-567"/>
          <w:tab w:val="left" w:pos="720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1. </w:t>
      </w:r>
      <w:r w:rsidRPr="00571DA7">
        <w:rPr>
          <w:rFonts w:ascii="Arial" w:hAnsi="Arial" w:cs="Arial"/>
          <w:sz w:val="28"/>
          <w:szCs w:val="28"/>
        </w:rPr>
        <w:t>Мирное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  <w:tab w:val="left" w:pos="720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2. </w:t>
      </w:r>
      <w:r w:rsidRPr="00571DA7">
        <w:rPr>
          <w:rFonts w:ascii="Arial" w:hAnsi="Arial" w:cs="Arial"/>
          <w:sz w:val="28"/>
          <w:szCs w:val="28"/>
        </w:rPr>
        <w:t>Живите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принципу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безвозмездных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Мире, и тогда в вашей жизни возникнет мир и покой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Любить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творить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добро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стоит </w:t>
      </w:r>
      <w:r w:rsidRPr="00571DA7">
        <w:rPr>
          <w:rFonts w:ascii="Arial" w:hAnsi="Arial" w:cs="Arial"/>
          <w:sz w:val="28"/>
          <w:szCs w:val="28"/>
        </w:rPr>
        <w:t>безво</w:t>
      </w:r>
      <w:r w:rsidRPr="00571DA7">
        <w:rPr>
          <w:rFonts w:ascii="Arial" w:hAnsi="Arial" w:cs="Arial"/>
          <w:sz w:val="28"/>
          <w:szCs w:val="28"/>
        </w:rPr>
        <w:t>з</w:t>
      </w:r>
      <w:r w:rsidRPr="00571DA7">
        <w:rPr>
          <w:rFonts w:ascii="Arial" w:hAnsi="Arial" w:cs="Arial"/>
          <w:sz w:val="28"/>
          <w:szCs w:val="28"/>
        </w:rPr>
        <w:t>мездно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требуя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взамен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этому </w:t>
      </w:r>
      <w:r w:rsidRPr="00571DA7">
        <w:rPr>
          <w:rFonts w:ascii="Arial" w:hAnsi="Arial" w:cs="Arial"/>
          <w:sz w:val="28"/>
          <w:szCs w:val="28"/>
        </w:rPr>
        <w:t>никакой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себя отдачи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Искренность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безвоз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мездность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Вселенское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правило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.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Безвозмездная позиция 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в жизни </w:t>
      </w:r>
      <w:r w:rsidRPr="00571DA7">
        <w:rPr>
          <w:rFonts w:ascii="Arial" w:hAnsi="Arial" w:cs="Arial"/>
          <w:sz w:val="28"/>
          <w:szCs w:val="28"/>
        </w:rPr>
        <w:t>приведет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Вселенскому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</w:t>
      </w:r>
      <w:r w:rsidRPr="00571DA7">
        <w:rPr>
          <w:rFonts w:ascii="Arial" w:hAnsi="Arial" w:cs="Arial"/>
          <w:sz w:val="28"/>
          <w:szCs w:val="28"/>
        </w:rPr>
        <w:softHyphen/>
        <w:t>витию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Искренние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чувства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всегда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являются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своеобразным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пробуждения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созидательной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силы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добра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Душах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людей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Ис</w:t>
      </w:r>
      <w:r w:rsidRPr="00571DA7">
        <w:rPr>
          <w:rFonts w:ascii="Arial" w:hAnsi="Arial" w:cs="Arial"/>
          <w:sz w:val="28"/>
          <w:szCs w:val="28"/>
        </w:rPr>
        <w:softHyphen/>
        <w:t>кренние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поступки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закону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должны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созидать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Душах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чувство</w:t>
      </w:r>
      <w:r w:rsidRPr="00571DA7">
        <w:rPr>
          <w:rFonts w:ascii="Arial" w:eastAsia="Times New Roman CYR" w:hAnsi="Arial" w:cs="Arial"/>
          <w:i/>
          <w:iCs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iCs/>
          <w:sz w:val="28"/>
          <w:szCs w:val="28"/>
        </w:rPr>
        <w:t>благо</w:t>
      </w:r>
      <w:r w:rsidRPr="00571DA7">
        <w:rPr>
          <w:rFonts w:ascii="Arial" w:hAnsi="Arial" w:cs="Arial"/>
          <w:i/>
          <w:iCs/>
          <w:sz w:val="28"/>
          <w:szCs w:val="28"/>
        </w:rPr>
        <w:softHyphen/>
      </w:r>
      <w:r w:rsidRPr="00571DA7">
        <w:rPr>
          <w:rFonts w:ascii="Arial" w:hAnsi="Arial" w:cs="Arial"/>
          <w:sz w:val="28"/>
          <w:szCs w:val="28"/>
        </w:rPr>
        <w:t>дарности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Чувство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благодарности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-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искренний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отклик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Душах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людей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отдача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сотворенные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дела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Принимайте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 (искре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ность) от других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и </w:t>
      </w:r>
      <w:r w:rsidRPr="00571DA7">
        <w:rPr>
          <w:rFonts w:ascii="Arial" w:hAnsi="Arial" w:cs="Arial"/>
          <w:sz w:val="28"/>
          <w:szCs w:val="28"/>
        </w:rPr>
        <w:t>она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«</w:t>
      </w:r>
      <w:r w:rsidRPr="00571DA7">
        <w:rPr>
          <w:rFonts w:ascii="Arial" w:hAnsi="Arial" w:cs="Arial"/>
          <w:sz w:val="28"/>
          <w:szCs w:val="28"/>
        </w:rPr>
        <w:t>огонь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» </w:t>
      </w:r>
      <w:r w:rsidRPr="00571DA7">
        <w:rPr>
          <w:rFonts w:ascii="Arial" w:hAnsi="Arial" w:cs="Arial"/>
          <w:sz w:val="28"/>
          <w:szCs w:val="28"/>
        </w:rPr>
        <w:t>сострадания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и понимания, и вы заново </w:t>
      </w:r>
      <w:r w:rsidRPr="00571DA7">
        <w:rPr>
          <w:rFonts w:ascii="Arial" w:hAnsi="Arial" w:cs="Arial"/>
          <w:sz w:val="28"/>
          <w:szCs w:val="28"/>
        </w:rPr>
        <w:t>научитесь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сострадать,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сочувствовать, понимать все человечество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«</w:t>
      </w:r>
      <w:r w:rsidRPr="00571DA7">
        <w:rPr>
          <w:rFonts w:ascii="Arial" w:hAnsi="Arial" w:cs="Arial"/>
          <w:sz w:val="28"/>
          <w:szCs w:val="28"/>
        </w:rPr>
        <w:t>пламя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» 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будет </w:t>
      </w:r>
      <w:r w:rsidRPr="00571DA7">
        <w:rPr>
          <w:rFonts w:ascii="Arial" w:hAnsi="Arial" w:cs="Arial"/>
          <w:sz w:val="28"/>
          <w:szCs w:val="28"/>
        </w:rPr>
        <w:t>дорого</w:t>
      </w:r>
      <w:r w:rsidRPr="00571DA7">
        <w:rPr>
          <w:rFonts w:ascii="Arial" w:hAnsi="Arial" w:cs="Arial"/>
          <w:sz w:val="28"/>
          <w:szCs w:val="28"/>
        </w:rPr>
        <w:softHyphen/>
        <w:t>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разбудит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ваших Душах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спокойствие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Любовь и сострадание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Миру </w:t>
      </w:r>
      <w:r w:rsidRPr="00571DA7">
        <w:rPr>
          <w:rFonts w:ascii="Arial" w:eastAsia="Times New Roman CYR" w:hAnsi="Arial" w:cs="Arial"/>
          <w:sz w:val="28"/>
          <w:szCs w:val="28"/>
        </w:rPr>
        <w:t>(</w:t>
      </w:r>
      <w:r w:rsidRPr="00571DA7">
        <w:rPr>
          <w:rFonts w:ascii="Arial" w:hAnsi="Arial" w:cs="Arial"/>
          <w:sz w:val="28"/>
          <w:szCs w:val="28"/>
        </w:rPr>
        <w:t>пробужд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hAnsi="Arial" w:cs="Arial"/>
          <w:sz w:val="28"/>
          <w:szCs w:val="28"/>
        </w:rPr>
        <w:softHyphen/>
        <w:t>знания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формирование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духовный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рост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).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искренние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порывы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- это 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Божья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искра 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«</w:t>
      </w:r>
      <w:r w:rsidRPr="00571DA7">
        <w:rPr>
          <w:rFonts w:ascii="Arial" w:hAnsi="Arial" w:cs="Arial"/>
          <w:b/>
          <w:bCs/>
          <w:sz w:val="28"/>
          <w:szCs w:val="28"/>
        </w:rPr>
        <w:t>огонь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» </w:t>
      </w:r>
      <w:r w:rsidRPr="00571DA7">
        <w:rPr>
          <w:rFonts w:ascii="Arial" w:hAnsi="Arial" w:cs="Arial"/>
          <w:b/>
          <w:bCs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Доброта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.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доброта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производную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Бога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б</w:t>
      </w:r>
      <w:r w:rsidRPr="00571DA7">
        <w:rPr>
          <w:rFonts w:ascii="Arial" w:hAnsi="Arial" w:cs="Arial"/>
          <w:sz w:val="28"/>
          <w:szCs w:val="28"/>
        </w:rPr>
        <w:t>щем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посеете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пожинать станете. </w:t>
      </w:r>
    </w:p>
    <w:p w:rsidR="00264884" w:rsidRPr="00571DA7" w:rsidRDefault="00264884" w:rsidP="00264884">
      <w:pPr>
        <w:widowControl w:val="0"/>
        <w:tabs>
          <w:tab w:val="left" w:pos="-567"/>
          <w:tab w:val="left" w:pos="720"/>
        </w:tabs>
        <w:spacing w:after="0"/>
        <w:ind w:left="-567"/>
        <w:jc w:val="both"/>
        <w:rPr>
          <w:rFonts w:ascii="Arial" w:hAnsi="Arial" w:cs="Arial"/>
        </w:rPr>
      </w:pP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Лицо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Тонкая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копия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человеческого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Создания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во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Вселенной</w:t>
      </w:r>
      <w:r w:rsidRPr="00925151">
        <w:rPr>
          <w:rFonts w:ascii="Arial" w:eastAsia="Calibri" w:hAnsi="Arial" w:cs="Arial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</w:rPr>
      </w:pPr>
    </w:p>
    <w:p w:rsidR="00264884" w:rsidRPr="00571DA7" w:rsidRDefault="00264884" w:rsidP="00264884">
      <w:pPr>
        <w:widowControl w:val="0"/>
        <w:tabs>
          <w:tab w:val="left" w:pos="-567"/>
          <w:tab w:val="left" w:pos="720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сожалению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люди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делятся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умеет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ценить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добро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созидать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тех, </w:t>
      </w:r>
      <w:r w:rsidRPr="00571DA7">
        <w:rPr>
          <w:rFonts w:ascii="Arial" w:hAnsi="Arial" w:cs="Arial"/>
          <w:sz w:val="28"/>
          <w:szCs w:val="28"/>
        </w:rPr>
        <w:t>кто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бессмысленно потребляет жизнь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ничего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создавая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называемые</w:t>
      </w:r>
      <w:r w:rsidRPr="00571DA7">
        <w:rPr>
          <w:rFonts w:ascii="Arial" w:eastAsia="Times New Roman CYR" w:hAnsi="Arial" w:cs="Arial"/>
          <w:sz w:val="28"/>
          <w:szCs w:val="28"/>
        </w:rPr>
        <w:t>, «</w:t>
      </w:r>
      <w:r w:rsidRPr="00571DA7">
        <w:rPr>
          <w:rFonts w:ascii="Arial" w:hAnsi="Arial" w:cs="Arial"/>
          <w:sz w:val="28"/>
          <w:szCs w:val="28"/>
        </w:rPr>
        <w:t>паразиты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</w:t>
      </w:r>
      <w:r w:rsidRPr="00571DA7">
        <w:rPr>
          <w:rFonts w:ascii="Arial" w:hAnsi="Arial" w:cs="Arial"/>
          <w:sz w:val="28"/>
          <w:szCs w:val="28"/>
        </w:rPr>
        <w:softHyphen/>
        <w:t>ства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».  </w:t>
      </w:r>
    </w:p>
    <w:p w:rsidR="00264884" w:rsidRPr="00571DA7" w:rsidRDefault="00264884" w:rsidP="00264884">
      <w:pPr>
        <w:widowControl w:val="0"/>
        <w:tabs>
          <w:tab w:val="left" w:pos="-567"/>
          <w:tab w:val="left" w:pos="720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чувствуете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искренность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пробуждает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людях,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с которыми вы вступили в общение,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низменные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чувства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жадности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наглости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вседозволенности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потребительских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отношений)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призаду</w:t>
      </w:r>
      <w:r w:rsidRPr="00571DA7">
        <w:rPr>
          <w:rFonts w:ascii="Arial" w:hAnsi="Arial" w:cs="Arial"/>
          <w:sz w:val="28"/>
          <w:szCs w:val="28"/>
        </w:rPr>
        <w:softHyphen/>
        <w:t>маться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нужна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ли </w:t>
      </w:r>
      <w:r w:rsidRPr="00571DA7">
        <w:rPr>
          <w:rFonts w:ascii="Arial" w:hAnsi="Arial" w:cs="Arial"/>
          <w:sz w:val="28"/>
          <w:szCs w:val="28"/>
        </w:rPr>
        <w:t>помощь таким людям от вас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  <w:tab w:val="left" w:pos="720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Не провоцируйте своими искренними порывами людей с нечистой совестью. Своими искренними порывами вы только «создаете почву» в Душах таких людей для неверных промыслов и поступков. Для таких людей ваша доброжелательность становится только поводом пробуждения ни</w:t>
      </w:r>
      <w:r w:rsidRPr="00571DA7">
        <w:rPr>
          <w:rFonts w:ascii="Arial" w:eastAsia="Times New Roman CYR" w:hAnsi="Arial" w:cs="Arial"/>
          <w:sz w:val="28"/>
          <w:szCs w:val="28"/>
        </w:rPr>
        <w:t>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менных чувств. </w:t>
      </w:r>
      <w:r w:rsidRPr="00571DA7">
        <w:rPr>
          <w:rFonts w:ascii="Arial" w:hAnsi="Arial" w:cs="Arial"/>
          <w:sz w:val="28"/>
          <w:szCs w:val="28"/>
        </w:rPr>
        <w:t>И ваши откровения (искренность) с этими людьми выльются только в порыв гнева и осуждения в вашу сторону. Поэтому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научиться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разби</w:t>
      </w:r>
      <w:r w:rsidRPr="00571DA7">
        <w:rPr>
          <w:rFonts w:ascii="Arial" w:hAnsi="Arial" w:cs="Arial"/>
          <w:sz w:val="28"/>
          <w:szCs w:val="28"/>
        </w:rPr>
        <w:softHyphen/>
        <w:t>раться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людях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добро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сеять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«</w:t>
      </w:r>
      <w:r w:rsidRPr="00571DA7">
        <w:rPr>
          <w:rFonts w:ascii="Arial" w:hAnsi="Arial" w:cs="Arial"/>
          <w:sz w:val="28"/>
          <w:szCs w:val="28"/>
        </w:rPr>
        <w:t>подготовленную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почву</w:t>
      </w:r>
      <w:r w:rsidRPr="00571DA7">
        <w:rPr>
          <w:rFonts w:ascii="Arial" w:eastAsia="Times New Roman CYR" w:hAnsi="Arial" w:cs="Arial"/>
          <w:sz w:val="28"/>
          <w:szCs w:val="28"/>
        </w:rPr>
        <w:t>» - Души нуждающихся людей в вашей добродетельности.</w:t>
      </w:r>
    </w:p>
    <w:p w:rsidR="00264884" w:rsidRPr="00571DA7" w:rsidRDefault="00264884" w:rsidP="00264884">
      <w:pPr>
        <w:widowControl w:val="0"/>
        <w:tabs>
          <w:tab w:val="left" w:pos="-567"/>
          <w:tab w:val="left" w:pos="720"/>
        </w:tabs>
        <w:spacing w:after="0"/>
        <w:ind w:left="-567"/>
        <w:jc w:val="both"/>
        <w:rPr>
          <w:rFonts w:ascii="Arial" w:eastAsia="Times New Roman CYR" w:hAnsi="Arial" w:cs="Arial"/>
          <w:i/>
          <w:sz w:val="28"/>
          <w:szCs w:val="28"/>
          <w:u w:val="single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i/>
          <w:sz w:val="28"/>
          <w:szCs w:val="28"/>
        </w:rPr>
        <w:t>И</w:t>
      </w:r>
      <w:r w:rsidRPr="00571DA7">
        <w:rPr>
          <w:rFonts w:ascii="Arial" w:eastAsia="Times New Roman CYR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снова</w:t>
      </w:r>
      <w:r w:rsidRPr="00571DA7">
        <w:rPr>
          <w:rFonts w:ascii="Arial" w:eastAsia="Times New Roman CYR" w:hAnsi="Arial" w:cs="Arial"/>
          <w:i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sz w:val="28"/>
          <w:szCs w:val="28"/>
        </w:rPr>
        <w:t>совет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: 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>если вы встретите на своем пути негармоничных людей, крепко подумайте прежде, чем вступить с ними во взаимоотношения. Подумайте о последствиях, грозящих вашей Душе, если вы будете искре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>н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>не отдаваться обману, лжи и притворству. Вспомните о защите своей Души и не становитесь жертвой обмана</w:t>
      </w:r>
      <w:r w:rsidRPr="00571DA7">
        <w:rPr>
          <w:rFonts w:ascii="Arial" w:eastAsia="Times New Roman CYR" w:hAnsi="Arial" w:cs="Arial"/>
          <w:i/>
          <w:sz w:val="28"/>
          <w:szCs w:val="28"/>
          <w:u w:val="single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  <w:tab w:val="left" w:pos="720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i/>
          <w:sz w:val="28"/>
          <w:szCs w:val="28"/>
        </w:rPr>
        <w:t xml:space="preserve">       </w:t>
      </w:r>
      <w:r w:rsidRPr="00571DA7">
        <w:rPr>
          <w:rFonts w:ascii="Arial" w:eastAsia="Times New Roman CYR" w:hAnsi="Arial" w:cs="Arial"/>
          <w:i/>
          <w:sz w:val="28"/>
          <w:szCs w:val="28"/>
          <w:u w:val="single"/>
        </w:rPr>
        <w:t>И еще один совет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>: не соблазняйте людей с нечистой совестью досту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>п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>ностью своей Души. Не провоцируйте их на низменные порывы (зависть, обман, ложь…) своей искренностью и доступностью. Научитесь регулир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>о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>вать свои эмоциональные поступки и понимать людей (разбираться в людях). И тогда вы научитесь самому главному - жить без страха и Душе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>в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>ных потерь (Душевных травм)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 И если вы будете следовать этим советам, то и у всех окружающих наладится гармоничная жизнь. А данное поведение позволит вам защититься от негармоничного настроя Мира, и Мир  тоже останется в спокойствии своего настроя. Таким </w:t>
      </w:r>
      <w:r w:rsidRPr="00571DA7">
        <w:rPr>
          <w:rFonts w:ascii="Arial" w:eastAsia="Times New Roman CYR" w:hAnsi="Arial" w:cs="Arial"/>
          <w:sz w:val="28"/>
          <w:szCs w:val="28"/>
        </w:rPr>
        <w:lastRenderedPageBreak/>
        <w:t xml:space="preserve">поведением вы сохраните самое главное правило - равновесие отношений. </w:t>
      </w:r>
    </w:p>
    <w:p w:rsidR="00264884" w:rsidRPr="00571DA7" w:rsidRDefault="00264884" w:rsidP="00264884">
      <w:pPr>
        <w:widowControl w:val="0"/>
        <w:tabs>
          <w:tab w:val="left" w:pos="-567"/>
          <w:tab w:val="left" w:pos="720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</w:t>
      </w:r>
      <w:r w:rsidRPr="00571DA7">
        <w:rPr>
          <w:rFonts w:ascii="Arial" w:hAnsi="Arial" w:cs="Arial"/>
          <w:sz w:val="28"/>
          <w:szCs w:val="28"/>
        </w:rPr>
        <w:t xml:space="preserve"> Отношения с такими людьми  должны быть на дистанции и это  дейс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 xml:space="preserve">вие является </w:t>
      </w:r>
      <w:r w:rsidRPr="00571DA7">
        <w:rPr>
          <w:rFonts w:ascii="Arial" w:hAnsi="Arial" w:cs="Arial"/>
          <w:sz w:val="28"/>
          <w:szCs w:val="28"/>
          <w:u w:val="single"/>
        </w:rPr>
        <w:t>механизмом защиты вашей Души</w:t>
      </w:r>
      <w:r w:rsidRPr="00571DA7">
        <w:rPr>
          <w:rFonts w:ascii="Arial" w:hAnsi="Arial" w:cs="Arial"/>
          <w:sz w:val="28"/>
          <w:szCs w:val="28"/>
        </w:rPr>
        <w:t xml:space="preserve">. Вы можете принять участие  в жизни таких людей, </w:t>
      </w:r>
      <w:r w:rsidRPr="00571DA7">
        <w:rPr>
          <w:rFonts w:ascii="Arial" w:hAnsi="Arial" w:cs="Arial"/>
          <w:sz w:val="28"/>
          <w:szCs w:val="28"/>
          <w:u w:val="single"/>
        </w:rPr>
        <w:t>но только через совет</w:t>
      </w:r>
      <w:r w:rsidRPr="00571DA7">
        <w:rPr>
          <w:rFonts w:ascii="Arial" w:hAnsi="Arial" w:cs="Arial"/>
          <w:sz w:val="28"/>
          <w:szCs w:val="28"/>
        </w:rPr>
        <w:t xml:space="preserve">, да и только. </w:t>
      </w:r>
      <w:r w:rsidRPr="00571DA7">
        <w:rPr>
          <w:rFonts w:ascii="Arial" w:hAnsi="Arial" w:cs="Arial"/>
          <w:sz w:val="28"/>
          <w:szCs w:val="28"/>
          <w:u w:val="single"/>
        </w:rPr>
        <w:t>Ни в коем случае не стоит что - либо делать за других</w:t>
      </w:r>
      <w:r w:rsidRPr="00571DA7">
        <w:rPr>
          <w:rFonts w:ascii="Arial" w:hAnsi="Arial" w:cs="Arial"/>
          <w:sz w:val="28"/>
          <w:szCs w:val="28"/>
        </w:rPr>
        <w:t xml:space="preserve">. Именно этот поступок (выполнение за других их жизненных задач) расценивается, как </w:t>
      </w:r>
      <w:r w:rsidRPr="00571DA7">
        <w:rPr>
          <w:rFonts w:ascii="Arial" w:hAnsi="Arial" w:cs="Arial"/>
          <w:sz w:val="28"/>
          <w:szCs w:val="28"/>
          <w:u w:val="single"/>
        </w:rPr>
        <w:t>извращение Душ людей</w:t>
      </w:r>
      <w:r w:rsidRPr="00571DA7">
        <w:rPr>
          <w:rFonts w:ascii="Arial" w:hAnsi="Arial" w:cs="Arial"/>
          <w:sz w:val="28"/>
          <w:szCs w:val="28"/>
        </w:rPr>
        <w:t>. И вы в этом случае выступаете искусителем, соблазнителем, провоцируя людей на лень, вялость, бездействие. И ваша роль становится в этом случае не благостная, а наоборот. И вы становитесь сами Лицом искуш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 xml:space="preserve">ния, а это уже иная сторона одной медали. Каждому человеку дается право пройти самостоятельно по своему жизненному пути, преодолевая преграды и, тем самым, достигая вершины своего совершенства. И посторонняя помощь в данном случае рассматривается как помеха и только. </w:t>
      </w:r>
      <w:r w:rsidRPr="00571DA7">
        <w:rPr>
          <w:rFonts w:ascii="Arial" w:hAnsi="Arial" w:cs="Arial"/>
          <w:sz w:val="28"/>
          <w:szCs w:val="28"/>
          <w:u w:val="single"/>
        </w:rPr>
        <w:t>И вы становитесь в этом случае грешником, а не праведником, решая чужие жизненные задачи, считая себя Господом</w:t>
      </w:r>
      <w:r w:rsidRPr="00571DA7">
        <w:rPr>
          <w:rFonts w:ascii="Arial" w:hAnsi="Arial" w:cs="Arial"/>
          <w:sz w:val="28"/>
          <w:szCs w:val="28"/>
        </w:rPr>
        <w:t>. И еще 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забывайте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безде</w:t>
      </w:r>
      <w:r w:rsidRPr="00571DA7">
        <w:rPr>
          <w:rFonts w:ascii="Arial" w:eastAsia="Times New Roman CYR" w:hAnsi="Arial" w:cs="Arial"/>
          <w:sz w:val="28"/>
          <w:szCs w:val="28"/>
        </w:rPr>
        <w:t>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ствующие люди являются </w:t>
      </w:r>
      <w:r w:rsidRPr="00571DA7">
        <w:rPr>
          <w:rFonts w:ascii="Arial" w:hAnsi="Arial" w:cs="Arial"/>
          <w:sz w:val="28"/>
          <w:szCs w:val="28"/>
        </w:rPr>
        <w:t>парази</w:t>
      </w:r>
      <w:r w:rsidRPr="00571DA7">
        <w:rPr>
          <w:rFonts w:ascii="Arial" w:hAnsi="Arial" w:cs="Arial"/>
          <w:sz w:val="28"/>
          <w:szCs w:val="28"/>
        </w:rPr>
        <w:softHyphen/>
        <w:t>тами 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Они только и ищут, к кому бы пристроиться, чтобы решить свои жизненные задачи.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совершите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таких людей добрый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поступок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ненавязчиво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подтолкнете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добрые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дела и на самостоятельное решение своих жизненных задач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Только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сможет </w:t>
      </w:r>
      <w:r w:rsidRPr="00571DA7">
        <w:rPr>
          <w:rFonts w:ascii="Arial" w:hAnsi="Arial" w:cs="Arial"/>
          <w:sz w:val="28"/>
          <w:szCs w:val="28"/>
        </w:rPr>
        <w:t>быстрее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раскрыться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потенциал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сожалению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сейчас,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современное </w:t>
      </w:r>
      <w:r w:rsidRPr="00571DA7">
        <w:rPr>
          <w:rFonts w:ascii="Arial" w:hAnsi="Arial" w:cs="Arial"/>
          <w:sz w:val="28"/>
          <w:szCs w:val="28"/>
        </w:rPr>
        <w:t>общество,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переполнено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такими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людьми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Будьте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осторожны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навредите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другим своей добротой</w:t>
      </w:r>
      <w:r w:rsidRPr="00571DA7">
        <w:rPr>
          <w:rFonts w:ascii="Arial" w:eastAsia="Times New Roman CYR" w:hAnsi="Arial" w:cs="Arial"/>
          <w:sz w:val="28"/>
          <w:szCs w:val="28"/>
        </w:rPr>
        <w:t>!  Будьте разборчивы в жизни и в людях!</w:t>
      </w:r>
    </w:p>
    <w:p w:rsidR="00264884" w:rsidRPr="00571DA7" w:rsidRDefault="00264884" w:rsidP="00264884">
      <w:pPr>
        <w:widowControl w:val="0"/>
        <w:tabs>
          <w:tab w:val="left" w:pos="-567"/>
          <w:tab w:val="left" w:pos="720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Такие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пришли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такими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программами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испорт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ло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общество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среда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воспитывались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?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>-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повлиять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</w:t>
      </w:r>
      <w:r w:rsidRPr="00571DA7">
        <w:rPr>
          <w:rFonts w:ascii="Arial" w:hAnsi="Arial" w:cs="Arial"/>
          <w:sz w:val="28"/>
          <w:szCs w:val="28"/>
        </w:rPr>
        <w:softHyphen/>
        <w:t>шее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?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приходят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определенным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потенциалом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</w:t>
      </w:r>
      <w:r w:rsidRPr="00571DA7">
        <w:rPr>
          <w:rFonts w:ascii="Arial" w:hAnsi="Arial" w:cs="Arial"/>
          <w:sz w:val="28"/>
          <w:szCs w:val="28"/>
        </w:rPr>
        <w:softHyphen/>
        <w:t>тия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определенными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данными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характера*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течение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данные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коррек</w:t>
      </w:r>
      <w:r w:rsidRPr="00571DA7">
        <w:rPr>
          <w:rFonts w:ascii="Arial" w:hAnsi="Arial" w:cs="Arial"/>
          <w:sz w:val="28"/>
          <w:szCs w:val="28"/>
        </w:rPr>
        <w:softHyphen/>
        <w:t>тируются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конечно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характер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влияет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среда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формирующая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hAnsi="Arial" w:cs="Arial"/>
          <w:sz w:val="28"/>
          <w:szCs w:val="28"/>
        </w:rPr>
        <w:softHyphen/>
        <w:t>каляющая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одинаковый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шанс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Кажд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выбор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: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какому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пойти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характера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  <w:tab w:val="left" w:pos="720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Одни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выбирают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характера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направленный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выполнение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</w:t>
      </w:r>
      <w:r w:rsidRPr="00571DA7">
        <w:rPr>
          <w:rFonts w:ascii="Arial" w:hAnsi="Arial" w:cs="Arial"/>
          <w:sz w:val="28"/>
          <w:szCs w:val="28"/>
        </w:rPr>
        <w:softHyphen/>
        <w:t>ных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уроков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 (характер)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совершая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неоднократно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 жизненные ошибки до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понимания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исправления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линии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самым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воззрение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Третьи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становятся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самыми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лентяями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приспособленцами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</w:t>
      </w:r>
      <w:r w:rsidRPr="00571DA7">
        <w:rPr>
          <w:rFonts w:ascii="Arial" w:hAnsi="Arial" w:cs="Arial"/>
          <w:sz w:val="28"/>
          <w:szCs w:val="28"/>
        </w:rPr>
        <w:softHyphen/>
        <w:t>рые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привыкли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чужой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счет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качество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характера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руется 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течение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всей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условиями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). </w:t>
      </w:r>
      <w:r w:rsidRPr="00571DA7">
        <w:rPr>
          <w:rFonts w:ascii="Arial" w:hAnsi="Arial" w:cs="Arial"/>
          <w:sz w:val="28"/>
          <w:szCs w:val="28"/>
        </w:rPr>
        <w:t>Некоторые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люди </w:t>
      </w:r>
      <w:r w:rsidRPr="00571DA7">
        <w:rPr>
          <w:rFonts w:ascii="Arial" w:hAnsi="Arial" w:cs="Arial"/>
          <w:sz w:val="28"/>
          <w:szCs w:val="28"/>
        </w:rPr>
        <w:t>выбирают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выжидательную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позицию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присматриваясь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тоже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ничего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делая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чаще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жалея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слывут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простачками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тоже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приспособленцами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типа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сформировать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характер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но лишь </w:t>
      </w:r>
      <w:r w:rsidRPr="00571DA7">
        <w:rPr>
          <w:rFonts w:ascii="Arial" w:hAnsi="Arial" w:cs="Arial"/>
          <w:sz w:val="28"/>
          <w:szCs w:val="28"/>
        </w:rPr>
        <w:t>подвигая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всегда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определенные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поступки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теперь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пони</w:t>
      </w:r>
      <w:r w:rsidRPr="00571DA7">
        <w:rPr>
          <w:rFonts w:ascii="Arial" w:hAnsi="Arial" w:cs="Arial"/>
          <w:sz w:val="28"/>
          <w:szCs w:val="28"/>
        </w:rPr>
        <w:softHyphen/>
        <w:t>маете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нужно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помочь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подтолкнуть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к действию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более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  <w:tab w:val="left" w:pos="720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3.</w:t>
      </w:r>
      <w:r w:rsidRPr="00571DA7">
        <w:rPr>
          <w:rFonts w:ascii="Arial" w:hAnsi="Arial" w:cs="Arial"/>
          <w:sz w:val="28"/>
          <w:szCs w:val="28"/>
        </w:rPr>
        <w:t>Старайтесь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строить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искренними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hAnsi="Arial" w:cs="Arial"/>
          <w:sz w:val="28"/>
          <w:szCs w:val="28"/>
        </w:rPr>
        <w:t>б</w:t>
      </w:r>
      <w:r w:rsidRPr="00571DA7">
        <w:rPr>
          <w:rFonts w:ascii="Arial" w:hAnsi="Arial" w:cs="Arial"/>
          <w:sz w:val="28"/>
          <w:szCs w:val="28"/>
        </w:rPr>
        <w:t>рыми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людьми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чтобы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сформировать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покой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Отдаляйтесь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от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тех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людей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которые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сеют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вашей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Душе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смуту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беспокойство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чтобы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нарушить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Душе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так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слабо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сформиро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ванный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быстро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сбива</w:t>
      </w:r>
      <w:r w:rsidRPr="00571DA7">
        <w:rPr>
          <w:rFonts w:ascii="Arial" w:hAnsi="Arial" w:cs="Arial"/>
          <w:b/>
          <w:bCs/>
          <w:sz w:val="28"/>
          <w:szCs w:val="28"/>
        </w:rPr>
        <w:t>е</w:t>
      </w:r>
      <w:r w:rsidRPr="00571DA7">
        <w:rPr>
          <w:rFonts w:ascii="Arial" w:hAnsi="Arial" w:cs="Arial"/>
          <w:b/>
          <w:bCs/>
          <w:sz w:val="28"/>
          <w:szCs w:val="28"/>
        </w:rPr>
        <w:t>мый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мирный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.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Прерывайте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hAnsi="Arial" w:cs="Arial"/>
          <w:sz w:val="28"/>
          <w:szCs w:val="28"/>
        </w:rPr>
        <w:softHyphen/>
        <w:t>ношения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людьми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сбивают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мирный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  <w:tab w:val="left" w:pos="720"/>
        </w:tabs>
        <w:spacing w:after="0"/>
        <w:ind w:left="-567"/>
        <w:jc w:val="both"/>
        <w:rPr>
          <w:rFonts w:ascii="Arial" w:hAnsi="Arial" w:cs="Arial"/>
        </w:rPr>
      </w:pPr>
    </w:p>
    <w:p w:rsidR="00264884" w:rsidRPr="00925151" w:rsidRDefault="00264884" w:rsidP="00264884">
      <w:pPr>
        <w:widowControl w:val="0"/>
        <w:tabs>
          <w:tab w:val="left" w:pos="-567"/>
          <w:tab w:val="left" w:pos="720"/>
        </w:tabs>
        <w:spacing w:after="0"/>
        <w:ind w:left="-567"/>
        <w:jc w:val="both"/>
        <w:rPr>
          <w:rFonts w:ascii="Arial" w:eastAsia="Times New Roman CYR" w:hAnsi="Arial" w:cs="Arial"/>
        </w:rPr>
      </w:pPr>
      <w:r w:rsidRPr="00925151">
        <w:rPr>
          <w:rFonts w:ascii="Arial" w:eastAsia="Times New Roman CYR" w:hAnsi="Arial" w:cs="Arial"/>
        </w:rPr>
        <w:t>*</w:t>
      </w:r>
      <w:r w:rsidRPr="00925151">
        <w:rPr>
          <w:rFonts w:ascii="Arial" w:hAnsi="Arial" w:cs="Arial"/>
        </w:rPr>
        <w:t>Характер</w:t>
      </w:r>
      <w:r w:rsidRPr="00925151">
        <w:rPr>
          <w:rFonts w:ascii="Arial" w:eastAsia="Times New Roman CYR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Times New Roman CYR" w:hAnsi="Arial" w:cs="Arial"/>
        </w:rPr>
        <w:t xml:space="preserve"> </w:t>
      </w:r>
      <w:r w:rsidRPr="00925151">
        <w:rPr>
          <w:rFonts w:ascii="Arial" w:hAnsi="Arial" w:cs="Arial"/>
        </w:rPr>
        <w:t>формирование</w:t>
      </w:r>
      <w:r w:rsidRPr="00925151">
        <w:rPr>
          <w:rFonts w:ascii="Arial" w:eastAsia="Times New Roman CYR" w:hAnsi="Arial" w:cs="Arial"/>
        </w:rPr>
        <w:t xml:space="preserve">  </w:t>
      </w:r>
      <w:r w:rsidRPr="00925151">
        <w:rPr>
          <w:rFonts w:ascii="Arial" w:hAnsi="Arial" w:cs="Arial"/>
        </w:rPr>
        <w:t>линии</w:t>
      </w:r>
      <w:r w:rsidRPr="00925151">
        <w:rPr>
          <w:rFonts w:ascii="Arial" w:eastAsia="Times New Roman CYR" w:hAnsi="Arial" w:cs="Arial"/>
        </w:rPr>
        <w:t xml:space="preserve"> </w:t>
      </w:r>
      <w:r w:rsidRPr="00925151">
        <w:rPr>
          <w:rFonts w:ascii="Arial" w:hAnsi="Arial" w:cs="Arial"/>
        </w:rPr>
        <w:t>жизни</w:t>
      </w:r>
      <w:r w:rsidRPr="00925151">
        <w:rPr>
          <w:rFonts w:ascii="Arial" w:eastAsia="Times New Roman CYR" w:hAnsi="Arial" w:cs="Arial"/>
        </w:rPr>
        <w:t xml:space="preserve"> </w:t>
      </w:r>
      <w:r w:rsidRPr="00925151">
        <w:rPr>
          <w:rFonts w:ascii="Arial" w:hAnsi="Arial" w:cs="Arial"/>
        </w:rPr>
        <w:t>в</w:t>
      </w:r>
      <w:r w:rsidRPr="00925151">
        <w:rPr>
          <w:rFonts w:ascii="Arial" w:eastAsia="Times New Roman CYR" w:hAnsi="Arial" w:cs="Arial"/>
        </w:rPr>
        <w:t xml:space="preserve"> </w:t>
      </w:r>
      <w:r w:rsidRPr="00925151">
        <w:rPr>
          <w:rFonts w:ascii="Arial" w:hAnsi="Arial" w:cs="Arial"/>
        </w:rPr>
        <w:t>соответствии</w:t>
      </w:r>
      <w:r w:rsidRPr="00925151">
        <w:rPr>
          <w:rFonts w:ascii="Arial" w:eastAsia="Times New Roman CYR" w:hAnsi="Arial" w:cs="Arial"/>
        </w:rPr>
        <w:t xml:space="preserve"> </w:t>
      </w:r>
      <w:r w:rsidRPr="00925151">
        <w:rPr>
          <w:rFonts w:ascii="Arial" w:hAnsi="Arial" w:cs="Arial"/>
        </w:rPr>
        <w:t>с</w:t>
      </w:r>
      <w:r w:rsidRPr="00925151">
        <w:rPr>
          <w:rFonts w:ascii="Arial" w:eastAsia="Times New Roman CYR" w:hAnsi="Arial" w:cs="Arial"/>
        </w:rPr>
        <w:t xml:space="preserve"> </w:t>
      </w:r>
      <w:r w:rsidRPr="00925151">
        <w:rPr>
          <w:rFonts w:ascii="Arial" w:hAnsi="Arial" w:cs="Arial"/>
        </w:rPr>
        <w:t>линией</w:t>
      </w:r>
      <w:r w:rsidRPr="00925151">
        <w:rPr>
          <w:rFonts w:ascii="Arial" w:eastAsia="Times New Roman CYR" w:hAnsi="Arial" w:cs="Arial"/>
        </w:rPr>
        <w:t xml:space="preserve"> </w:t>
      </w:r>
      <w:r w:rsidRPr="00925151">
        <w:rPr>
          <w:rFonts w:ascii="Arial" w:hAnsi="Arial" w:cs="Arial"/>
        </w:rPr>
        <w:t>судьбы</w:t>
      </w:r>
      <w:r w:rsidRPr="00925151">
        <w:rPr>
          <w:rFonts w:ascii="Arial" w:eastAsia="Times New Roman CYR" w:hAnsi="Arial" w:cs="Arial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  <w:tab w:val="left" w:pos="720"/>
        </w:tabs>
        <w:spacing w:after="0"/>
        <w:ind w:left="-567"/>
        <w:jc w:val="both"/>
        <w:rPr>
          <w:rFonts w:ascii="Arial" w:hAnsi="Arial" w:cs="Arial"/>
        </w:rPr>
      </w:pPr>
    </w:p>
    <w:p w:rsidR="00264884" w:rsidRPr="00571DA7" w:rsidRDefault="00264884" w:rsidP="00264884">
      <w:pPr>
        <w:widowControl w:val="0"/>
        <w:tabs>
          <w:tab w:val="left" w:pos="-567"/>
          <w:tab w:val="left" w:pos="720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Держите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дистанцию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 негармоничными людьми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установится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окрепнет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hAnsi="Arial" w:cs="Arial"/>
          <w:sz w:val="28"/>
          <w:szCs w:val="28"/>
        </w:rPr>
        <w:softHyphen/>
        <w:t>кой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почувствуете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в Душе </w:t>
      </w:r>
      <w:r w:rsidRPr="00571DA7">
        <w:rPr>
          <w:rFonts w:ascii="Arial" w:hAnsi="Arial" w:cs="Arial"/>
          <w:sz w:val="28"/>
          <w:szCs w:val="28"/>
        </w:rPr>
        <w:t>силу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противостоять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негативным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ведете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разговор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людьми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вызывают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беспокойство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прерывайте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людьми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беседу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сохранения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мирного настроя 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  <w:tab w:val="left" w:pos="720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 4. </w:t>
      </w:r>
      <w:r w:rsidRPr="00571DA7">
        <w:rPr>
          <w:rFonts w:ascii="Arial" w:hAnsi="Arial" w:cs="Arial"/>
          <w:sz w:val="28"/>
          <w:szCs w:val="28"/>
          <w:u w:val="single"/>
        </w:rPr>
        <w:t>Живите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принципу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что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посеешь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то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пожнешь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пожелаешь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</w:t>
      </w:r>
      <w:r w:rsidRPr="00571DA7">
        <w:rPr>
          <w:rFonts w:ascii="Arial" w:hAnsi="Arial" w:cs="Arial"/>
          <w:sz w:val="28"/>
          <w:szCs w:val="28"/>
        </w:rPr>
        <w:softHyphen/>
        <w:t>пишь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получишь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взаимообразно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делам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рящего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</w:t>
      </w:r>
      <w:r w:rsidRPr="00571DA7">
        <w:rPr>
          <w:rFonts w:ascii="Arial" w:hAnsi="Arial" w:cs="Arial"/>
          <w:sz w:val="28"/>
          <w:szCs w:val="28"/>
        </w:rPr>
        <w:softHyphen/>
        <w:t>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Учитывайте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следующее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понятие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: </w:t>
      </w:r>
      <w:r w:rsidRPr="00571DA7">
        <w:rPr>
          <w:rFonts w:ascii="Arial" w:hAnsi="Arial" w:cs="Arial"/>
          <w:b/>
          <w:sz w:val="28"/>
          <w:szCs w:val="28"/>
        </w:rPr>
        <w:t>желая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другим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желаешь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себе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Стройте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учетом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 понятий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сложите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собственную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судьбу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  <w:tab w:val="left" w:pos="720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5. </w:t>
      </w:r>
      <w:r w:rsidRPr="00571DA7">
        <w:rPr>
          <w:rFonts w:ascii="Arial" w:hAnsi="Arial" w:cs="Arial"/>
          <w:sz w:val="28"/>
          <w:szCs w:val="28"/>
        </w:rPr>
        <w:t>Сохраняйте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гармонию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отношений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уважительно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относясь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другим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  <w:u w:val="single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6.</w:t>
      </w:r>
      <w:r w:rsidRPr="00571DA7">
        <w:rPr>
          <w:rFonts w:ascii="Arial" w:hAnsi="Arial" w:cs="Arial"/>
          <w:sz w:val="28"/>
          <w:szCs w:val="28"/>
        </w:rPr>
        <w:t>Формируйте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свободные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отягощения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зависимостью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Сохраняйте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в Душе чувство </w:t>
      </w:r>
      <w:r w:rsidRPr="00571DA7">
        <w:rPr>
          <w:rFonts w:ascii="Arial" w:hAnsi="Arial" w:cs="Arial"/>
          <w:sz w:val="28"/>
          <w:szCs w:val="28"/>
          <w:u w:val="single"/>
        </w:rPr>
        <w:t>взаимоуважения.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7. </w:t>
      </w:r>
      <w:r w:rsidRPr="00571DA7">
        <w:rPr>
          <w:rFonts w:ascii="Arial" w:hAnsi="Arial" w:cs="Arial"/>
          <w:sz w:val="28"/>
          <w:szCs w:val="28"/>
        </w:rPr>
        <w:t>Искренне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сотворив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добро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светлыми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помыслами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без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ожидания </w:t>
      </w:r>
      <w:r w:rsidRPr="00571DA7">
        <w:rPr>
          <w:rFonts w:ascii="Arial" w:hAnsi="Arial" w:cs="Arial"/>
          <w:sz w:val="28"/>
          <w:szCs w:val="28"/>
        </w:rPr>
        <w:t>отдачи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), </w:t>
      </w:r>
      <w:r w:rsidRPr="00571DA7">
        <w:rPr>
          <w:rFonts w:ascii="Arial" w:hAnsi="Arial" w:cs="Arial"/>
          <w:sz w:val="28"/>
          <w:szCs w:val="28"/>
        </w:rPr>
        <w:t>получите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от жизни </w:t>
      </w:r>
      <w:r w:rsidRPr="00571DA7">
        <w:rPr>
          <w:rFonts w:ascii="Arial" w:hAnsi="Arial" w:cs="Arial"/>
          <w:sz w:val="28"/>
          <w:szCs w:val="28"/>
        </w:rPr>
        <w:t>большего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роста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освобождения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кармы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принципу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</w:t>
      </w:r>
      <w:r w:rsidRPr="00571DA7">
        <w:rPr>
          <w:rFonts w:ascii="Arial" w:hAnsi="Arial" w:cs="Arial"/>
          <w:sz w:val="28"/>
          <w:szCs w:val="28"/>
        </w:rPr>
        <w:softHyphen/>
        <w:t>мирования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Вселе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ской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кристальной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чистоты</w:t>
      </w:r>
      <w:r w:rsidRPr="00571DA7">
        <w:rPr>
          <w:rFonts w:ascii="Arial" w:eastAsia="Times New Roman CYR" w:hAnsi="Arial" w:cs="Arial"/>
          <w:sz w:val="28"/>
          <w:szCs w:val="28"/>
        </w:rPr>
        <w:t>).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 8.</w:t>
      </w:r>
      <w:r w:rsidRPr="00571DA7">
        <w:rPr>
          <w:rFonts w:ascii="Arial" w:hAnsi="Arial" w:cs="Arial"/>
          <w:sz w:val="28"/>
          <w:szCs w:val="28"/>
        </w:rPr>
        <w:t>Проявляйте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житейскую мудрость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отношениях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людьми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Стройте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отношения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людьми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принципах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равенства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равноправия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честности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 </w:t>
      </w:r>
      <w:r w:rsidRPr="00571DA7">
        <w:rPr>
          <w:rFonts w:ascii="Arial" w:hAnsi="Arial" w:cs="Arial"/>
          <w:sz w:val="28"/>
          <w:szCs w:val="28"/>
        </w:rPr>
        <w:t>смелости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 позитивного настроя.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9.</w:t>
      </w:r>
      <w:r w:rsidRPr="00571DA7">
        <w:rPr>
          <w:rFonts w:ascii="Arial" w:hAnsi="Arial" w:cs="Arial"/>
          <w:sz w:val="28"/>
          <w:szCs w:val="28"/>
        </w:rPr>
        <w:t>Живите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правилам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созидания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разрушения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lastRenderedPageBreak/>
        <w:t xml:space="preserve">       10.</w:t>
      </w:r>
      <w:r w:rsidRPr="00571DA7">
        <w:rPr>
          <w:rFonts w:ascii="Arial" w:hAnsi="Arial" w:cs="Arial"/>
          <w:sz w:val="28"/>
          <w:szCs w:val="28"/>
        </w:rPr>
        <w:t>Стройте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свои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людьми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надменности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11.</w:t>
      </w:r>
      <w:r w:rsidRPr="00571DA7">
        <w:rPr>
          <w:rFonts w:ascii="Arial" w:hAnsi="Arial" w:cs="Arial"/>
          <w:sz w:val="28"/>
          <w:szCs w:val="28"/>
        </w:rPr>
        <w:t>Живите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принципу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щедрых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Умейте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делиться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самым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ценным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числе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знаниями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12. </w:t>
      </w:r>
      <w:r w:rsidRPr="00571DA7">
        <w:rPr>
          <w:rFonts w:ascii="Arial" w:hAnsi="Arial" w:cs="Arial"/>
          <w:sz w:val="28"/>
          <w:szCs w:val="28"/>
        </w:rPr>
        <w:t>Живите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свободно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Стройте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свободные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зависящие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мнений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</w:t>
      </w:r>
      <w:r w:rsidRPr="00571DA7">
        <w:rPr>
          <w:rFonts w:ascii="Arial" w:hAnsi="Arial" w:cs="Arial"/>
          <w:sz w:val="28"/>
          <w:szCs w:val="28"/>
        </w:rPr>
        <w:softHyphen/>
        <w:t>гих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ждите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похвалы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соплеменников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должны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думать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самостоятель</w:t>
      </w:r>
      <w:r w:rsidRPr="00571DA7">
        <w:rPr>
          <w:rFonts w:ascii="Arial" w:hAnsi="Arial" w:cs="Arial"/>
          <w:sz w:val="28"/>
          <w:szCs w:val="28"/>
        </w:rPr>
        <w:softHyphen/>
        <w:t>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свободно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независимо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13.</w:t>
      </w:r>
      <w:r w:rsidRPr="00571DA7">
        <w:rPr>
          <w:rFonts w:ascii="Arial" w:hAnsi="Arial" w:cs="Arial"/>
          <w:sz w:val="28"/>
          <w:szCs w:val="28"/>
        </w:rPr>
        <w:t>Сформируйте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которому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будете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путь и,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самым,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достигая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гармо</w:t>
      </w:r>
      <w:r w:rsidRPr="00571DA7">
        <w:rPr>
          <w:rFonts w:ascii="Arial" w:hAnsi="Arial" w:cs="Arial"/>
          <w:sz w:val="28"/>
          <w:szCs w:val="28"/>
        </w:rPr>
        <w:softHyphen/>
        <w:t>нии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14.</w:t>
      </w:r>
      <w:r w:rsidRPr="00571DA7">
        <w:rPr>
          <w:rFonts w:ascii="Arial" w:hAnsi="Arial" w:cs="Arial"/>
          <w:sz w:val="28"/>
          <w:szCs w:val="28"/>
        </w:rPr>
        <w:t>Формируйте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опираясь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моральные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качества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</w:t>
      </w:r>
      <w:r w:rsidRPr="00571DA7">
        <w:rPr>
          <w:rFonts w:ascii="Arial" w:hAnsi="Arial" w:cs="Arial"/>
          <w:sz w:val="28"/>
          <w:szCs w:val="28"/>
        </w:rPr>
        <w:softHyphen/>
        <w:t>лость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воля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15.</w:t>
      </w:r>
      <w:r w:rsidRPr="00571DA7">
        <w:rPr>
          <w:rFonts w:ascii="Arial" w:hAnsi="Arial" w:cs="Arial"/>
          <w:sz w:val="28"/>
          <w:szCs w:val="28"/>
        </w:rPr>
        <w:t>Старайтесь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доступнее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проще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принцип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доступности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простоты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общения</w:t>
      </w:r>
      <w:r w:rsidRPr="00571DA7">
        <w:rPr>
          <w:rFonts w:ascii="Arial" w:eastAsia="Times New Roman CYR" w:hAnsi="Arial" w:cs="Arial"/>
          <w:sz w:val="28"/>
          <w:szCs w:val="28"/>
        </w:rPr>
        <w:t>).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16.</w:t>
      </w:r>
      <w:r w:rsidRPr="00571DA7">
        <w:rPr>
          <w:rFonts w:ascii="Arial" w:hAnsi="Arial" w:cs="Arial"/>
          <w:sz w:val="28"/>
          <w:szCs w:val="28"/>
        </w:rPr>
        <w:t>Спешка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спутник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Выстраивайте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ный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планируя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каждый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день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Пользуясь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советом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достигнете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спокойствия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17.</w:t>
      </w:r>
      <w:r w:rsidRPr="00571DA7">
        <w:rPr>
          <w:rFonts w:ascii="Arial" w:hAnsi="Arial" w:cs="Arial"/>
          <w:sz w:val="28"/>
          <w:szCs w:val="28"/>
        </w:rPr>
        <w:t>Формируйте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Душе </w:t>
      </w:r>
      <w:r w:rsidRPr="00571DA7">
        <w:rPr>
          <w:rFonts w:ascii="Arial" w:hAnsi="Arial" w:cs="Arial"/>
          <w:sz w:val="28"/>
          <w:szCs w:val="28"/>
          <w:u w:val="single"/>
        </w:rPr>
        <w:t>чувство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уверенности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веры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>).</w:t>
      </w:r>
    </w:p>
    <w:p w:rsidR="00264884" w:rsidRPr="00571DA7" w:rsidRDefault="00264884" w:rsidP="00264884">
      <w:pPr>
        <w:widowControl w:val="0"/>
        <w:tabs>
          <w:tab w:val="left" w:pos="-567"/>
          <w:tab w:val="left" w:pos="720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18. </w:t>
      </w:r>
      <w:r w:rsidRPr="00571DA7">
        <w:rPr>
          <w:rFonts w:ascii="Arial" w:hAnsi="Arial" w:cs="Arial"/>
          <w:sz w:val="28"/>
          <w:szCs w:val="28"/>
        </w:rPr>
        <w:t>Старайтесь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сходить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достигнете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сове</w:t>
      </w:r>
      <w:r w:rsidRPr="00571DA7">
        <w:rPr>
          <w:rFonts w:ascii="Arial" w:hAnsi="Arial" w:cs="Arial"/>
          <w:sz w:val="28"/>
          <w:szCs w:val="28"/>
        </w:rPr>
        <w:t>р</w:t>
      </w:r>
      <w:r w:rsidRPr="00571DA7">
        <w:rPr>
          <w:rFonts w:ascii="Arial" w:hAnsi="Arial" w:cs="Arial"/>
          <w:sz w:val="28"/>
          <w:szCs w:val="28"/>
        </w:rPr>
        <w:t>шенства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развитии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  <w:tab w:val="left" w:pos="720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19.</w:t>
      </w:r>
      <w:r w:rsidRPr="00571DA7">
        <w:rPr>
          <w:rFonts w:ascii="Arial" w:hAnsi="Arial" w:cs="Arial"/>
          <w:sz w:val="28"/>
          <w:szCs w:val="28"/>
        </w:rPr>
        <w:t>Формируйте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принцип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сосуществования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жить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мире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согласии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Times New Roman CYR" w:hAnsi="Arial" w:cs="Arial"/>
          <w:sz w:val="28"/>
          <w:szCs w:val="28"/>
        </w:rPr>
        <w:t>).</w:t>
      </w:r>
    </w:p>
    <w:p w:rsidR="00264884" w:rsidRPr="00571DA7" w:rsidRDefault="00264884" w:rsidP="00264884">
      <w:pPr>
        <w:widowControl w:val="0"/>
        <w:tabs>
          <w:tab w:val="left" w:pos="-567"/>
          <w:tab w:val="left" w:pos="720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 20.</w:t>
      </w:r>
      <w:r w:rsidRPr="00571DA7">
        <w:rPr>
          <w:rFonts w:ascii="Arial" w:hAnsi="Arial" w:cs="Arial"/>
          <w:sz w:val="28"/>
          <w:szCs w:val="28"/>
        </w:rPr>
        <w:t>Старайтесь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меняясь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лучшую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уходя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прежних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пороков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  <w:tab w:val="left" w:pos="720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21.</w:t>
      </w:r>
      <w:r w:rsidRPr="00571DA7">
        <w:rPr>
          <w:rFonts w:ascii="Arial" w:hAnsi="Arial" w:cs="Arial"/>
          <w:sz w:val="28"/>
          <w:szCs w:val="28"/>
        </w:rPr>
        <w:t>Живите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радости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впуская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отчаяние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 </w:t>
      </w:r>
    </w:p>
    <w:p w:rsidR="00264884" w:rsidRPr="00571DA7" w:rsidRDefault="00264884" w:rsidP="00264884">
      <w:pPr>
        <w:widowControl w:val="0"/>
        <w:tabs>
          <w:tab w:val="left" w:pos="-567"/>
          <w:tab w:val="left" w:pos="720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22.</w:t>
      </w:r>
      <w:r w:rsidRPr="00571DA7">
        <w:rPr>
          <w:rFonts w:ascii="Arial" w:hAnsi="Arial" w:cs="Arial"/>
          <w:sz w:val="28"/>
          <w:szCs w:val="28"/>
        </w:rPr>
        <w:t>Стройте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возвращаясь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прошлому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каждый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начиная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чистого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листа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  <w:tab w:val="left" w:pos="720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23.</w:t>
      </w:r>
      <w:r w:rsidRPr="00571DA7">
        <w:rPr>
          <w:rFonts w:ascii="Arial" w:hAnsi="Arial" w:cs="Arial"/>
          <w:sz w:val="28"/>
          <w:szCs w:val="28"/>
        </w:rPr>
        <w:t>Формируйте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опираясь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принцип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честности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справедливо</w:t>
      </w:r>
      <w:r w:rsidRPr="00571DA7">
        <w:rPr>
          <w:rFonts w:ascii="Arial" w:hAnsi="Arial" w:cs="Arial"/>
          <w:sz w:val="28"/>
          <w:szCs w:val="28"/>
        </w:rPr>
        <w:softHyphen/>
        <w:t>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Живите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согласии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Совестью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строя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опираясь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правду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справедливость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24.</w:t>
      </w:r>
      <w:r w:rsidRPr="00571DA7">
        <w:rPr>
          <w:rFonts w:ascii="Arial" w:hAnsi="Arial" w:cs="Arial"/>
          <w:sz w:val="28"/>
          <w:szCs w:val="28"/>
        </w:rPr>
        <w:t>Признайте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частицей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дайте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возможность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получить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полное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Световое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задумал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Господь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Изменяйте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), </w:t>
      </w:r>
      <w:r w:rsidRPr="00571DA7">
        <w:rPr>
          <w:rFonts w:ascii="Arial" w:hAnsi="Arial" w:cs="Arial"/>
          <w:sz w:val="28"/>
          <w:szCs w:val="28"/>
        </w:rPr>
        <w:t>форми</w:t>
      </w:r>
      <w:r w:rsidRPr="00571DA7">
        <w:rPr>
          <w:rFonts w:ascii="Arial" w:hAnsi="Arial" w:cs="Arial"/>
          <w:sz w:val="28"/>
          <w:szCs w:val="28"/>
        </w:rPr>
        <w:softHyphen/>
        <w:t>руя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задачу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25.</w:t>
      </w:r>
      <w:r w:rsidRPr="00571DA7">
        <w:rPr>
          <w:rFonts w:ascii="Arial" w:hAnsi="Arial" w:cs="Arial"/>
          <w:sz w:val="28"/>
          <w:szCs w:val="28"/>
        </w:rPr>
        <w:t>Развивайте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покорность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смирения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заменяя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Дух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бунта</w:t>
      </w:r>
      <w:r w:rsidRPr="00571DA7">
        <w:rPr>
          <w:rFonts w:ascii="Arial" w:hAnsi="Arial" w:cs="Arial"/>
          <w:b/>
          <w:bCs/>
          <w:sz w:val="28"/>
          <w:szCs w:val="28"/>
        </w:rPr>
        <w:t>р</w:t>
      </w:r>
      <w:r w:rsidRPr="00571DA7">
        <w:rPr>
          <w:rFonts w:ascii="Arial" w:hAnsi="Arial" w:cs="Arial"/>
          <w:b/>
          <w:bCs/>
          <w:sz w:val="28"/>
          <w:szCs w:val="28"/>
        </w:rPr>
        <w:t>ства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возму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щения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Дух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смирения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терпения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.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Покорный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нрав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Святой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ведут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возрождению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кристальной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чистоты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hAnsi="Arial" w:cs="Arial"/>
          <w:sz w:val="28"/>
          <w:szCs w:val="28"/>
        </w:rPr>
        <w:t>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26.</w:t>
      </w:r>
      <w:r w:rsidRPr="00571DA7">
        <w:rPr>
          <w:rFonts w:ascii="Arial" w:hAnsi="Arial" w:cs="Arial"/>
          <w:sz w:val="28"/>
          <w:szCs w:val="28"/>
        </w:rPr>
        <w:t>Стремитесь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осуждений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всепрощающим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27. </w:t>
      </w:r>
      <w:r w:rsidRPr="00571DA7">
        <w:rPr>
          <w:rFonts w:ascii="Arial" w:hAnsi="Arial" w:cs="Arial"/>
          <w:sz w:val="28"/>
          <w:szCs w:val="28"/>
        </w:rPr>
        <w:t>Живите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гордыню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усмиряя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 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lastRenderedPageBreak/>
        <w:t xml:space="preserve">       28.</w:t>
      </w:r>
      <w:r w:rsidRPr="00571DA7">
        <w:rPr>
          <w:rFonts w:ascii="Arial" w:hAnsi="Arial" w:cs="Arial"/>
          <w:sz w:val="28"/>
          <w:szCs w:val="28"/>
        </w:rPr>
        <w:t>Живите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применением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закона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: </w:t>
      </w:r>
      <w:r w:rsidRPr="00571DA7">
        <w:rPr>
          <w:rFonts w:ascii="Arial" w:hAnsi="Arial" w:cs="Arial"/>
          <w:b/>
          <w:sz w:val="28"/>
          <w:szCs w:val="28"/>
        </w:rPr>
        <w:t>семья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для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тебя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– </w:t>
      </w:r>
      <w:r w:rsidRPr="00571DA7">
        <w:rPr>
          <w:rFonts w:ascii="Arial" w:hAnsi="Arial" w:cs="Arial"/>
          <w:b/>
          <w:sz w:val="28"/>
          <w:szCs w:val="28"/>
        </w:rPr>
        <w:t>ты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sz w:val="28"/>
          <w:szCs w:val="28"/>
        </w:rPr>
        <w:t>для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семьи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должен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брать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пользоваться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добротой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Любовью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благами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),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уметь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отдавать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закон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взаимовозвр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та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взаимоотношениях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семье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должны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суще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ствовать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партнерские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отношения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существовать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потребления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добродетели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Гармоничные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должны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существовать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братом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сестрой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матерью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отцом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мужем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женой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родителями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детьми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b/>
          <w:bCs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</w:t>
      </w:r>
      <w:r w:rsidRPr="00571DA7">
        <w:rPr>
          <w:rFonts w:ascii="Arial" w:hAnsi="Arial" w:cs="Arial"/>
          <w:b/>
          <w:bCs/>
          <w:sz w:val="28"/>
          <w:szCs w:val="28"/>
        </w:rPr>
        <w:t>Старость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родителей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опека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от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детей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Младенчество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де</w:t>
      </w:r>
      <w:r w:rsidRPr="00571DA7">
        <w:rPr>
          <w:rFonts w:ascii="Arial" w:hAnsi="Arial" w:cs="Arial"/>
          <w:b/>
          <w:bCs/>
          <w:sz w:val="28"/>
          <w:szCs w:val="28"/>
        </w:rPr>
        <w:t>тей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опека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от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ро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дителей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b/>
          <w:bCs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закон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выживания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 он </w:t>
      </w:r>
      <w:r w:rsidRPr="00571DA7">
        <w:rPr>
          <w:rFonts w:ascii="Arial" w:hAnsi="Arial" w:cs="Arial"/>
          <w:b/>
          <w:bCs/>
          <w:sz w:val="28"/>
          <w:szCs w:val="28"/>
        </w:rPr>
        <w:t>является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bCs/>
          <w:sz w:val="28"/>
          <w:szCs w:val="28"/>
        </w:rPr>
        <w:t>Вселенским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законом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 </w:t>
      </w:r>
      <w:r w:rsidRPr="00571DA7">
        <w:rPr>
          <w:rFonts w:ascii="Arial" w:hAnsi="Arial" w:cs="Arial"/>
          <w:sz w:val="28"/>
          <w:szCs w:val="28"/>
        </w:rPr>
        <w:t>Даже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волки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бросают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детей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старых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особей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охраняют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почитают 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b/>
          <w:bCs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29.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обижайтесь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впускайте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обиду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Обида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ваша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вос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приимчивость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ко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всему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негативу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Обижаясь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вы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первую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очередь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причиняете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стра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дание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себе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самому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впуская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эти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негармони</w:t>
      </w:r>
      <w:r w:rsidRPr="00571DA7">
        <w:rPr>
          <w:rFonts w:ascii="Arial" w:hAnsi="Arial" w:cs="Arial"/>
          <w:b/>
          <w:bCs/>
          <w:sz w:val="28"/>
          <w:szCs w:val="28"/>
        </w:rPr>
        <w:t>ч</w:t>
      </w:r>
      <w:r w:rsidRPr="00571DA7">
        <w:rPr>
          <w:rFonts w:ascii="Arial" w:hAnsi="Arial" w:cs="Arial"/>
          <w:b/>
          <w:bCs/>
          <w:sz w:val="28"/>
          <w:szCs w:val="28"/>
        </w:rPr>
        <w:t>ные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мысли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свою Душу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  <w:u w:val="single"/>
        </w:rPr>
        <w:t>Обида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войдет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Храм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до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тех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пор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пока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оступится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впустит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ее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осуждениями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своими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Осуждение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шлейф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поро</w:t>
      </w:r>
      <w:r w:rsidRPr="00571DA7">
        <w:rPr>
          <w:rFonts w:ascii="Arial" w:hAnsi="Arial" w:cs="Arial"/>
          <w:b/>
          <w:bCs/>
          <w:sz w:val="28"/>
          <w:szCs w:val="28"/>
        </w:rPr>
        <w:t>ч</w:t>
      </w:r>
      <w:r w:rsidRPr="00571DA7">
        <w:rPr>
          <w:rFonts w:ascii="Arial" w:hAnsi="Arial" w:cs="Arial"/>
          <w:b/>
          <w:bCs/>
          <w:sz w:val="28"/>
          <w:szCs w:val="28"/>
        </w:rPr>
        <w:t>ного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Духа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обиды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,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</w:t>
      </w:r>
      <w:r w:rsidRPr="00571DA7">
        <w:rPr>
          <w:rFonts w:ascii="Arial" w:hAnsi="Arial" w:cs="Arial"/>
          <w:sz w:val="28"/>
          <w:szCs w:val="28"/>
        </w:rPr>
        <w:softHyphen/>
        <w:t>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ключом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открываем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обиды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осуждая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возникла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ситуация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позволили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осудить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неминуемо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поступок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открыл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двери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порочному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обиды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подвергли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поступком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нарушению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равновесия (спокойствия) и защиты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Храма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придется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пройти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покаяния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раская</w:t>
      </w:r>
      <w:r w:rsidRPr="00571DA7">
        <w:rPr>
          <w:rFonts w:ascii="Arial" w:hAnsi="Arial" w:cs="Arial"/>
          <w:sz w:val="28"/>
          <w:szCs w:val="28"/>
        </w:rPr>
        <w:softHyphen/>
        <w:t>ния</w:t>
      </w:r>
      <w:r w:rsidRPr="00571DA7">
        <w:rPr>
          <w:rFonts w:ascii="Arial" w:eastAsia="Times New Roman CYR" w:hAnsi="Arial" w:cs="Arial"/>
          <w:sz w:val="28"/>
          <w:szCs w:val="28"/>
        </w:rPr>
        <w:t>,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повиниться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перед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Отцом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тем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человеком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на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которого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у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вас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возникла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оби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да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Отпустите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обиду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направьте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силы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борьбу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пороком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обида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покинет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осуждениями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Самое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главное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переб</w:t>
      </w:r>
      <w:r w:rsidRPr="00571DA7">
        <w:rPr>
          <w:rFonts w:ascii="Arial" w:hAnsi="Arial" w:cs="Arial"/>
          <w:b/>
          <w:bCs/>
          <w:sz w:val="28"/>
          <w:szCs w:val="28"/>
        </w:rPr>
        <w:t>о</w:t>
      </w:r>
      <w:r w:rsidRPr="00571DA7">
        <w:rPr>
          <w:rFonts w:ascii="Arial" w:hAnsi="Arial" w:cs="Arial"/>
          <w:b/>
          <w:bCs/>
          <w:sz w:val="28"/>
          <w:szCs w:val="28"/>
        </w:rPr>
        <w:t>роть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себе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желание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осуждать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bCs/>
          <w:sz w:val="28"/>
          <w:szCs w:val="28"/>
        </w:rPr>
        <w:t>вслух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или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мыслях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),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тогда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обида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войдет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ваш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Храм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.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дадите возможность проявиться в Душе обиде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возникшая ситуация, побуждающая к этому чувству,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даже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вспомнится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покажется 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в дальнейшем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несущественной и совсем уйдет из воспоминания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b/>
          <w:bCs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30. </w:t>
      </w:r>
      <w:r w:rsidRPr="00571DA7">
        <w:rPr>
          <w:rFonts w:ascii="Arial" w:hAnsi="Arial" w:cs="Arial"/>
          <w:sz w:val="28"/>
          <w:szCs w:val="28"/>
        </w:rPr>
        <w:t>Сохраняйте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меру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делах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достигнете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меры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откровениях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Господних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сказано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: «</w:t>
      </w:r>
      <w:r w:rsidRPr="00571DA7">
        <w:rPr>
          <w:rFonts w:ascii="Arial" w:hAnsi="Arial" w:cs="Arial"/>
          <w:b/>
          <w:bCs/>
          <w:sz w:val="28"/>
          <w:szCs w:val="28"/>
        </w:rPr>
        <w:t>Знающий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меру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свою,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познает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самого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себя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и,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тем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самым, </w:t>
      </w:r>
      <w:r w:rsidRPr="00571DA7">
        <w:rPr>
          <w:rFonts w:ascii="Arial" w:hAnsi="Arial" w:cs="Arial"/>
          <w:b/>
          <w:bCs/>
          <w:sz w:val="28"/>
          <w:szCs w:val="28"/>
        </w:rPr>
        <w:t>сохранит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себя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свою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Душу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чистоте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благочестии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.»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осуждение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ключом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проникновения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пороков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  <w:u w:val="single"/>
        </w:rPr>
      </w:pPr>
      <w:r w:rsidRPr="00571DA7">
        <w:rPr>
          <w:rFonts w:ascii="Arial" w:eastAsia="Times New Roman CYR" w:hAnsi="Arial" w:cs="Arial"/>
          <w:bCs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  <w:u w:val="single"/>
        </w:rPr>
        <w:t>Научившись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жить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по Вселенским 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принципам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вы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с</w:t>
      </w:r>
      <w:r w:rsidRPr="00571DA7">
        <w:rPr>
          <w:rFonts w:ascii="Arial" w:hAnsi="Arial" w:cs="Arial"/>
          <w:sz w:val="28"/>
          <w:szCs w:val="28"/>
          <w:u w:val="single"/>
        </w:rPr>
        <w:t>формируете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Душе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силу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притяжения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магнит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), </w:t>
      </w:r>
      <w:r w:rsidRPr="00571DA7">
        <w:rPr>
          <w:rFonts w:ascii="Arial" w:hAnsi="Arial" w:cs="Arial"/>
          <w:sz w:val="28"/>
          <w:szCs w:val="28"/>
          <w:u w:val="single"/>
        </w:rPr>
        <w:t>который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должен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дальнейшем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притягивать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вам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светлое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хорошее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тем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самым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вы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поменяете судьбу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переписав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ее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заново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нового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листа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b/>
          <w:sz w:val="28"/>
          <w:szCs w:val="28"/>
        </w:rPr>
      </w:pP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en-US"/>
        </w:rPr>
        <w:t>II</w:t>
      </w:r>
      <w:r w:rsidRPr="00571DA7">
        <w:rPr>
          <w:rFonts w:ascii="Arial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sz w:val="28"/>
          <w:szCs w:val="28"/>
          <w:u w:val="single"/>
        </w:rPr>
        <w:t>О</w:t>
      </w:r>
      <w:r w:rsidRPr="00571DA7">
        <w:rPr>
          <w:rFonts w:ascii="Arial" w:eastAsia="Times New Roman CYR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Формировании образа</w:t>
      </w:r>
      <w:r w:rsidRPr="00571DA7">
        <w:rPr>
          <w:rFonts w:ascii="Arial" w:eastAsia="Times New Roman CYR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жизни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фактора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развития Души</w:t>
      </w:r>
      <w:r w:rsidRPr="00571DA7">
        <w:rPr>
          <w:rFonts w:ascii="Arial" w:eastAsia="Times New Roman CYR" w:hAnsi="Arial" w:cs="Arial"/>
          <w:b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 w:line="100" w:lineRule="atLeast"/>
        <w:ind w:left="-567"/>
        <w:rPr>
          <w:rFonts w:ascii="Arial" w:hAnsi="Arial" w:cs="Arial"/>
          <w:sz w:val="28"/>
          <w:szCs w:val="28"/>
        </w:rPr>
      </w:pPr>
    </w:p>
    <w:p w:rsidR="00264884" w:rsidRPr="00571DA7" w:rsidRDefault="00264884" w:rsidP="00264884">
      <w:pPr>
        <w:pStyle w:val="13"/>
        <w:widowControl w:val="0"/>
        <w:tabs>
          <w:tab w:val="clear" w:pos="708"/>
          <w:tab w:val="left" w:pos="-567"/>
          <w:tab w:val="left" w:pos="284"/>
        </w:tabs>
        <w:suppressAutoHyphens w:val="0"/>
        <w:spacing w:after="0"/>
        <w:ind w:left="-567"/>
        <w:jc w:val="both"/>
        <w:rPr>
          <w:rFonts w:ascii="Arial" w:eastAsia="Times New Roman CYR" w:hAnsi="Arial" w:cs="Arial"/>
          <w:b/>
          <w:color w:val="auto"/>
          <w:sz w:val="28"/>
          <w:szCs w:val="28"/>
        </w:rPr>
      </w:pPr>
      <w:r w:rsidRPr="00571DA7">
        <w:rPr>
          <w:rFonts w:ascii="Arial" w:hAnsi="Arial" w:cs="Arial"/>
          <w:b/>
          <w:color w:val="auto"/>
          <w:sz w:val="28"/>
          <w:szCs w:val="28"/>
        </w:rPr>
        <w:t xml:space="preserve">        1.О</w:t>
      </w:r>
      <w:r w:rsidRPr="00571DA7">
        <w:rPr>
          <w:rFonts w:ascii="Arial" w:eastAsia="Times New Roman CYR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микроэлементах</w:t>
      </w:r>
      <w:r w:rsidRPr="00571DA7">
        <w:rPr>
          <w:rFonts w:ascii="Arial" w:eastAsia="Times New Roman CYR" w:hAnsi="Arial" w:cs="Arial"/>
          <w:b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widowControl w:val="0"/>
        <w:tabs>
          <w:tab w:val="clear" w:pos="708"/>
          <w:tab w:val="left" w:pos="-567"/>
          <w:tab w:val="left" w:pos="284"/>
        </w:tabs>
        <w:suppressAutoHyphens w:val="0"/>
        <w:spacing w:after="0"/>
        <w:ind w:left="-567"/>
        <w:jc w:val="both"/>
        <w:rPr>
          <w:rFonts w:ascii="Arial" w:eastAsia="Times New Roman CYR" w:hAnsi="Arial" w:cs="Arial"/>
          <w:color w:val="auto"/>
          <w:sz w:val="28"/>
          <w:szCs w:val="28"/>
        </w:rPr>
      </w:pPr>
      <w:r w:rsidRPr="00571DA7">
        <w:rPr>
          <w:rFonts w:ascii="Arial" w:eastAsia="Times New Roman CYR" w:hAnsi="Arial" w:cs="Arial"/>
          <w:b/>
          <w:color w:val="auto"/>
          <w:sz w:val="28"/>
          <w:szCs w:val="28"/>
        </w:rPr>
        <w:t xml:space="preserve">        </w:t>
      </w:r>
      <w:r w:rsidRPr="00571DA7">
        <w:rPr>
          <w:rFonts w:ascii="Arial" w:hAnsi="Arial" w:cs="Arial"/>
          <w:color w:val="auto"/>
          <w:sz w:val="28"/>
          <w:szCs w:val="28"/>
        </w:rPr>
        <w:t>Питание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- </w:t>
      </w:r>
      <w:r w:rsidRPr="00571DA7">
        <w:rPr>
          <w:rFonts w:ascii="Arial" w:hAnsi="Arial" w:cs="Arial"/>
          <w:color w:val="auto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один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важных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аспектов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вания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тела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построении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клетки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участвуют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многие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микроэлементы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чис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ле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магний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селен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Эти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микроэлементы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позволяют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настроить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тело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человека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новый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этап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развития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полученные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клеткой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микроэлементы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позволят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дальнейшем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подстроиться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всему организму </w:t>
      </w:r>
      <w:r w:rsidRPr="00571DA7">
        <w:rPr>
          <w:rFonts w:ascii="Arial" w:hAnsi="Arial" w:cs="Arial"/>
          <w:color w:val="auto"/>
          <w:sz w:val="28"/>
          <w:szCs w:val="28"/>
        </w:rPr>
        <w:t>под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новый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импуль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hAnsi="Arial" w:cs="Arial"/>
          <w:color w:val="auto"/>
          <w:sz w:val="28"/>
          <w:szCs w:val="28"/>
        </w:rPr>
        <w:t>ный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Также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микроэлементы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руют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механизм </w:t>
      </w:r>
      <w:r w:rsidRPr="00571DA7">
        <w:rPr>
          <w:rFonts w:ascii="Arial" w:hAnsi="Arial" w:cs="Arial"/>
          <w:color w:val="auto"/>
          <w:sz w:val="28"/>
          <w:szCs w:val="28"/>
        </w:rPr>
        <w:t>импульсного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 xml:space="preserve">настроя клеточного материала к 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прием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у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передаче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энергий во всем теле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Они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(микроэлементы) </w:t>
      </w:r>
      <w:r w:rsidRPr="00571DA7">
        <w:rPr>
          <w:rFonts w:ascii="Arial" w:hAnsi="Arial" w:cs="Arial"/>
          <w:color w:val="auto"/>
          <w:sz w:val="28"/>
          <w:szCs w:val="28"/>
        </w:rPr>
        <w:t>укрепляют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нервную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иммунную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сист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е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му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через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которые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передается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импульсный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настрой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Вселенной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от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Тон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softHyphen/>
        <w:t>кого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тела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человека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к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физическому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создавая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так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называемый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передатчик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энергий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теле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этих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двух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восприятия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передачи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нового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физическому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телу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кровеносную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позволяет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без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проблем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передавать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импульсный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жидкую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среду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всему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телу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передача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импульсного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Внеш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него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производится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чувствительный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нервной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системы,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направле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>н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ный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прием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пере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дачу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данного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импульса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лимфатической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системе, </w:t>
      </w:r>
      <w:r w:rsidRPr="00571DA7">
        <w:rPr>
          <w:rFonts w:ascii="Arial" w:hAnsi="Arial" w:cs="Arial"/>
          <w:color w:val="auto"/>
          <w:sz w:val="28"/>
          <w:szCs w:val="28"/>
        </w:rPr>
        <w:t>которая, в свою очередь, передает полученные импульсы из Мира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руслу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кровеносной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которая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произво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дит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обмен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 xml:space="preserve">энергии 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в теле человека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ее (системы) </w:t>
      </w:r>
      <w:r w:rsidRPr="00571DA7">
        <w:rPr>
          <w:rFonts w:ascii="Arial" w:hAnsi="Arial" w:cs="Arial"/>
          <w:color w:val="auto"/>
          <w:sz w:val="28"/>
          <w:szCs w:val="28"/>
        </w:rPr>
        <w:t>связь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каждой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клеткой организма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микро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элементы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также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формируют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органы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осязания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обоняния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которые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тоже </w:t>
      </w:r>
      <w:r w:rsidRPr="00571DA7">
        <w:rPr>
          <w:rFonts w:ascii="Arial" w:hAnsi="Arial" w:cs="Arial"/>
          <w:color w:val="auto"/>
          <w:sz w:val="28"/>
          <w:szCs w:val="28"/>
        </w:rPr>
        <w:t>формируется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контакт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Внешним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Так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воссоздается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полная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кар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тина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взаимодействия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</w:p>
    <w:p w:rsidR="00264884" w:rsidRPr="00571DA7" w:rsidRDefault="00264884" w:rsidP="00264884">
      <w:pPr>
        <w:pStyle w:val="13"/>
        <w:widowControl w:val="0"/>
        <w:tabs>
          <w:tab w:val="left" w:pos="-567"/>
          <w:tab w:val="left" w:pos="284"/>
        </w:tabs>
        <w:suppressAutoHyphens w:val="0"/>
        <w:spacing w:after="0"/>
        <w:ind w:left="-567"/>
        <w:jc w:val="both"/>
        <w:rPr>
          <w:rFonts w:ascii="Arial" w:eastAsia="Times New Roman CYR" w:hAnsi="Arial" w:cs="Arial"/>
          <w:b/>
          <w:color w:val="auto"/>
          <w:sz w:val="28"/>
          <w:szCs w:val="28"/>
        </w:rPr>
      </w:pPr>
      <w:r w:rsidRPr="00571DA7">
        <w:rPr>
          <w:rFonts w:ascii="Arial" w:hAnsi="Arial" w:cs="Arial"/>
          <w:b/>
          <w:color w:val="auto"/>
          <w:sz w:val="28"/>
          <w:szCs w:val="28"/>
        </w:rPr>
        <w:t xml:space="preserve">   2.О</w:t>
      </w:r>
      <w:r w:rsidRPr="00571DA7">
        <w:rPr>
          <w:rFonts w:ascii="Arial" w:eastAsia="Times New Roman CYR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водно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>-</w:t>
      </w:r>
      <w:r w:rsidRPr="00571DA7">
        <w:rPr>
          <w:rFonts w:ascii="Arial" w:hAnsi="Arial" w:cs="Arial"/>
          <w:b/>
          <w:color w:val="auto"/>
          <w:sz w:val="28"/>
          <w:szCs w:val="28"/>
        </w:rPr>
        <w:t>солевом</w:t>
      </w:r>
      <w:r w:rsidRPr="00571DA7">
        <w:rPr>
          <w:rFonts w:ascii="Arial" w:eastAsia="Times New Roman CYR" w:hAnsi="Arial" w:cs="Arial"/>
          <w:b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color w:val="auto"/>
          <w:sz w:val="28"/>
          <w:szCs w:val="28"/>
        </w:rPr>
        <w:t>балансе</w:t>
      </w:r>
      <w:r w:rsidRPr="00571DA7">
        <w:rPr>
          <w:rFonts w:ascii="Arial" w:eastAsia="Times New Roman CYR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теле</w:t>
      </w:r>
      <w:r w:rsidRPr="00571DA7">
        <w:rPr>
          <w:rFonts w:ascii="Arial" w:eastAsia="Times New Roman CYR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b/>
          <w:color w:val="auto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Поговорим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воде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знаете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воды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факт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еще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передачу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важность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ценность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воды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организме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Она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выполняет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роль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проводника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системе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приема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передачи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bCs/>
          <w:sz w:val="28"/>
          <w:szCs w:val="28"/>
        </w:rPr>
        <w:t>энергии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из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внешней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среды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lastRenderedPageBreak/>
        <w:t>во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внутреннюю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обратно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привилегия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воды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воде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есть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качества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живой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субстанции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цени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Она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имеет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память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запоминает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импульсный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Внешнего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настраивает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таким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об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разом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Внутренний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</w:t>
      </w:r>
      <w:r w:rsidRPr="00571DA7">
        <w:rPr>
          <w:rFonts w:ascii="Arial" w:hAnsi="Arial" w:cs="Arial"/>
          <w:b/>
          <w:bCs/>
          <w:sz w:val="28"/>
          <w:szCs w:val="28"/>
        </w:rPr>
        <w:t>о</w:t>
      </w:r>
      <w:r w:rsidRPr="00571DA7">
        <w:rPr>
          <w:rFonts w:ascii="Arial" w:hAnsi="Arial" w:cs="Arial"/>
          <w:b/>
          <w:bCs/>
          <w:sz w:val="28"/>
          <w:szCs w:val="28"/>
        </w:rPr>
        <w:t>века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единое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развитие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Вселенной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.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Она (вода) способствует пере</w:t>
      </w:r>
      <w:r w:rsidRPr="00571DA7">
        <w:rPr>
          <w:rFonts w:ascii="Arial" w:hAnsi="Arial" w:cs="Arial"/>
          <w:sz w:val="28"/>
          <w:szCs w:val="28"/>
        </w:rPr>
        <w:softHyphen/>
        <w:t>настрою всей жизненной системы 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проводя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от </w:t>
      </w:r>
      <w:r w:rsidRPr="00571DA7">
        <w:rPr>
          <w:rFonts w:ascii="Arial" w:hAnsi="Arial" w:cs="Arial"/>
          <w:sz w:val="28"/>
          <w:szCs w:val="28"/>
        </w:rPr>
        <w:t>внешней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среды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 ее внутреннему на</w:t>
      </w:r>
      <w:r w:rsidRPr="00571DA7">
        <w:rPr>
          <w:rFonts w:ascii="Arial" w:hAnsi="Arial" w:cs="Arial"/>
          <w:sz w:val="28"/>
          <w:szCs w:val="28"/>
        </w:rPr>
        <w:softHyphen/>
        <w:t>строю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аккумулируя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полученную </w:t>
      </w:r>
      <w:r w:rsidRPr="00571DA7">
        <w:rPr>
          <w:rFonts w:ascii="Arial" w:hAnsi="Arial" w:cs="Arial"/>
          <w:sz w:val="28"/>
          <w:szCs w:val="28"/>
        </w:rPr>
        <w:t>энергию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Таким своим свойством она (вода) способствует перенастрою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 импульс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вводя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принимая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</w:t>
      </w:r>
      <w:r w:rsidRPr="00571DA7">
        <w:rPr>
          <w:rFonts w:ascii="Arial" w:hAnsi="Arial" w:cs="Arial"/>
          <w:sz w:val="28"/>
          <w:szCs w:val="28"/>
        </w:rPr>
        <w:t>р</w:t>
      </w:r>
      <w:r w:rsidRPr="00571DA7">
        <w:rPr>
          <w:rFonts w:ascii="Arial" w:hAnsi="Arial" w:cs="Arial"/>
          <w:sz w:val="28"/>
          <w:szCs w:val="28"/>
        </w:rPr>
        <w:t>гии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отдавая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продукт собственного настроя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внешнюю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среду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производя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при этом,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называемый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обмен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с  Миром.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bCs/>
          <w:sz w:val="28"/>
          <w:szCs w:val="28"/>
        </w:rPr>
        <w:t>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прием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жидкой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субстанции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необходим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сейчас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немалых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кол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hAnsi="Arial" w:cs="Arial"/>
          <w:b/>
          <w:bCs/>
          <w:sz w:val="28"/>
          <w:szCs w:val="28"/>
        </w:rPr>
        <w:t>чествах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Ведь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перерабатывается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средой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производя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немалая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важность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воды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работе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организма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Ведь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клетка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отдельности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организм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рассчитаны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обмен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обменный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жидкости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средой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обменом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водно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-</w:t>
      </w:r>
      <w:r w:rsidRPr="00571DA7">
        <w:rPr>
          <w:rFonts w:ascii="Arial" w:hAnsi="Arial" w:cs="Arial"/>
          <w:b/>
          <w:bCs/>
          <w:sz w:val="28"/>
          <w:szCs w:val="28"/>
        </w:rPr>
        <w:t>со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левой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баланс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</w:t>
      </w:r>
      <w:r w:rsidRPr="00571DA7">
        <w:rPr>
          <w:rFonts w:ascii="Arial" w:hAnsi="Arial" w:cs="Arial"/>
          <w:sz w:val="28"/>
          <w:szCs w:val="28"/>
        </w:rPr>
        <w:t>Ведь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клетку,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вместе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с </w:t>
      </w:r>
      <w:r w:rsidRPr="00571DA7">
        <w:rPr>
          <w:rFonts w:ascii="Arial" w:hAnsi="Arial" w:cs="Arial"/>
          <w:sz w:val="28"/>
          <w:szCs w:val="28"/>
        </w:rPr>
        <w:t>жидкостью,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не только импульсный настрой, но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микро</w:t>
      </w:r>
      <w:r w:rsidRPr="00571DA7">
        <w:rPr>
          <w:rFonts w:ascii="Arial" w:hAnsi="Arial" w:cs="Arial"/>
          <w:sz w:val="28"/>
          <w:szCs w:val="28"/>
        </w:rPr>
        <w:t>элементы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как </w:t>
      </w:r>
      <w:r w:rsidRPr="00571DA7">
        <w:rPr>
          <w:rFonts w:ascii="Arial" w:hAnsi="Arial" w:cs="Arial"/>
          <w:sz w:val="28"/>
          <w:szCs w:val="28"/>
        </w:rPr>
        <w:t>ре</w:t>
      </w:r>
      <w:r w:rsidRPr="00571DA7">
        <w:rPr>
          <w:rFonts w:ascii="Arial" w:hAnsi="Arial" w:cs="Arial"/>
          <w:sz w:val="28"/>
          <w:szCs w:val="28"/>
        </w:rPr>
        <w:softHyphen/>
        <w:t>зультат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процесса </w:t>
      </w:r>
      <w:r w:rsidRPr="00571DA7">
        <w:rPr>
          <w:rFonts w:ascii="Arial" w:hAnsi="Arial" w:cs="Arial"/>
          <w:sz w:val="28"/>
          <w:szCs w:val="28"/>
        </w:rPr>
        <w:t>распада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преобр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зования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природных веществ (солей и органических веществ). </w:t>
      </w:r>
      <w:r w:rsidRPr="00571DA7">
        <w:rPr>
          <w:rFonts w:ascii="Arial" w:hAnsi="Arial" w:cs="Arial"/>
          <w:sz w:val="28"/>
          <w:szCs w:val="28"/>
        </w:rPr>
        <w:t>Результат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этих </w:t>
      </w:r>
      <w:r w:rsidRPr="00571DA7">
        <w:rPr>
          <w:rFonts w:ascii="Arial" w:hAnsi="Arial" w:cs="Arial"/>
          <w:sz w:val="28"/>
          <w:szCs w:val="28"/>
        </w:rPr>
        <w:t>обменных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</w:t>
      </w:r>
      <w:r w:rsidRPr="00571DA7">
        <w:rPr>
          <w:rFonts w:ascii="Arial" w:hAnsi="Arial" w:cs="Arial"/>
          <w:sz w:val="28"/>
          <w:szCs w:val="28"/>
        </w:rPr>
        <w:softHyphen/>
        <w:t>сов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воду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насыщая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продуктом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обмена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резерв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клеточного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массива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Так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осуществляется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обмен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продуктами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жизненной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деятел</w:t>
      </w:r>
      <w:r w:rsidRPr="00571DA7">
        <w:rPr>
          <w:rFonts w:ascii="Arial" w:hAnsi="Arial" w:cs="Arial"/>
          <w:sz w:val="28"/>
          <w:szCs w:val="28"/>
          <w:u w:val="single"/>
        </w:rPr>
        <w:t>ь</w:t>
      </w:r>
      <w:r w:rsidRPr="00571DA7">
        <w:rPr>
          <w:rFonts w:ascii="Arial" w:hAnsi="Arial" w:cs="Arial"/>
          <w:sz w:val="28"/>
          <w:szCs w:val="28"/>
          <w:u w:val="single"/>
        </w:rPr>
        <w:t>ности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Внешнего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беско</w:t>
      </w:r>
      <w:r w:rsidRPr="00571DA7">
        <w:rPr>
          <w:rFonts w:ascii="Arial" w:hAnsi="Arial" w:cs="Arial"/>
          <w:sz w:val="28"/>
          <w:szCs w:val="28"/>
        </w:rPr>
        <w:softHyphen/>
        <w:t>нечно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обмена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солями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производимый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каждым </w:t>
      </w:r>
      <w:r w:rsidRPr="00571DA7">
        <w:rPr>
          <w:rFonts w:ascii="Arial" w:hAnsi="Arial" w:cs="Arial"/>
          <w:sz w:val="28"/>
          <w:szCs w:val="28"/>
        </w:rPr>
        <w:t>видом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деятельности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природы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аккумуляции</w:t>
      </w:r>
      <w:r w:rsidRPr="00571DA7">
        <w:rPr>
          <w:rFonts w:ascii="Arial" w:eastAsia="Times New Roman CYR" w:hAnsi="Arial" w:cs="Arial"/>
          <w:sz w:val="28"/>
          <w:szCs w:val="28"/>
        </w:rPr>
        <w:t>*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продукта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hAnsi="Arial" w:cs="Arial"/>
          <w:sz w:val="28"/>
          <w:szCs w:val="28"/>
        </w:rPr>
        <w:t>тельности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природы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</w:t>
      </w:r>
      <w:r w:rsidRPr="00571DA7">
        <w:rPr>
          <w:rFonts w:ascii="Arial" w:hAnsi="Arial" w:cs="Arial"/>
          <w:sz w:val="28"/>
          <w:szCs w:val="28"/>
        </w:rPr>
        <w:softHyphen/>
        <w:t>рез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насыщение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организма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необходимыми продуктами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обратный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обмена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и веществами, но уже с природой,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включение </w:t>
      </w:r>
      <w:r w:rsidRPr="00571DA7">
        <w:rPr>
          <w:rFonts w:ascii="Arial" w:hAnsi="Arial" w:cs="Arial"/>
          <w:sz w:val="28"/>
          <w:szCs w:val="28"/>
        </w:rPr>
        <w:t>процесса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распада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продуктов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жизнедеятельности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отдачи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 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 окружающей среды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постоянный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круговорот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веществ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природе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приводит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доказывает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взаимосвязано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сбалансиро</w:t>
      </w:r>
      <w:r w:rsidRPr="00571DA7">
        <w:rPr>
          <w:rFonts w:ascii="Arial" w:hAnsi="Arial" w:cs="Arial"/>
          <w:sz w:val="28"/>
          <w:szCs w:val="28"/>
        </w:rPr>
        <w:softHyphen/>
        <w:t>вано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264884" w:rsidRPr="00925151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</w:rPr>
      </w:pPr>
      <w:r w:rsidRPr="00925151">
        <w:rPr>
          <w:rFonts w:ascii="Arial" w:eastAsia="Times New Roman CYR" w:hAnsi="Arial" w:cs="Arial"/>
        </w:rPr>
        <w:t>*</w:t>
      </w:r>
      <w:r w:rsidRPr="00925151">
        <w:rPr>
          <w:rFonts w:ascii="Arial" w:hAnsi="Arial" w:cs="Arial"/>
        </w:rPr>
        <w:t xml:space="preserve">Аккумуляция </w:t>
      </w:r>
      <w:r w:rsidRPr="00925151">
        <w:rPr>
          <w:rFonts w:ascii="Arial" w:eastAsia="Times New Roman CYR" w:hAnsi="Arial" w:cs="Arial"/>
        </w:rPr>
        <w:t xml:space="preserve">- 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Times New Roman CYR" w:hAnsi="Arial" w:cs="Arial"/>
        </w:rPr>
        <w:t xml:space="preserve"> </w:t>
      </w:r>
      <w:r w:rsidRPr="00925151">
        <w:rPr>
          <w:rFonts w:ascii="Arial" w:hAnsi="Arial" w:cs="Arial"/>
        </w:rPr>
        <w:t>процесс</w:t>
      </w:r>
      <w:r w:rsidRPr="00925151">
        <w:rPr>
          <w:rFonts w:ascii="Arial" w:eastAsia="Times New Roman CYR" w:hAnsi="Arial" w:cs="Arial"/>
        </w:rPr>
        <w:t xml:space="preserve"> </w:t>
      </w:r>
      <w:r w:rsidRPr="00925151">
        <w:rPr>
          <w:rFonts w:ascii="Arial" w:hAnsi="Arial" w:cs="Arial"/>
        </w:rPr>
        <w:t>восприятия</w:t>
      </w:r>
      <w:r w:rsidRPr="00925151">
        <w:rPr>
          <w:rFonts w:ascii="Arial" w:eastAsia="Times New Roman CYR" w:hAnsi="Arial" w:cs="Arial"/>
        </w:rPr>
        <w:t xml:space="preserve">  </w:t>
      </w:r>
      <w:r w:rsidRPr="00925151">
        <w:rPr>
          <w:rFonts w:ascii="Arial" w:hAnsi="Arial" w:cs="Arial"/>
        </w:rPr>
        <w:t>индивидуумом</w:t>
      </w:r>
      <w:r w:rsidRPr="00925151">
        <w:rPr>
          <w:rFonts w:ascii="Arial" w:eastAsia="Times New Roman CYR" w:hAnsi="Arial" w:cs="Arial"/>
        </w:rPr>
        <w:t xml:space="preserve"> </w:t>
      </w:r>
      <w:r w:rsidRPr="00925151">
        <w:rPr>
          <w:rFonts w:ascii="Arial" w:hAnsi="Arial" w:cs="Arial"/>
        </w:rPr>
        <w:t>энергии</w:t>
      </w:r>
      <w:r w:rsidRPr="00925151">
        <w:rPr>
          <w:rFonts w:ascii="Arial" w:eastAsia="Times New Roman CYR" w:hAnsi="Arial" w:cs="Arial"/>
        </w:rPr>
        <w:t xml:space="preserve"> </w:t>
      </w:r>
      <w:r w:rsidRPr="00925151">
        <w:rPr>
          <w:rFonts w:ascii="Arial" w:hAnsi="Arial" w:cs="Arial"/>
        </w:rPr>
        <w:t>и</w:t>
      </w:r>
      <w:r w:rsidRPr="00925151">
        <w:rPr>
          <w:rFonts w:ascii="Arial" w:eastAsia="Times New Roman CYR" w:hAnsi="Arial" w:cs="Arial"/>
        </w:rPr>
        <w:t xml:space="preserve"> </w:t>
      </w:r>
      <w:r w:rsidRPr="00925151">
        <w:rPr>
          <w:rFonts w:ascii="Arial" w:hAnsi="Arial" w:cs="Arial"/>
        </w:rPr>
        <w:t>любого</w:t>
      </w:r>
      <w:r w:rsidRPr="00925151">
        <w:rPr>
          <w:rFonts w:ascii="Arial" w:eastAsia="Times New Roman CYR" w:hAnsi="Arial" w:cs="Arial"/>
        </w:rPr>
        <w:t xml:space="preserve"> </w:t>
      </w:r>
      <w:r w:rsidRPr="00925151">
        <w:rPr>
          <w:rFonts w:ascii="Arial" w:hAnsi="Arial" w:cs="Arial"/>
        </w:rPr>
        <w:t>продукта</w:t>
      </w:r>
      <w:r w:rsidRPr="00925151">
        <w:rPr>
          <w:rFonts w:ascii="Arial" w:eastAsia="Times New Roman CYR" w:hAnsi="Arial" w:cs="Arial"/>
        </w:rPr>
        <w:t xml:space="preserve"> </w:t>
      </w:r>
      <w:r w:rsidRPr="00925151">
        <w:rPr>
          <w:rFonts w:ascii="Arial" w:hAnsi="Arial" w:cs="Arial"/>
        </w:rPr>
        <w:t>деятельн</w:t>
      </w:r>
      <w:r w:rsidRPr="00925151">
        <w:rPr>
          <w:rFonts w:ascii="Arial" w:hAnsi="Arial" w:cs="Arial"/>
        </w:rPr>
        <w:t>о</w:t>
      </w:r>
      <w:r w:rsidRPr="00925151">
        <w:rPr>
          <w:rFonts w:ascii="Arial" w:hAnsi="Arial" w:cs="Arial"/>
        </w:rPr>
        <w:t>сти</w:t>
      </w:r>
      <w:r w:rsidRPr="00925151">
        <w:rPr>
          <w:rFonts w:ascii="Arial" w:eastAsia="Times New Roman CYR" w:hAnsi="Arial" w:cs="Arial"/>
        </w:rPr>
        <w:t xml:space="preserve"> </w:t>
      </w:r>
      <w:r w:rsidRPr="00925151">
        <w:rPr>
          <w:rFonts w:ascii="Arial" w:hAnsi="Arial" w:cs="Arial"/>
        </w:rPr>
        <w:t>внешней</w:t>
      </w:r>
      <w:r w:rsidRPr="00925151">
        <w:rPr>
          <w:rFonts w:ascii="Arial" w:eastAsia="Times New Roman CYR" w:hAnsi="Arial" w:cs="Arial"/>
        </w:rPr>
        <w:t xml:space="preserve"> </w:t>
      </w:r>
      <w:r w:rsidRPr="00925151">
        <w:rPr>
          <w:rFonts w:ascii="Arial" w:hAnsi="Arial" w:cs="Arial"/>
        </w:rPr>
        <w:t>среды</w:t>
      </w:r>
      <w:r w:rsidRPr="00925151">
        <w:rPr>
          <w:rFonts w:ascii="Arial" w:eastAsia="Times New Roman CYR" w:hAnsi="Arial" w:cs="Arial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hAnsi="Arial" w:cs="Arial"/>
        </w:rPr>
      </w:pP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lastRenderedPageBreak/>
        <w:t xml:space="preserve">      </w:t>
      </w:r>
      <w:r w:rsidRPr="00571DA7">
        <w:rPr>
          <w:rFonts w:ascii="Arial" w:hAnsi="Arial" w:cs="Arial"/>
          <w:b/>
          <w:bCs/>
          <w:sz w:val="28"/>
          <w:szCs w:val="28"/>
        </w:rPr>
        <w:t>При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недостаточном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потреблении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воды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человеком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при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восприятии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новых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высоко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частотных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энергий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из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Вселенной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организме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форм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hAnsi="Arial" w:cs="Arial"/>
          <w:b/>
          <w:bCs/>
          <w:sz w:val="28"/>
          <w:szCs w:val="28"/>
        </w:rPr>
        <w:t>руются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необратимые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процессы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виде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разных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за</w:t>
      </w:r>
      <w:r w:rsidRPr="00571DA7">
        <w:rPr>
          <w:rFonts w:ascii="Arial" w:hAnsi="Arial" w:cs="Arial"/>
          <w:b/>
          <w:bCs/>
          <w:sz w:val="28"/>
          <w:szCs w:val="28"/>
        </w:rPr>
        <w:t>болеваний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.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такими заболеваниями являются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болезни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связанные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наруше</w:t>
      </w:r>
      <w:r w:rsidRPr="00571DA7">
        <w:rPr>
          <w:rFonts w:ascii="Arial" w:hAnsi="Arial" w:cs="Arial"/>
          <w:sz w:val="28"/>
          <w:szCs w:val="28"/>
        </w:rPr>
        <w:softHyphen/>
        <w:t>нием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водного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организме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имеют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природе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высокочастотный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подавления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негармоничного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импульса организма, то из-за такой несовместимости возникает сама природа заболеваний в нынешнее время, проявляющаяся обострениями и прогрессией болезней века у человечества в Мире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Недоста</w:t>
      </w:r>
      <w:r w:rsidRPr="00571DA7">
        <w:rPr>
          <w:rFonts w:ascii="Arial" w:hAnsi="Arial" w:cs="Arial"/>
          <w:sz w:val="28"/>
          <w:szCs w:val="28"/>
        </w:rPr>
        <w:softHyphen/>
        <w:t>точное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потре</w:t>
      </w:r>
      <w:r w:rsidRPr="00571DA7">
        <w:rPr>
          <w:rFonts w:ascii="Arial" w:hAnsi="Arial" w:cs="Arial"/>
          <w:sz w:val="28"/>
          <w:szCs w:val="28"/>
        </w:rPr>
        <w:t>б</w:t>
      </w:r>
      <w:r w:rsidRPr="00571DA7">
        <w:rPr>
          <w:rFonts w:ascii="Arial" w:hAnsi="Arial" w:cs="Arial"/>
          <w:sz w:val="28"/>
          <w:szCs w:val="28"/>
        </w:rPr>
        <w:t>ление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жидких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субстанций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еще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недостаточном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негармоничного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высокочастотного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импульса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</w:t>
      </w:r>
      <w:r w:rsidRPr="00571DA7">
        <w:rPr>
          <w:rFonts w:ascii="Arial" w:hAnsi="Arial" w:cs="Arial"/>
          <w:sz w:val="28"/>
          <w:szCs w:val="28"/>
        </w:rPr>
        <w:softHyphen/>
        <w:t>рует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обратный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здоровья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болезней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св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hAnsi="Arial" w:cs="Arial"/>
          <w:sz w:val="28"/>
          <w:szCs w:val="28"/>
        </w:rPr>
        <w:t>занных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 наличием жидкости в организме. Такими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заболеваниями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могут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быль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болезни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кожи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крови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лимфатической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стемы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нервно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>-</w:t>
      </w:r>
      <w:r w:rsidRPr="00571DA7">
        <w:rPr>
          <w:rFonts w:ascii="Arial" w:hAnsi="Arial" w:cs="Arial"/>
          <w:sz w:val="28"/>
          <w:szCs w:val="28"/>
          <w:u w:val="single"/>
        </w:rPr>
        <w:t>мышечные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расстройства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желчнокаменное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заболевание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болезни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почек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>,…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дисбаланс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привести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телесному </w:t>
      </w:r>
      <w:r w:rsidRPr="00571DA7">
        <w:rPr>
          <w:rFonts w:ascii="Arial" w:hAnsi="Arial" w:cs="Arial"/>
          <w:sz w:val="28"/>
          <w:szCs w:val="28"/>
        </w:rPr>
        <w:t>недомог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нию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впоследствии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потере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pStyle w:val="13"/>
        <w:widowControl w:val="0"/>
        <w:tabs>
          <w:tab w:val="clear" w:pos="708"/>
          <w:tab w:val="left" w:pos="-567"/>
          <w:tab w:val="left" w:pos="284"/>
        </w:tabs>
        <w:suppressAutoHyphens w:val="0"/>
        <w:spacing w:after="0"/>
        <w:ind w:left="-567"/>
        <w:jc w:val="both"/>
        <w:rPr>
          <w:rFonts w:ascii="Arial" w:eastAsia="Times New Roman CYR" w:hAnsi="Arial" w:cs="Arial"/>
          <w:b/>
          <w:color w:val="auto"/>
          <w:sz w:val="28"/>
          <w:szCs w:val="28"/>
        </w:rPr>
      </w:pPr>
      <w:r w:rsidRPr="00571DA7">
        <w:rPr>
          <w:rFonts w:ascii="Arial" w:hAnsi="Arial" w:cs="Arial"/>
          <w:b/>
          <w:color w:val="auto"/>
          <w:sz w:val="28"/>
          <w:szCs w:val="28"/>
        </w:rPr>
        <w:t xml:space="preserve">       3.О</w:t>
      </w:r>
      <w:r w:rsidRPr="00571DA7">
        <w:rPr>
          <w:rFonts w:ascii="Arial" w:eastAsia="Times New Roman CYR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воде</w:t>
      </w:r>
      <w:r w:rsidRPr="00571DA7">
        <w:rPr>
          <w:rFonts w:ascii="Arial" w:eastAsia="Times New Roman CYR" w:hAnsi="Arial" w:cs="Arial"/>
          <w:b/>
          <w:color w:val="auto"/>
          <w:sz w:val="28"/>
          <w:szCs w:val="28"/>
        </w:rPr>
        <w:t xml:space="preserve">. </w:t>
      </w:r>
    </w:p>
    <w:p w:rsidR="00264884" w:rsidRPr="00571DA7" w:rsidRDefault="00264884" w:rsidP="00264884">
      <w:pPr>
        <w:pStyle w:val="13"/>
        <w:widowControl w:val="0"/>
        <w:tabs>
          <w:tab w:val="clear" w:pos="708"/>
          <w:tab w:val="left" w:pos="-567"/>
          <w:tab w:val="left" w:pos="284"/>
        </w:tabs>
        <w:suppressAutoHyphens w:val="0"/>
        <w:spacing w:after="0"/>
        <w:ind w:left="-567"/>
        <w:jc w:val="both"/>
        <w:rPr>
          <w:rFonts w:ascii="Arial" w:eastAsia="Times New Roman CYR" w:hAnsi="Arial" w:cs="Arial"/>
          <w:color w:val="auto"/>
          <w:sz w:val="28"/>
          <w:szCs w:val="28"/>
        </w:rPr>
      </w:pPr>
      <w:r w:rsidRPr="00571DA7">
        <w:rPr>
          <w:rFonts w:ascii="Arial" w:eastAsia="Times New Roman CYR" w:hAnsi="Arial" w:cs="Arial"/>
          <w:b/>
          <w:color w:val="auto"/>
          <w:sz w:val="28"/>
          <w:szCs w:val="28"/>
        </w:rPr>
        <w:t xml:space="preserve">      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ничего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напрасно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создано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вода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также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является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живой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струк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softHyphen/>
        <w:t>турой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Мира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природы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которая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несет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значение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передачи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приема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энергии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из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Мира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внеш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softHyphen/>
        <w:t>ней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среды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во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Внутренний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каждого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живого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существа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>.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Она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настроена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импульс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внешней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средой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является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своеобразным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передатчиком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энергий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структуре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присутс</w:t>
      </w:r>
      <w:r w:rsidRPr="00571DA7">
        <w:rPr>
          <w:rFonts w:ascii="Arial" w:hAnsi="Arial" w:cs="Arial"/>
          <w:color w:val="auto"/>
          <w:sz w:val="28"/>
          <w:szCs w:val="28"/>
        </w:rPr>
        <w:t>т</w:t>
      </w:r>
      <w:r w:rsidRPr="00571DA7">
        <w:rPr>
          <w:rFonts w:ascii="Arial" w:hAnsi="Arial" w:cs="Arial"/>
          <w:color w:val="auto"/>
          <w:sz w:val="28"/>
          <w:szCs w:val="28"/>
        </w:rPr>
        <w:t>вует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элемент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приема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передачи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только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материальной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материальный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она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является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также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проводником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между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внешней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средой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обитания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Внешним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 Вселенной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такое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разнообразие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связей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возводит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ее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ранг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все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softHyphen/>
        <w:t>мирного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проводника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>.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родимой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>,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-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кормилице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вашей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поилице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Ведь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она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только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насыщает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ваш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организм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жидкостями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снабжает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энергией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внешней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среды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внутренней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оказывается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она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вездесущей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Ведь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она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проникает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во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все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таинства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знает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о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нем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почти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все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>,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лучше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всех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понимает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настраивать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необхо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димо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всю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отдельности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каждого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вас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она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объединяет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своим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вели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softHyphen/>
        <w:t>кодушием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платит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своими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ласками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радостью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соприкосновении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импульсы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вас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она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тоже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вбирает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свою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память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теперь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поговорим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структуре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устройстве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Как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же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она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устроена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>?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Несмотря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такую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подвижную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структуру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вода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имеет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многозначительный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многообразный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В ее среде обитает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водный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поэтому </w:t>
      </w:r>
      <w:r w:rsidRPr="00571DA7">
        <w:rPr>
          <w:rFonts w:ascii="Arial" w:hAnsi="Arial" w:cs="Arial"/>
          <w:color w:val="auto"/>
          <w:sz w:val="28"/>
          <w:szCs w:val="28"/>
        </w:rPr>
        <w:t>она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lastRenderedPageBreak/>
        <w:t>является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жизненной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средой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для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обит</w:t>
      </w:r>
      <w:r w:rsidRPr="00571DA7">
        <w:rPr>
          <w:rFonts w:ascii="Arial" w:hAnsi="Arial" w:cs="Arial"/>
          <w:color w:val="auto"/>
          <w:sz w:val="28"/>
          <w:szCs w:val="28"/>
        </w:rPr>
        <w:t>а</w:t>
      </w:r>
      <w:r w:rsidRPr="00571DA7">
        <w:rPr>
          <w:rFonts w:ascii="Arial" w:hAnsi="Arial" w:cs="Arial"/>
          <w:color w:val="auto"/>
          <w:sz w:val="28"/>
          <w:szCs w:val="28"/>
        </w:rPr>
        <w:t>телей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стихии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Вода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настроена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при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ем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передачу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информации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передвижение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к той, или иной, сфере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конечно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сказа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вас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ваших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собратьях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меньших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она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также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является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своеобразным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прие</w:t>
      </w:r>
      <w:r w:rsidRPr="00571DA7">
        <w:rPr>
          <w:rFonts w:ascii="Arial" w:hAnsi="Arial" w:cs="Arial"/>
          <w:color w:val="auto"/>
          <w:sz w:val="28"/>
          <w:szCs w:val="28"/>
        </w:rPr>
        <w:t>м</w:t>
      </w:r>
      <w:r w:rsidRPr="00571DA7">
        <w:rPr>
          <w:rFonts w:ascii="Arial" w:hAnsi="Arial" w:cs="Arial"/>
          <w:color w:val="auto"/>
          <w:sz w:val="28"/>
          <w:szCs w:val="28"/>
        </w:rPr>
        <w:t>ником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передатчиком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полей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живого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>.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А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всего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умещается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небольшой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капле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воды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своей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структуре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сама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вода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представляет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своеобразный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виде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среды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обитания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материя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имеет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структуру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полей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каждого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вас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Только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ее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поля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настроены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создание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передачу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Она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своеобразный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тель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живого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своего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тоже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Она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несет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информацию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разного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характер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строение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полей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так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разделено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прием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позитивного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негативного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висимости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каким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источником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она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соприкасалась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ту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информацию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она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понесет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Так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она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является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гармонично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настроенным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Существом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имеют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воспр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hAnsi="Arial" w:cs="Arial"/>
          <w:color w:val="auto"/>
          <w:sz w:val="28"/>
          <w:szCs w:val="28"/>
        </w:rPr>
        <w:t>ятие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импульса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гармонии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так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разрушения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каждой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информации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принад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лежит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пожелав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ей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добра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любви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соприкаса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е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тесь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ее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настроем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эту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же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ноту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она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вам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экранирует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ваши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же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пожелания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только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вдвойне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втройне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Она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является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субстанцией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жизни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состоит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из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живой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материи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материя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ее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живая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откликается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ваши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позывные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виде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отражения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настроя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знаете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принцип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бумеранга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или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воз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врата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>-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он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среде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работает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возвращается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ваше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уже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вашей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спутницы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никуда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отвертитесь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своего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добра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или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зла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оно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отыщет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вас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Ведь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вода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>-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кладезь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разных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информаций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Земной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она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связана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каждым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вас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вашу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субстанцию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>.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А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она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имеет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способность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клонирования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информа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softHyphen/>
        <w:t>ции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поэтому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каждой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капле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ее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содержится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информация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о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всей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Земли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том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числе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о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вас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А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сама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водная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стихия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  <w:u w:val="single"/>
        </w:rPr>
        <w:t>-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это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а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капля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ее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  <w:u w:val="single"/>
        </w:rPr>
        <w:t xml:space="preserve">-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это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ее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клонированные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дети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которые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несут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свету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всю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историю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планеты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догадываетесь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уже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вода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является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своеобразным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полем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планеты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содержащим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всю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память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обо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всем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Мире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>.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структура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имеющая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полевое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строение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 </w:t>
      </w:r>
      <w:r w:rsidRPr="00571DA7">
        <w:rPr>
          <w:rFonts w:ascii="Arial" w:hAnsi="Arial" w:cs="Arial"/>
          <w:color w:val="auto"/>
          <w:sz w:val="28"/>
          <w:szCs w:val="28"/>
        </w:rPr>
        <w:t>содержит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разным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значением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числе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памяти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также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она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содержит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направления с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действием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возврата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приема информации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ее структу</w:t>
      </w:r>
      <w:r w:rsidRPr="00571DA7">
        <w:rPr>
          <w:rFonts w:ascii="Arial" w:hAnsi="Arial" w:cs="Arial"/>
          <w:color w:val="auto"/>
          <w:sz w:val="28"/>
          <w:szCs w:val="28"/>
        </w:rPr>
        <w:t>р</w:t>
      </w:r>
      <w:r w:rsidRPr="00571DA7">
        <w:rPr>
          <w:rFonts w:ascii="Arial" w:hAnsi="Arial" w:cs="Arial"/>
          <w:color w:val="auto"/>
          <w:sz w:val="28"/>
          <w:szCs w:val="28"/>
        </w:rPr>
        <w:t>ный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входит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color w:val="auto"/>
          <w:sz w:val="28"/>
          <w:szCs w:val="28"/>
        </w:rPr>
        <w:t>цель</w:t>
      </w:r>
      <w:r w:rsidRPr="00571DA7">
        <w:rPr>
          <w:rFonts w:ascii="Arial" w:eastAsia="Times New Roman CYR" w:hAnsi="Arial" w:cs="Arial"/>
          <w:i/>
          <w:color w:val="auto"/>
          <w:sz w:val="28"/>
          <w:szCs w:val="28"/>
        </w:rPr>
        <w:t xml:space="preserve">: </w:t>
      </w:r>
      <w:r w:rsidRPr="00571DA7">
        <w:rPr>
          <w:rFonts w:ascii="Arial" w:hAnsi="Arial" w:cs="Arial"/>
          <w:i/>
          <w:color w:val="auto"/>
          <w:sz w:val="28"/>
          <w:szCs w:val="28"/>
        </w:rPr>
        <w:t>найти</w:t>
      </w:r>
      <w:r w:rsidRPr="00571DA7">
        <w:rPr>
          <w:rFonts w:ascii="Arial" w:eastAsia="Times New Roman CYR" w:hAnsi="Arial" w:cs="Arial"/>
          <w:i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i/>
          <w:color w:val="auto"/>
          <w:sz w:val="28"/>
          <w:szCs w:val="28"/>
        </w:rPr>
        <w:t>доне</w:t>
      </w:r>
      <w:r w:rsidRPr="00571DA7">
        <w:rPr>
          <w:rFonts w:ascii="Arial" w:hAnsi="Arial" w:cs="Arial"/>
          <w:i/>
          <w:color w:val="auto"/>
          <w:sz w:val="28"/>
          <w:szCs w:val="28"/>
        </w:rPr>
        <w:softHyphen/>
        <w:t>сти</w:t>
      </w:r>
      <w:r w:rsidRPr="00571DA7">
        <w:rPr>
          <w:rFonts w:ascii="Arial" w:eastAsia="Times New Roman CYR" w:hAnsi="Arial" w:cs="Arial"/>
          <w:i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i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i/>
          <w:color w:val="auto"/>
          <w:sz w:val="28"/>
          <w:szCs w:val="28"/>
        </w:rPr>
        <w:t>передать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значит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ее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структуре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есть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еще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одно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свойство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магнетизм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или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притягив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а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ние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подобного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к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подобному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>.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случае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начинает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работать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закон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тяжения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подобного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подобному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Итак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поняли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вода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очень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серьезная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субстан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softHyphen/>
        <w:t>ция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требующая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проявления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к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ней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уважения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поклонения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 xml:space="preserve"> </w:t>
      </w:r>
    </w:p>
    <w:p w:rsidR="00264884" w:rsidRPr="00571DA7" w:rsidRDefault="00264884" w:rsidP="00264884">
      <w:pPr>
        <w:pStyle w:val="13"/>
        <w:widowControl w:val="0"/>
        <w:tabs>
          <w:tab w:val="clear" w:pos="708"/>
          <w:tab w:val="left" w:pos="-567"/>
          <w:tab w:val="left" w:pos="284"/>
        </w:tabs>
        <w:suppressAutoHyphens w:val="0"/>
        <w:spacing w:after="0"/>
        <w:ind w:left="-567"/>
        <w:jc w:val="both"/>
        <w:rPr>
          <w:rFonts w:ascii="Arial" w:eastAsia="Times New Roman CYR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lastRenderedPageBreak/>
        <w:t xml:space="preserve">       И закончив  разговор 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воде,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приступим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разговору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питании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</w:p>
    <w:p w:rsidR="00264884" w:rsidRPr="00571DA7" w:rsidRDefault="00264884" w:rsidP="00264884">
      <w:pPr>
        <w:pStyle w:val="13"/>
        <w:widowControl w:val="0"/>
        <w:tabs>
          <w:tab w:val="clear" w:pos="708"/>
          <w:tab w:val="left" w:pos="-567"/>
          <w:tab w:val="left" w:pos="284"/>
        </w:tabs>
        <w:suppressAutoHyphens w:val="0"/>
        <w:spacing w:after="0"/>
        <w:ind w:left="-567"/>
        <w:jc w:val="both"/>
        <w:rPr>
          <w:rFonts w:ascii="Arial" w:hAnsi="Arial" w:cs="Arial"/>
          <w:b/>
          <w:color w:val="auto"/>
          <w:sz w:val="28"/>
          <w:szCs w:val="28"/>
        </w:rPr>
      </w:pPr>
      <w:r w:rsidRPr="00571DA7">
        <w:rPr>
          <w:rFonts w:ascii="Arial" w:hAnsi="Arial" w:cs="Arial"/>
          <w:b/>
          <w:color w:val="auto"/>
          <w:sz w:val="28"/>
          <w:szCs w:val="28"/>
        </w:rPr>
        <w:t xml:space="preserve">       </w:t>
      </w:r>
    </w:p>
    <w:p w:rsidR="00264884" w:rsidRPr="00571DA7" w:rsidRDefault="00264884" w:rsidP="00264884">
      <w:pPr>
        <w:pStyle w:val="13"/>
        <w:widowControl w:val="0"/>
        <w:tabs>
          <w:tab w:val="clear" w:pos="708"/>
          <w:tab w:val="left" w:pos="-567"/>
          <w:tab w:val="left" w:pos="284"/>
        </w:tabs>
        <w:suppressAutoHyphens w:val="0"/>
        <w:spacing w:after="0"/>
        <w:ind w:left="-567"/>
        <w:jc w:val="both"/>
        <w:rPr>
          <w:rFonts w:ascii="Arial" w:eastAsia="Times New Roman CYR" w:hAnsi="Arial" w:cs="Arial"/>
          <w:b/>
          <w:color w:val="auto"/>
          <w:sz w:val="28"/>
          <w:szCs w:val="28"/>
        </w:rPr>
      </w:pPr>
      <w:r w:rsidRPr="00571DA7">
        <w:rPr>
          <w:rFonts w:ascii="Arial" w:hAnsi="Arial" w:cs="Arial"/>
          <w:b/>
          <w:color w:val="auto"/>
          <w:sz w:val="28"/>
          <w:szCs w:val="28"/>
        </w:rPr>
        <w:t>4.О</w:t>
      </w:r>
      <w:r w:rsidRPr="00571DA7">
        <w:rPr>
          <w:rFonts w:ascii="Arial" w:eastAsia="Times New Roman CYR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питании</w:t>
      </w:r>
      <w:r w:rsidRPr="00571DA7">
        <w:rPr>
          <w:rFonts w:ascii="Arial" w:eastAsia="Times New Roman CYR" w:hAnsi="Arial" w:cs="Arial"/>
          <w:b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widowControl w:val="0"/>
        <w:tabs>
          <w:tab w:val="clear" w:pos="708"/>
          <w:tab w:val="left" w:pos="-567"/>
          <w:tab w:val="left" w:pos="284"/>
        </w:tabs>
        <w:suppressAutoHyphens w:val="0"/>
        <w:spacing w:after="0"/>
        <w:ind w:left="-567"/>
        <w:jc w:val="both"/>
        <w:rPr>
          <w:rFonts w:ascii="Arial" w:eastAsia="Times New Roman CYR" w:hAnsi="Arial" w:cs="Arial"/>
          <w:color w:val="auto"/>
          <w:sz w:val="28"/>
          <w:szCs w:val="28"/>
        </w:rPr>
      </w:pPr>
      <w:r w:rsidRPr="00571DA7">
        <w:rPr>
          <w:rFonts w:ascii="Arial" w:eastAsia="Times New Roman CYR" w:hAnsi="Arial" w:cs="Arial"/>
          <w:b/>
          <w:color w:val="auto"/>
          <w:sz w:val="28"/>
          <w:szCs w:val="28"/>
        </w:rPr>
        <w:t xml:space="preserve">       </w:t>
      </w:r>
      <w:r w:rsidRPr="00571DA7">
        <w:rPr>
          <w:rFonts w:ascii="Arial" w:hAnsi="Arial" w:cs="Arial"/>
          <w:color w:val="auto"/>
          <w:sz w:val="28"/>
          <w:szCs w:val="28"/>
        </w:rPr>
        <w:t>Питание</w:t>
      </w:r>
      <w:r w:rsidRPr="00571DA7">
        <w:rPr>
          <w:rFonts w:ascii="Arial" w:eastAsia="Times New Roman CYR" w:hAnsi="Arial" w:cs="Arial"/>
          <w:b/>
          <w:color w:val="auto"/>
          <w:sz w:val="28"/>
          <w:szCs w:val="28"/>
        </w:rPr>
        <w:t xml:space="preserve"> - </w:t>
      </w:r>
      <w:r w:rsidRPr="00571DA7">
        <w:rPr>
          <w:rFonts w:ascii="Arial" w:hAnsi="Arial" w:cs="Arial"/>
          <w:color w:val="auto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еще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один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немаловажный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аспект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Человек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жет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жить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без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воды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также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может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прожить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без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так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как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клеточная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структура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его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тела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настроена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прием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потребление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продуктов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аналоги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ч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ного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ему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происхождения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сказки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когда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люди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говорят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кто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>-</w:t>
      </w:r>
      <w:r w:rsidRPr="00571DA7">
        <w:rPr>
          <w:rFonts w:ascii="Arial" w:hAnsi="Arial" w:cs="Arial"/>
          <w:color w:val="auto"/>
          <w:sz w:val="28"/>
          <w:szCs w:val="28"/>
        </w:rPr>
        <w:t>то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физическом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теле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живет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без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сыщает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тело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воздуха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мифы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легенды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настроены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легковерие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людей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на </w:t>
      </w:r>
      <w:r w:rsidRPr="00571DA7">
        <w:rPr>
          <w:rFonts w:ascii="Arial" w:hAnsi="Arial" w:cs="Arial"/>
          <w:color w:val="auto"/>
          <w:sz w:val="28"/>
          <w:szCs w:val="28"/>
        </w:rPr>
        <w:t>привлеч</w:t>
      </w:r>
      <w:r w:rsidRPr="00571DA7">
        <w:rPr>
          <w:rFonts w:ascii="Arial" w:hAnsi="Arial" w:cs="Arial"/>
          <w:color w:val="auto"/>
          <w:sz w:val="28"/>
          <w:szCs w:val="28"/>
        </w:rPr>
        <w:t>е</w:t>
      </w:r>
      <w:r w:rsidRPr="00571DA7">
        <w:rPr>
          <w:rFonts w:ascii="Arial" w:hAnsi="Arial" w:cs="Arial"/>
          <w:color w:val="auto"/>
          <w:sz w:val="28"/>
          <w:szCs w:val="28"/>
        </w:rPr>
        <w:t>ние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своей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персоне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особого </w:t>
      </w:r>
      <w:r w:rsidRPr="00571DA7">
        <w:rPr>
          <w:rFonts w:ascii="Arial" w:hAnsi="Arial" w:cs="Arial"/>
          <w:color w:val="auto"/>
          <w:sz w:val="28"/>
          <w:szCs w:val="28"/>
        </w:rPr>
        <w:t>внимания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widowControl w:val="0"/>
        <w:tabs>
          <w:tab w:val="clear" w:pos="708"/>
          <w:tab w:val="left" w:pos="-567"/>
          <w:tab w:val="left" w:pos="284"/>
        </w:tabs>
        <w:suppressAutoHyphens w:val="0"/>
        <w:spacing w:after="0"/>
        <w:ind w:left="-567"/>
        <w:jc w:val="both"/>
        <w:rPr>
          <w:rFonts w:ascii="Arial" w:eastAsia="Times New Roman CYR" w:hAnsi="Arial" w:cs="Arial"/>
          <w:color w:val="auto"/>
          <w:sz w:val="28"/>
          <w:szCs w:val="28"/>
        </w:rPr>
      </w:pP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      </w:t>
      </w:r>
      <w:r w:rsidRPr="00571DA7">
        <w:rPr>
          <w:rFonts w:ascii="Arial" w:hAnsi="Arial" w:cs="Arial"/>
          <w:color w:val="auto"/>
          <w:sz w:val="28"/>
          <w:szCs w:val="28"/>
        </w:rPr>
        <w:t>Итак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человек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устроен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материи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подо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бию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осуществляет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потребление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пищи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энергия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конечно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попадает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тело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уже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знаете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каким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способом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питание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- </w:t>
      </w:r>
      <w:r w:rsidRPr="00571DA7">
        <w:rPr>
          <w:rFonts w:ascii="Arial" w:hAnsi="Arial" w:cs="Arial"/>
          <w:color w:val="auto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малый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аспект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так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тело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строится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материи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поэтому </w:t>
      </w:r>
      <w:r w:rsidRPr="00571DA7">
        <w:rPr>
          <w:rFonts w:ascii="Arial" w:hAnsi="Arial" w:cs="Arial"/>
          <w:color w:val="auto"/>
          <w:sz w:val="28"/>
          <w:szCs w:val="28"/>
        </w:rPr>
        <w:t>потребляется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пищу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аналогичный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продукт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которого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и вырабатывается </w:t>
      </w:r>
      <w:r w:rsidRPr="00571DA7">
        <w:rPr>
          <w:rFonts w:ascii="Arial" w:hAnsi="Arial" w:cs="Arial"/>
          <w:color w:val="auto"/>
          <w:sz w:val="28"/>
          <w:szCs w:val="28"/>
        </w:rPr>
        <w:t>жизненная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энергия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поэтому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питанию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уделя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ет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немалое внимание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жизненный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резерв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без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которого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может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прерваться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впр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hAnsi="Arial" w:cs="Arial"/>
          <w:color w:val="auto"/>
          <w:sz w:val="28"/>
          <w:szCs w:val="28"/>
        </w:rPr>
        <w:t>чем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так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она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может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прерваться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закрытии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потока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). </w:t>
      </w:r>
    </w:p>
    <w:p w:rsidR="00264884" w:rsidRPr="00571DA7" w:rsidRDefault="00264884" w:rsidP="00264884">
      <w:pPr>
        <w:pStyle w:val="13"/>
        <w:widowControl w:val="0"/>
        <w:tabs>
          <w:tab w:val="clear" w:pos="708"/>
          <w:tab w:val="left" w:pos="-567"/>
          <w:tab w:val="left" w:pos="284"/>
        </w:tabs>
        <w:suppressAutoHyphens w:val="0"/>
        <w:spacing w:after="0"/>
        <w:ind w:left="-567"/>
        <w:jc w:val="both"/>
        <w:rPr>
          <w:rFonts w:ascii="Arial" w:eastAsia="Times New Roman CYR" w:hAnsi="Arial" w:cs="Arial"/>
          <w:color w:val="auto"/>
          <w:sz w:val="28"/>
          <w:szCs w:val="28"/>
        </w:rPr>
      </w:pP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     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А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пища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  <w:u w:val="single"/>
        </w:rPr>
        <w:t>-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это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источник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образования энергии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для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жизни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физического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тела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и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необходима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человеку так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же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как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бензин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необходим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для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работы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машины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поэтому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рацион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питания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человеку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стоит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больше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вводить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белка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который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является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устроителем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клетки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>,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предостаточно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Он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есть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во всем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съестном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продукте,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а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не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только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плоти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Вам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стоит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уделить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больше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внима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ния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проблеме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питания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так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сейчас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идет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перестройка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организма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именно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клеточном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уровне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предостаточно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есть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разных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способов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питании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чтобы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сбалансиро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вать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белковый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обмен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организма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widowControl w:val="0"/>
        <w:tabs>
          <w:tab w:val="clear" w:pos="708"/>
          <w:tab w:val="left" w:pos="-567"/>
          <w:tab w:val="left" w:pos="284"/>
        </w:tabs>
        <w:suppressAutoHyphens w:val="0"/>
        <w:spacing w:after="0"/>
        <w:ind w:left="-567"/>
        <w:jc w:val="both"/>
        <w:rPr>
          <w:rFonts w:ascii="Arial" w:eastAsia="Times New Roman CYR" w:hAnsi="Arial" w:cs="Arial"/>
          <w:color w:val="auto"/>
          <w:sz w:val="28"/>
          <w:szCs w:val="28"/>
        </w:rPr>
      </w:pP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     </w:t>
      </w:r>
      <w:r w:rsidRPr="00571DA7">
        <w:rPr>
          <w:rFonts w:ascii="Arial" w:hAnsi="Arial" w:cs="Arial"/>
          <w:color w:val="auto"/>
          <w:sz w:val="28"/>
          <w:szCs w:val="28"/>
        </w:rPr>
        <w:t>Также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немаловажным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питании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сейчас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являются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угле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softHyphen/>
        <w:t>воды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жиры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их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необходимо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потреблять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ограниченном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количестве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Немного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мень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ше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чем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белка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знаете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углеводы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являются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носителем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жизненно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важной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энергии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излишек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их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приводит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к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ожирению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инсулинозависимости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лени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всего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организма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При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из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softHyphen/>
        <w:t>бытке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углеводов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начинает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работать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обратный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процесс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направленный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выработку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гормона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защиты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который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приводит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к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ожирению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малоподвижному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образу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к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жизненной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спячке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Организм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начинает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работать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защиту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вас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же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>.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вашей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насытности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>.</w:t>
      </w:r>
    </w:p>
    <w:p w:rsidR="00264884" w:rsidRDefault="00264884" w:rsidP="00264884">
      <w:pPr>
        <w:pStyle w:val="13"/>
        <w:widowControl w:val="0"/>
        <w:tabs>
          <w:tab w:val="clear" w:pos="708"/>
          <w:tab w:val="left" w:pos="-567"/>
          <w:tab w:val="left" w:pos="284"/>
        </w:tabs>
        <w:suppressAutoHyphens w:val="0"/>
        <w:spacing w:after="0"/>
        <w:ind w:left="-567"/>
        <w:jc w:val="both"/>
        <w:rPr>
          <w:rFonts w:ascii="Arial" w:eastAsia="Times New Roman CYR" w:hAnsi="Arial" w:cs="Arial"/>
          <w:b/>
          <w:bCs/>
          <w:color w:val="auto"/>
          <w:sz w:val="28"/>
          <w:szCs w:val="28"/>
        </w:rPr>
      </w:pP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     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так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 в течении жизни </w:t>
      </w:r>
      <w:r w:rsidRPr="00571DA7">
        <w:rPr>
          <w:rFonts w:ascii="Arial" w:hAnsi="Arial" w:cs="Arial"/>
          <w:color w:val="auto"/>
          <w:sz w:val="28"/>
          <w:szCs w:val="28"/>
        </w:rPr>
        <w:t>образуются разные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болезни на почве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избытка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крови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адре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налина (гормона страха)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или эндорфина -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гормона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 xml:space="preserve">счастья (от </w:t>
      </w:r>
      <w:r w:rsidRPr="00571DA7">
        <w:rPr>
          <w:rFonts w:ascii="Arial" w:hAnsi="Arial" w:cs="Arial"/>
          <w:color w:val="auto"/>
          <w:sz w:val="28"/>
          <w:szCs w:val="28"/>
        </w:rPr>
        <w:lastRenderedPageBreak/>
        <w:t>переедания)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Ведь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углеводный продукт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потребляете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больших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количе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softHyphen/>
        <w:t>ствах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при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недостатке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элементарного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удовольствия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жизни,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поэтому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запускается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ме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softHyphen/>
        <w:t>ханизм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самозащиты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от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безрадостной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жизни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при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жизни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вечном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страхе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К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тегории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углеводов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относится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сахар,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продукт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который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так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любите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жалее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те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для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себя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>.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перенас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ы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щенность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его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организме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вызывает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раковые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заболе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softHyphen/>
        <w:t>вания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организма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>.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именно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избыток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углеводов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сахара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провоцируют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мутацию (изменение работы) всех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желез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иммунной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впоследствии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приводит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этому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страшному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заболеванию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вашем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Измените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свой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образ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приведите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свое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питание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по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softHyphen/>
        <w:t>рядок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жизнь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у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вас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наладится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widowControl w:val="0"/>
        <w:tabs>
          <w:tab w:val="clear" w:pos="708"/>
          <w:tab w:val="left" w:pos="-567"/>
          <w:tab w:val="left" w:pos="284"/>
        </w:tabs>
        <w:suppressAutoHyphens w:val="0"/>
        <w:spacing w:after="0"/>
        <w:ind w:left="-567"/>
        <w:jc w:val="both"/>
        <w:rPr>
          <w:rFonts w:ascii="Arial" w:hAnsi="Arial" w:cs="Arial"/>
          <w:color w:val="auto"/>
          <w:sz w:val="28"/>
          <w:szCs w:val="28"/>
        </w:rPr>
      </w:pPr>
    </w:p>
    <w:p w:rsidR="00264884" w:rsidRPr="00571DA7" w:rsidRDefault="00264884" w:rsidP="00264884">
      <w:pPr>
        <w:pStyle w:val="13"/>
        <w:widowControl w:val="0"/>
        <w:tabs>
          <w:tab w:val="clear" w:pos="708"/>
          <w:tab w:val="left" w:pos="-567"/>
          <w:tab w:val="left" w:pos="284"/>
        </w:tabs>
        <w:suppressAutoHyphens w:val="0"/>
        <w:spacing w:after="0" w:line="100" w:lineRule="atLeast"/>
        <w:ind w:left="-567"/>
        <w:jc w:val="both"/>
        <w:rPr>
          <w:rFonts w:ascii="Arial" w:eastAsia="Times New Roman CYR" w:hAnsi="Arial" w:cs="Arial"/>
          <w:b/>
          <w:color w:val="auto"/>
          <w:sz w:val="28"/>
          <w:szCs w:val="28"/>
        </w:rPr>
      </w:pPr>
      <w:r w:rsidRPr="00571DA7">
        <w:rPr>
          <w:rFonts w:ascii="Arial" w:hAnsi="Arial" w:cs="Arial"/>
          <w:b/>
          <w:color w:val="auto"/>
          <w:sz w:val="28"/>
          <w:szCs w:val="28"/>
        </w:rPr>
        <w:t xml:space="preserve">   5.</w:t>
      </w:r>
      <w:r w:rsidRPr="00B92B07">
        <w:rPr>
          <w:rFonts w:ascii="Arial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О</w:t>
      </w:r>
      <w:r w:rsidRPr="00571DA7">
        <w:rPr>
          <w:rFonts w:ascii="Arial" w:eastAsia="Times New Roman CYR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признаках</w:t>
      </w:r>
      <w:r w:rsidRPr="00571DA7">
        <w:rPr>
          <w:rFonts w:ascii="Arial" w:eastAsia="Times New Roman CYR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характера</w:t>
      </w:r>
      <w:r w:rsidRPr="00571DA7">
        <w:rPr>
          <w:rFonts w:ascii="Arial" w:eastAsia="Times New Roman CYR" w:hAnsi="Arial" w:cs="Arial"/>
          <w:b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color w:val="auto"/>
          <w:sz w:val="28"/>
          <w:szCs w:val="28"/>
        </w:rPr>
        <w:t>формирующих</w:t>
      </w:r>
      <w:r w:rsidRPr="00571DA7">
        <w:rPr>
          <w:rFonts w:ascii="Arial" w:eastAsia="Times New Roman CYR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Личность</w:t>
      </w:r>
      <w:r w:rsidRPr="00571DA7">
        <w:rPr>
          <w:rFonts w:ascii="Arial" w:eastAsia="Times New Roman CYR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b/>
          <w:color w:val="auto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>1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sz w:val="28"/>
          <w:szCs w:val="28"/>
          <w:u w:val="single"/>
        </w:rPr>
        <w:t>Вера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Богу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  <w:u w:val="single"/>
        </w:rPr>
        <w:t>Сомнение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утрате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Сомнение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малых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дозах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позволяет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hAnsi="Arial" w:cs="Arial"/>
          <w:sz w:val="28"/>
          <w:szCs w:val="28"/>
        </w:rPr>
        <w:softHyphen/>
        <w:t>нять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заблуждение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принять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правильное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реш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сомнений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сравним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небольшого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погружения (рефлексии)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проблему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необходим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бывает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выборе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правильного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решения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numPr>
          <w:ilvl w:val="0"/>
          <w:numId w:val="31"/>
        </w:numPr>
        <w:tabs>
          <w:tab w:val="left" w:pos="-567"/>
          <w:tab w:val="left" w:pos="993"/>
        </w:tabs>
        <w:spacing w:after="0"/>
        <w:ind w:left="-567" w:firstLine="0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  <w:u w:val="single"/>
        </w:rPr>
        <w:t>Страх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-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разрушению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большом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эквиваленте)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малой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дозе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-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hAnsi="Arial" w:cs="Arial"/>
          <w:sz w:val="28"/>
          <w:szCs w:val="28"/>
        </w:rPr>
        <w:softHyphen/>
        <w:t>щитный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агрессивным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окр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hAnsi="Arial" w:cs="Arial"/>
          <w:sz w:val="28"/>
          <w:szCs w:val="28"/>
        </w:rPr>
        <w:t>жающего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Иногда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чувство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страха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бывает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малых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дозах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даже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необходимо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должения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сохранения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рода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матерью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дитя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тогда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 (страх)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превращается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инструмента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разрушения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инс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румент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Любви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Иногда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страх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позволяет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начало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-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страха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Богом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начинает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пробуждаться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Совесть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состояние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развивает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Веру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Великую </w:t>
      </w:r>
      <w:r w:rsidRPr="00571DA7">
        <w:rPr>
          <w:rFonts w:ascii="Arial" w:hAnsi="Arial" w:cs="Arial"/>
          <w:sz w:val="28"/>
          <w:szCs w:val="28"/>
        </w:rPr>
        <w:t>Любовь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сохраняет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создавая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Духовную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Защита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страха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душевное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спокойствие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  <w:u w:val="single"/>
        </w:rPr>
        <w:t>Бесстрашие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каких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-</w:t>
      </w:r>
      <w:r w:rsidRPr="00571DA7">
        <w:rPr>
          <w:rFonts w:ascii="Arial" w:hAnsi="Arial" w:cs="Arial"/>
          <w:sz w:val="28"/>
          <w:szCs w:val="28"/>
        </w:rPr>
        <w:t>либо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ограничений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свободная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ограничений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 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3. </w:t>
      </w:r>
      <w:r w:rsidRPr="00571DA7">
        <w:rPr>
          <w:rFonts w:ascii="Arial" w:hAnsi="Arial" w:cs="Arial"/>
          <w:b/>
          <w:sz w:val="28"/>
          <w:szCs w:val="28"/>
          <w:u w:val="single"/>
        </w:rPr>
        <w:t>Любовь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доброе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начало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потенциал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самой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>4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sz w:val="28"/>
          <w:szCs w:val="28"/>
          <w:u w:val="single"/>
        </w:rPr>
        <w:t>Гордыня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возвышение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над 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ми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Миролюбие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человечность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человеколюбие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) 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согласие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сохранение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разруш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lastRenderedPageBreak/>
        <w:t>5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sz w:val="28"/>
          <w:szCs w:val="28"/>
          <w:u w:val="single"/>
        </w:rPr>
        <w:t>Правда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-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качество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дающее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поиск исти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Богу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воссоединение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Истина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-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соединение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Данный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ведет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чистых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искренних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 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pStyle w:val="13"/>
        <w:widowControl w:val="0"/>
        <w:tabs>
          <w:tab w:val="clear" w:pos="708"/>
          <w:tab w:val="left" w:pos="-567"/>
        </w:tabs>
        <w:suppressAutoHyphens w:val="0"/>
        <w:spacing w:after="0"/>
        <w:ind w:left="-567"/>
        <w:jc w:val="both"/>
        <w:rPr>
          <w:rFonts w:ascii="Arial" w:eastAsia="Times New Roman CYR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b/>
          <w:color w:val="auto"/>
          <w:sz w:val="28"/>
          <w:szCs w:val="28"/>
          <w:u w:val="single"/>
        </w:rPr>
        <w:t>Ложь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-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противоположное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качество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искренности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Ложь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уводит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далеко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Бога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иллюзий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страстей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зависимости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качество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также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является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выработанной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системой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защиты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людей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низким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порогом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защиты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Внутреннего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высоким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порогом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восприятия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агрессии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Внешнего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Таких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людей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называют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еще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неза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softHyphen/>
        <w:t>щищенными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людьми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или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имеющими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стойкого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механизма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защиты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агрессивного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таких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людей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несет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разрушение жизни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превышает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допусти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мый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уровень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hAnsi="Arial" w:cs="Arial"/>
          <w:color w:val="auto"/>
          <w:sz w:val="28"/>
          <w:szCs w:val="28"/>
        </w:rPr>
        <w:t>тия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правило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такие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люди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уходят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фантазий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разрушаю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щего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Внешнего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такое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поведение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является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защитным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Таким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спос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hAnsi="Arial" w:cs="Arial"/>
          <w:color w:val="auto"/>
          <w:sz w:val="28"/>
          <w:szCs w:val="28"/>
        </w:rPr>
        <w:t>бом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ранимые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люди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пытаются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сохранить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свою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продолжить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существование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агрессивном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таких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людей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правило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негармонично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Внутренний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поэтому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них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может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быть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сильно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чувство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доброты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большим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недоверием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окружающему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явление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страха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widowControl w:val="0"/>
        <w:tabs>
          <w:tab w:val="clear" w:pos="708"/>
          <w:tab w:val="left" w:pos="-567"/>
        </w:tabs>
        <w:suppressAutoHyphens w:val="0"/>
        <w:spacing w:after="0"/>
        <w:ind w:left="-567"/>
        <w:jc w:val="both"/>
        <w:rPr>
          <w:rFonts w:ascii="Arial" w:eastAsia="Times New Roman CYR" w:hAnsi="Arial" w:cs="Arial"/>
          <w:color w:val="auto"/>
          <w:sz w:val="28"/>
          <w:szCs w:val="28"/>
        </w:rPr>
      </w:pP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     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</w:rPr>
        <w:t>-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несогласованности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их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Внутреннем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происходит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конфликт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этих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двух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противоположностей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высшего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эквивалента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их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дисгармония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вы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зывает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внутренний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протест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Внутреннего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виде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несогласованности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разбалансированно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сти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внутренних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резервов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потенциалов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>) Д</w:t>
      </w:r>
      <w:r w:rsidRPr="00571DA7">
        <w:rPr>
          <w:rFonts w:ascii="Arial" w:hAnsi="Arial" w:cs="Arial"/>
          <w:color w:val="auto"/>
          <w:sz w:val="28"/>
          <w:szCs w:val="28"/>
        </w:rPr>
        <w:t>уши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из</w:t>
      </w:r>
      <w:r w:rsidRPr="00571DA7">
        <w:rPr>
          <w:rFonts w:ascii="Arial" w:eastAsia="Times New Roman CYR" w:hAnsi="Arial" w:cs="Arial"/>
          <w:b/>
          <w:bCs/>
          <w:color w:val="auto"/>
          <w:sz w:val="28"/>
          <w:szCs w:val="28"/>
          <w:u w:val="single"/>
        </w:rPr>
        <w:t>-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за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внутренней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несогласованности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срабатыва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softHyphen/>
        <w:t>ет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новый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механизм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самосохранения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виде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обмана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лукавства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который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соединяет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два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разногласия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уводит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далеко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грез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фантазий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иногда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такие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люди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ведают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творят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живя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своем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иллюзий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болезнь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прогрессирующем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состоянии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приводит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раздвоению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личности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алкоголизму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любой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зависимости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widowControl w:val="0"/>
        <w:tabs>
          <w:tab w:val="clear" w:pos="708"/>
          <w:tab w:val="left" w:pos="-567"/>
        </w:tabs>
        <w:suppressAutoHyphens w:val="0"/>
        <w:spacing w:after="0"/>
        <w:ind w:left="-567"/>
        <w:jc w:val="both"/>
        <w:rPr>
          <w:rFonts w:ascii="Arial" w:eastAsia="Times New Roman CYR" w:hAnsi="Arial" w:cs="Arial"/>
          <w:color w:val="auto"/>
          <w:sz w:val="28"/>
          <w:szCs w:val="28"/>
        </w:rPr>
      </w:pP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    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чтобы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выве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сти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таких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людей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такого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состояния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необходимо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создать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доверительные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ними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отношения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оказывать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помощь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укреплении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стойких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процессов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защиты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Дать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понять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нечего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бояться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скрываться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стоит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укорять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их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пустякам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стоит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помогать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во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hAnsi="Arial" w:cs="Arial"/>
          <w:color w:val="auto"/>
          <w:sz w:val="28"/>
          <w:szCs w:val="28"/>
        </w:rPr>
        <w:t>станов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лению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душевного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равновесия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Ни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коем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случае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стоит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выявлять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прилюдно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их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обман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лучше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разобраться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тихо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мирно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сохраняя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их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споко</w:t>
      </w:r>
      <w:r w:rsidRPr="00571DA7">
        <w:rPr>
          <w:rFonts w:ascii="Arial" w:hAnsi="Arial" w:cs="Arial"/>
          <w:color w:val="auto"/>
          <w:sz w:val="28"/>
          <w:szCs w:val="28"/>
        </w:rPr>
        <w:t>й</w:t>
      </w:r>
      <w:r w:rsidRPr="00571DA7">
        <w:rPr>
          <w:rFonts w:ascii="Arial" w:hAnsi="Arial" w:cs="Arial"/>
          <w:color w:val="auto"/>
          <w:sz w:val="28"/>
          <w:szCs w:val="28"/>
        </w:rPr>
        <w:t>ствие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тогда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кризис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может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миновать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этих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людей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могут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сформироваться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способные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талантливые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люди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любых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областях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вития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Берегите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их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тонкую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структуру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восприимчивую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любому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lastRenderedPageBreak/>
        <w:t>удару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</w:p>
    <w:p w:rsidR="00264884" w:rsidRPr="00571DA7" w:rsidRDefault="00264884" w:rsidP="00264884">
      <w:pPr>
        <w:pStyle w:val="13"/>
        <w:widowControl w:val="0"/>
        <w:tabs>
          <w:tab w:val="clear" w:pos="708"/>
          <w:tab w:val="left" w:pos="-567"/>
        </w:tabs>
        <w:suppressAutoHyphens w:val="0"/>
        <w:spacing w:after="0"/>
        <w:ind w:left="-567"/>
        <w:jc w:val="both"/>
        <w:rPr>
          <w:rFonts w:ascii="Arial" w:eastAsia="Times New Roman CYR" w:hAnsi="Arial" w:cs="Arial"/>
          <w:color w:val="auto"/>
          <w:sz w:val="28"/>
          <w:szCs w:val="28"/>
        </w:rPr>
      </w:pP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     </w:t>
      </w:r>
      <w:r w:rsidRPr="00571DA7">
        <w:rPr>
          <w:rFonts w:ascii="Arial" w:hAnsi="Arial" w:cs="Arial"/>
          <w:color w:val="auto"/>
          <w:sz w:val="28"/>
          <w:szCs w:val="28"/>
        </w:rPr>
        <w:t>Ложь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бывает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спасение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чтобы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обойти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неровности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травмировать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Она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может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малых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пропорциях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выступать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виде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механизма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защиты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механизм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рассматри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вается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мирное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разреш</w:t>
      </w:r>
      <w:r w:rsidRPr="00571DA7">
        <w:rPr>
          <w:rFonts w:ascii="Arial" w:hAnsi="Arial" w:cs="Arial"/>
          <w:color w:val="auto"/>
          <w:sz w:val="28"/>
          <w:szCs w:val="28"/>
        </w:rPr>
        <w:t>е</w:t>
      </w:r>
      <w:r w:rsidRPr="00571DA7">
        <w:rPr>
          <w:rFonts w:ascii="Arial" w:hAnsi="Arial" w:cs="Arial"/>
          <w:color w:val="auto"/>
          <w:sz w:val="28"/>
          <w:szCs w:val="28"/>
        </w:rPr>
        <w:t>ние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конфликтных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 ситуаций.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6. </w:t>
      </w:r>
      <w:r w:rsidRPr="00571DA7">
        <w:rPr>
          <w:rFonts w:ascii="Arial" w:hAnsi="Arial" w:cs="Arial"/>
          <w:b/>
          <w:sz w:val="28"/>
          <w:szCs w:val="28"/>
          <w:u w:val="single"/>
        </w:rPr>
        <w:t>Лень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-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есть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защитный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механизм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от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разбалансированного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жизненного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ритма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или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перегрузки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физического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или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умственного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труда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.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случае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срабатывает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самосохранения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запуска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разрушения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нарушении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</w:t>
      </w:r>
      <w:r w:rsidRPr="00571DA7">
        <w:rPr>
          <w:rFonts w:ascii="Arial" w:hAnsi="Arial" w:cs="Arial"/>
          <w:sz w:val="28"/>
          <w:szCs w:val="28"/>
        </w:rPr>
        <w:softHyphen/>
        <w:t>са сохран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ния 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случае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лень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начинает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работать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самосохр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нения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резервов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организма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способствует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восстановлению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накоплению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жизненных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резер</w:t>
      </w:r>
      <w:r w:rsidRPr="00571DA7">
        <w:rPr>
          <w:rFonts w:ascii="Arial" w:hAnsi="Arial" w:cs="Arial"/>
          <w:sz w:val="28"/>
          <w:szCs w:val="28"/>
        </w:rPr>
        <w:softHyphen/>
        <w:t>вов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чувство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лени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рассматривать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порок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самораз</w:t>
      </w:r>
      <w:r w:rsidRPr="00571DA7">
        <w:rPr>
          <w:rFonts w:ascii="Arial" w:hAnsi="Arial" w:cs="Arial"/>
          <w:sz w:val="28"/>
          <w:szCs w:val="28"/>
        </w:rPr>
        <w:softHyphen/>
        <w:t>рушение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дисгармония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приводит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порочного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</w:t>
      </w:r>
      <w:r w:rsidRPr="00571DA7">
        <w:rPr>
          <w:rFonts w:ascii="Arial" w:hAnsi="Arial" w:cs="Arial"/>
          <w:sz w:val="28"/>
          <w:szCs w:val="28"/>
        </w:rPr>
        <w:softHyphen/>
        <w:t>за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обмана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престу</w:t>
      </w:r>
      <w:r w:rsidRPr="00571DA7">
        <w:rPr>
          <w:rFonts w:ascii="Arial" w:hAnsi="Arial" w:cs="Arial"/>
          <w:sz w:val="28"/>
          <w:szCs w:val="28"/>
        </w:rPr>
        <w:t>п</w:t>
      </w:r>
      <w:r w:rsidRPr="00571DA7">
        <w:rPr>
          <w:rFonts w:ascii="Arial" w:hAnsi="Arial" w:cs="Arial"/>
          <w:sz w:val="28"/>
          <w:szCs w:val="28"/>
        </w:rPr>
        <w:t>ности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качество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характера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строем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пуст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ту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потерю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разрушения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можно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бороться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только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одним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методом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: </w:t>
      </w:r>
      <w:r w:rsidRPr="00571DA7">
        <w:rPr>
          <w:rFonts w:ascii="Arial" w:hAnsi="Arial" w:cs="Arial"/>
          <w:sz w:val="28"/>
          <w:szCs w:val="28"/>
          <w:u w:val="single"/>
        </w:rPr>
        <w:t>создавать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для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таких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людей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нужный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ритм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застав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ляя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их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жить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распорядку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всегда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быть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строю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строй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сможет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нормализовать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индивидуума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совету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ем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жалеть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этих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лентяев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скупиться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для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них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раздаче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самые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трудных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заданий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.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заставить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держать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тонусе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распуститься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беспредела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порока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стимулировать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действиям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перейти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ранг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бардака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хаоса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разрушению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достойны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</w:t>
      </w:r>
      <w:r w:rsidRPr="00571DA7">
        <w:rPr>
          <w:rFonts w:ascii="Arial" w:hAnsi="Arial" w:cs="Arial"/>
          <w:sz w:val="28"/>
          <w:szCs w:val="28"/>
        </w:rPr>
        <w:softHyphen/>
        <w:t>выми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правило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среди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лентяев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талантов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нераскрытыми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потенциалами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Помогите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hAnsi="Arial" w:cs="Arial"/>
          <w:sz w:val="28"/>
          <w:szCs w:val="28"/>
        </w:rPr>
        <w:t>крыть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потенциал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войдет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нужное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русло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смогут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знамениты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трогать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обращать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внимание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hAnsi="Arial" w:cs="Arial"/>
          <w:sz w:val="28"/>
          <w:szCs w:val="28"/>
        </w:rPr>
        <w:softHyphen/>
        <w:t>обще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попуст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тельствовать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могут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погрязнуть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грехе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лени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станут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никому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нужными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никчемными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людьми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правило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среди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очень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пред</w:t>
      </w:r>
      <w:r w:rsidRPr="00571DA7">
        <w:rPr>
          <w:rFonts w:ascii="Arial" w:hAnsi="Arial" w:cs="Arial"/>
          <w:sz w:val="28"/>
          <w:szCs w:val="28"/>
        </w:rPr>
        <w:softHyphen/>
        <w:t>ставителей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неуверенно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стоят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ногах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нуждаются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помощи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поддержке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запускается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Вселенский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механизм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взаимовыручки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мощи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: </w:t>
      </w:r>
      <w:r w:rsidRPr="00571DA7">
        <w:rPr>
          <w:rFonts w:ascii="Arial" w:hAnsi="Arial" w:cs="Arial"/>
          <w:sz w:val="28"/>
          <w:szCs w:val="28"/>
          <w:u w:val="single"/>
        </w:rPr>
        <w:t>ты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помоги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тебе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придет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помощь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Свыше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нуждающимся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необходимо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hAnsi="Arial" w:cs="Arial"/>
          <w:sz w:val="28"/>
          <w:szCs w:val="28"/>
        </w:rPr>
        <w:softHyphen/>
        <w:t>мочь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случае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нуждаются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помощи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Поверьте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поверят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силы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lastRenderedPageBreak/>
        <w:t>своей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верой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сможете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настроить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веру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надежду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всегда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поймут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помогут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направят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Истины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привыкли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принижениям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теперь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принижают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возможности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уходя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далеко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реального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восприятия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потенциала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люди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занижен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ным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восприятием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своего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внутреннего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потенциала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вырабаты</w:t>
      </w:r>
      <w:r w:rsidRPr="00571DA7">
        <w:rPr>
          <w:rFonts w:ascii="Arial" w:hAnsi="Arial" w:cs="Arial"/>
          <w:sz w:val="28"/>
          <w:szCs w:val="28"/>
        </w:rPr>
        <w:softHyphen/>
        <w:t>вается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состояние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безразличия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запущенность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сниженным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порогом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</w:t>
      </w:r>
      <w:r w:rsidRPr="00571DA7">
        <w:rPr>
          <w:rFonts w:ascii="Arial" w:hAnsi="Arial" w:cs="Arial"/>
          <w:sz w:val="28"/>
          <w:szCs w:val="28"/>
        </w:rPr>
        <w:softHyphen/>
        <w:t>тереса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постоянно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заставлять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бороться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трудностями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даже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сопротивл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появляется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шанс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достичь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немалых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подниматься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вверх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лестнице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нормал</w:t>
      </w:r>
      <w:r w:rsidRPr="00571DA7">
        <w:rPr>
          <w:rFonts w:ascii="Arial" w:hAnsi="Arial" w:cs="Arial"/>
          <w:sz w:val="28"/>
          <w:szCs w:val="28"/>
        </w:rPr>
        <w:t>ь</w:t>
      </w:r>
      <w:r w:rsidRPr="00571DA7">
        <w:rPr>
          <w:rFonts w:ascii="Arial" w:hAnsi="Arial" w:cs="Arial"/>
          <w:sz w:val="28"/>
          <w:szCs w:val="28"/>
        </w:rPr>
        <w:t>ная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</w:t>
      </w:r>
      <w:r w:rsidRPr="00571DA7">
        <w:rPr>
          <w:rFonts w:ascii="Arial" w:hAnsi="Arial" w:cs="Arial"/>
          <w:sz w:val="28"/>
          <w:szCs w:val="28"/>
        </w:rPr>
        <w:softHyphen/>
        <w:t>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роста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Трудолюбие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-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черта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характера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противоположная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лени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стремление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</w:t>
      </w:r>
      <w:r w:rsidRPr="00571DA7">
        <w:rPr>
          <w:rFonts w:ascii="Arial" w:hAnsi="Arial" w:cs="Arial"/>
          <w:sz w:val="28"/>
          <w:szCs w:val="28"/>
        </w:rPr>
        <w:softHyphen/>
        <w:t>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достижению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поставленной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усе</w:t>
      </w:r>
      <w:r w:rsidRPr="00571DA7">
        <w:rPr>
          <w:rFonts w:ascii="Arial" w:hAnsi="Arial" w:cs="Arial"/>
          <w:b/>
          <w:bCs/>
          <w:sz w:val="28"/>
          <w:szCs w:val="28"/>
        </w:rPr>
        <w:t>р</w:t>
      </w:r>
      <w:r w:rsidRPr="00571DA7">
        <w:rPr>
          <w:rFonts w:ascii="Arial" w:hAnsi="Arial" w:cs="Arial"/>
          <w:b/>
          <w:bCs/>
          <w:sz w:val="28"/>
          <w:szCs w:val="28"/>
        </w:rPr>
        <w:t>дии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эта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черта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характера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перестраивается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порок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так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формируется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зависимость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от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работы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.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bCs/>
          <w:sz w:val="28"/>
          <w:szCs w:val="28"/>
        </w:rPr>
        <w:t>эта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черта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ха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рактера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перенастраивается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более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негармоничное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состояние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состояние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первенства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соревнования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приводит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к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нарушению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закона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гарм</w:t>
      </w:r>
      <w:r w:rsidRPr="00571DA7">
        <w:rPr>
          <w:rFonts w:ascii="Arial" w:hAnsi="Arial" w:cs="Arial"/>
          <w:b/>
          <w:bCs/>
          <w:sz w:val="28"/>
          <w:szCs w:val="28"/>
        </w:rPr>
        <w:t>о</w:t>
      </w:r>
      <w:r w:rsidRPr="00571DA7">
        <w:rPr>
          <w:rFonts w:ascii="Arial" w:hAnsi="Arial" w:cs="Arial"/>
          <w:b/>
          <w:bCs/>
          <w:sz w:val="28"/>
          <w:szCs w:val="28"/>
        </w:rPr>
        <w:t>нии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равенства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.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довести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чувства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собственного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досто</w:t>
      </w:r>
      <w:r w:rsidRPr="00571DA7">
        <w:rPr>
          <w:rFonts w:ascii="Arial" w:hAnsi="Arial" w:cs="Arial"/>
          <w:sz w:val="28"/>
          <w:szCs w:val="28"/>
        </w:rPr>
        <w:softHyphen/>
        <w:t>инства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впосле</w:t>
      </w:r>
      <w:r w:rsidRPr="00571DA7">
        <w:rPr>
          <w:rFonts w:ascii="Arial" w:hAnsi="Arial" w:cs="Arial"/>
          <w:sz w:val="28"/>
          <w:szCs w:val="28"/>
        </w:rPr>
        <w:t>д</w:t>
      </w:r>
      <w:r w:rsidRPr="00571DA7">
        <w:rPr>
          <w:rFonts w:ascii="Arial" w:hAnsi="Arial" w:cs="Arial"/>
          <w:sz w:val="28"/>
          <w:szCs w:val="28"/>
        </w:rPr>
        <w:t>ствии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приводит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патологической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деформации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характера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горды</w:t>
      </w:r>
      <w:r w:rsidRPr="00571DA7">
        <w:rPr>
          <w:rFonts w:ascii="Arial" w:hAnsi="Arial" w:cs="Arial"/>
          <w:sz w:val="28"/>
          <w:szCs w:val="28"/>
        </w:rPr>
        <w:softHyphen/>
        <w:t>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>7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sz w:val="28"/>
          <w:szCs w:val="28"/>
          <w:u w:val="single"/>
        </w:rPr>
        <w:t>Неуверенность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чувство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неуравновешенности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негармоничного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мнения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общества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рабом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стезя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настроенная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противоречии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самораз</w:t>
      </w:r>
      <w:r w:rsidRPr="00571DA7">
        <w:rPr>
          <w:rFonts w:ascii="Arial" w:hAnsi="Arial" w:cs="Arial"/>
          <w:sz w:val="28"/>
          <w:szCs w:val="28"/>
        </w:rPr>
        <w:softHyphen/>
        <w:t>рушение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уничтожение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свободу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выбора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всегда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выбор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остается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мнением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общества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приводит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потере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доро</w:t>
      </w:r>
      <w:r w:rsidRPr="00571DA7">
        <w:rPr>
          <w:rFonts w:ascii="Arial" w:hAnsi="Arial" w:cs="Arial"/>
          <w:sz w:val="28"/>
          <w:szCs w:val="28"/>
        </w:rPr>
        <w:softHyphen/>
        <w:t>гого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-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восприятие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каков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делает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ненужным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никчемным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становятся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изгоями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общества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</w:t>
      </w:r>
      <w:r w:rsidRPr="00571DA7">
        <w:rPr>
          <w:rFonts w:ascii="Arial" w:hAnsi="Arial" w:cs="Arial"/>
          <w:sz w:val="28"/>
          <w:szCs w:val="28"/>
        </w:rPr>
        <w:t>д</w:t>
      </w:r>
      <w:r w:rsidRPr="00571DA7">
        <w:rPr>
          <w:rFonts w:ascii="Arial" w:hAnsi="Arial" w:cs="Arial"/>
          <w:sz w:val="28"/>
          <w:szCs w:val="28"/>
        </w:rPr>
        <w:t>метом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насмешек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Неуверенность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характера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приводит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полному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разр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hAnsi="Arial" w:cs="Arial"/>
          <w:sz w:val="28"/>
          <w:szCs w:val="28"/>
        </w:rPr>
        <w:t>шению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</w:t>
      </w:r>
      <w:r w:rsidRPr="00571DA7">
        <w:rPr>
          <w:rFonts w:ascii="Arial" w:hAnsi="Arial" w:cs="Arial"/>
          <w:sz w:val="28"/>
          <w:szCs w:val="28"/>
        </w:rPr>
        <w:softHyphen/>
        <w:t>треннего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тер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hAnsi="Arial" w:cs="Arial"/>
          <w:sz w:val="28"/>
          <w:szCs w:val="28"/>
        </w:rPr>
        <w:t>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обществе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должен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куда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какому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должен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пойти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Наступает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полный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дезор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ентир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теряют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двигаясь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наитию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принципу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«</w:t>
      </w:r>
      <w:r w:rsidRPr="00571DA7">
        <w:rPr>
          <w:rFonts w:ascii="Arial" w:hAnsi="Arial" w:cs="Arial"/>
          <w:sz w:val="28"/>
          <w:szCs w:val="28"/>
        </w:rPr>
        <w:t>куда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вынесет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», </w:t>
      </w:r>
      <w:r w:rsidRPr="00571DA7">
        <w:rPr>
          <w:rFonts w:ascii="Arial" w:hAnsi="Arial" w:cs="Arial"/>
          <w:sz w:val="28"/>
          <w:szCs w:val="28"/>
        </w:rPr>
        <w:t>надеясь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правило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такие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становятся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жертвами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мошенников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обманщиков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очень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легковерны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защищены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Они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являются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вечной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жертвой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судьбы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.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состояние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следствием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нарушения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ведет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полному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дисбалансу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потере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  <w:u w:val="single"/>
        </w:rPr>
        <w:t>Самоуверенность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-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противоположное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чувство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неуверенности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явл</w:t>
      </w:r>
      <w:r w:rsidRPr="00571DA7">
        <w:rPr>
          <w:rFonts w:ascii="Arial" w:hAnsi="Arial" w:cs="Arial"/>
          <w:b/>
          <w:bCs/>
          <w:sz w:val="28"/>
          <w:szCs w:val="28"/>
        </w:rPr>
        <w:t>я</w:t>
      </w:r>
      <w:r w:rsidRPr="00571DA7">
        <w:rPr>
          <w:rFonts w:ascii="Arial" w:hAnsi="Arial" w:cs="Arial"/>
          <w:b/>
          <w:bCs/>
          <w:sz w:val="28"/>
          <w:szCs w:val="28"/>
        </w:rPr>
        <w:t>ется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чрезмерной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верой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себя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врожденное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чувство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настроенное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формирование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связями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средой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Такие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люди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живут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ладу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самими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собой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Миром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.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ув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ренно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движутся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заранее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спланированной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правило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знают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хотят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правило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дост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гают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становят</w:t>
      </w:r>
      <w:r w:rsidRPr="00571DA7">
        <w:rPr>
          <w:rFonts w:ascii="Arial" w:hAnsi="Arial" w:cs="Arial"/>
          <w:sz w:val="28"/>
          <w:szCs w:val="28"/>
        </w:rPr>
        <w:softHyphen/>
        <w:t>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знаменитостями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насто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hAnsi="Arial" w:cs="Arial"/>
          <w:sz w:val="28"/>
          <w:szCs w:val="28"/>
        </w:rPr>
        <w:t>щими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праведниками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целью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идут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целеустремленные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правило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обделенные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</w:t>
      </w:r>
      <w:r w:rsidRPr="00571DA7">
        <w:rPr>
          <w:rFonts w:ascii="Arial" w:hAnsi="Arial" w:cs="Arial"/>
          <w:sz w:val="28"/>
          <w:szCs w:val="28"/>
        </w:rPr>
        <w:t>ь</w:t>
      </w:r>
      <w:r w:rsidRPr="00571DA7">
        <w:rPr>
          <w:rFonts w:ascii="Arial" w:hAnsi="Arial" w:cs="Arial"/>
          <w:sz w:val="28"/>
          <w:szCs w:val="28"/>
        </w:rPr>
        <w:t>бой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</w:t>
      </w:r>
      <w:r w:rsidRPr="00571DA7">
        <w:rPr>
          <w:rFonts w:ascii="Arial" w:hAnsi="Arial" w:cs="Arial"/>
          <w:sz w:val="28"/>
          <w:szCs w:val="28"/>
        </w:rPr>
        <w:softHyphen/>
        <w:t>нью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Но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чрезмерный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достижение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цели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приводит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к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стадии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порока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.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правило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начинают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превозмогать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трудн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считаясь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качество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харак</w:t>
      </w:r>
      <w:r w:rsidRPr="00571DA7">
        <w:rPr>
          <w:rFonts w:ascii="Arial" w:hAnsi="Arial" w:cs="Arial"/>
          <w:sz w:val="28"/>
          <w:szCs w:val="28"/>
        </w:rPr>
        <w:softHyphen/>
        <w:t>тера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становится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пор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ком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8. </w:t>
      </w:r>
      <w:r w:rsidRPr="00571DA7">
        <w:rPr>
          <w:rFonts w:ascii="Arial" w:hAnsi="Arial" w:cs="Arial"/>
          <w:b/>
          <w:sz w:val="28"/>
          <w:szCs w:val="28"/>
          <w:u w:val="single"/>
        </w:rPr>
        <w:t>Совесть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-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ладу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Совесть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-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частью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Бога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связывающей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hAnsi="Arial" w:cs="Arial"/>
          <w:sz w:val="28"/>
          <w:szCs w:val="28"/>
        </w:rPr>
        <w:softHyphen/>
        <w:t>весть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составных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настроенная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ладу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        Совесть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-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честность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искренность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честно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-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значит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всегда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ладу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качество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характера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достижение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воссоединения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Богом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Жить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честно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значит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согласии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рушая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закона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Чрезмерное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качество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хара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hAnsi="Arial" w:cs="Arial"/>
          <w:sz w:val="28"/>
          <w:szCs w:val="28"/>
        </w:rPr>
        <w:t>тера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приводит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</w:t>
      </w:r>
      <w:r w:rsidRPr="00571DA7">
        <w:rPr>
          <w:rFonts w:ascii="Arial" w:hAnsi="Arial" w:cs="Arial"/>
          <w:sz w:val="28"/>
          <w:szCs w:val="28"/>
        </w:rPr>
        <w:softHyphen/>
        <w:t>тию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так называемой безответности, ущемлению собственных интересов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дисбалансу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проявл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качества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характера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переводится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стадию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пороков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b/>
          <w:bCs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>9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sz w:val="28"/>
          <w:szCs w:val="28"/>
          <w:u w:val="single"/>
        </w:rPr>
        <w:t>Страсть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-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состояние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настроенное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удовлетворение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них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потребностей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прихотей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направленный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чувства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удовлетворения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удо</w:t>
      </w:r>
      <w:r w:rsidRPr="00571DA7">
        <w:rPr>
          <w:rFonts w:ascii="Arial" w:hAnsi="Arial" w:cs="Arial"/>
          <w:sz w:val="28"/>
          <w:szCs w:val="28"/>
        </w:rPr>
        <w:softHyphen/>
        <w:t>вольствия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предела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-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эгоизма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замыкания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начинает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думать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интересах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считаясь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больше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порок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довести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исступления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состояния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Этими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порочными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увлечениями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страсти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</w:t>
      </w:r>
      <w:r w:rsidRPr="00571DA7">
        <w:rPr>
          <w:rFonts w:ascii="Arial" w:hAnsi="Arial" w:cs="Arial"/>
          <w:sz w:val="28"/>
          <w:szCs w:val="28"/>
        </w:rPr>
        <w:softHyphen/>
        <w:t>ляются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чревоугодие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игромания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нарк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мания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пьянство</w:t>
      </w:r>
      <w:r w:rsidRPr="00571DA7">
        <w:rPr>
          <w:rFonts w:ascii="Arial" w:eastAsia="Times New Roman CYR" w:hAnsi="Arial" w:cs="Arial"/>
          <w:sz w:val="28"/>
          <w:szCs w:val="28"/>
        </w:rPr>
        <w:t>,…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спасением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таких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людей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от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этого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порока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является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только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их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личный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lastRenderedPageBreak/>
        <w:t>излечение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осознание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этой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болезни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10. </w:t>
      </w:r>
      <w:r w:rsidRPr="00571DA7">
        <w:rPr>
          <w:rFonts w:ascii="Arial" w:hAnsi="Arial" w:cs="Arial"/>
          <w:b/>
          <w:sz w:val="28"/>
          <w:szCs w:val="28"/>
          <w:u w:val="single"/>
        </w:rPr>
        <w:t>Ревность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-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одна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разновидностей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страсти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 </w:t>
      </w:r>
      <w:r w:rsidRPr="00571DA7">
        <w:rPr>
          <w:rFonts w:ascii="Arial" w:hAnsi="Arial" w:cs="Arial"/>
          <w:sz w:val="28"/>
          <w:szCs w:val="28"/>
        </w:rPr>
        <w:t>которая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строится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чувств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</w:t>
      </w:r>
      <w:r w:rsidRPr="00571DA7">
        <w:rPr>
          <w:rFonts w:ascii="Arial" w:hAnsi="Arial" w:cs="Arial"/>
          <w:sz w:val="28"/>
          <w:szCs w:val="28"/>
        </w:rPr>
        <w:softHyphen/>
        <w:t>ственности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жажды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захвата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присвоения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чувство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чув</w:t>
      </w:r>
      <w:r w:rsidRPr="00571DA7">
        <w:rPr>
          <w:rFonts w:ascii="Arial" w:hAnsi="Arial" w:cs="Arial"/>
          <w:sz w:val="28"/>
          <w:szCs w:val="28"/>
        </w:rPr>
        <w:softHyphen/>
        <w:t>ства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власти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превосходства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качество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эгоцентрических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интересов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приводит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эгоизму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>11.</w:t>
      </w:r>
      <w:r w:rsidRPr="00571DA7">
        <w:rPr>
          <w:rFonts w:ascii="Arial" w:hAnsi="Arial" w:cs="Arial"/>
          <w:b/>
          <w:sz w:val="28"/>
          <w:szCs w:val="28"/>
          <w:u w:val="single"/>
        </w:rPr>
        <w:t>Чревоугодие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-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порок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страсти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настроенный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удовлетв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рение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интере</w:t>
      </w:r>
      <w:r w:rsidRPr="00571DA7">
        <w:rPr>
          <w:rFonts w:ascii="Arial" w:hAnsi="Arial" w:cs="Arial"/>
          <w:sz w:val="28"/>
          <w:szCs w:val="28"/>
        </w:rPr>
        <w:softHyphen/>
        <w:t>са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увлечении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Чревоугодие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</w:t>
      </w:r>
      <w:r w:rsidRPr="00571DA7">
        <w:rPr>
          <w:rFonts w:ascii="Arial" w:hAnsi="Arial" w:cs="Arial"/>
          <w:sz w:val="28"/>
          <w:szCs w:val="28"/>
        </w:rPr>
        <w:t>д</w:t>
      </w:r>
      <w:r w:rsidRPr="00571DA7">
        <w:rPr>
          <w:rFonts w:ascii="Arial" w:hAnsi="Arial" w:cs="Arial"/>
          <w:sz w:val="28"/>
          <w:szCs w:val="28"/>
        </w:rPr>
        <w:t>ставляет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суженный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круг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интересов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направленный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удовольс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вие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ради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удовольствия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насыщения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Этот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порок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также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яв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ляется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своеобразным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механизмом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выравнивания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компенсации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недостатка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радости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эмоций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компенсация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проявляется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незатейливым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увлечением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приво</w:t>
      </w:r>
      <w:r w:rsidRPr="00571DA7">
        <w:rPr>
          <w:rFonts w:ascii="Arial" w:hAnsi="Arial" w:cs="Arial"/>
          <w:sz w:val="28"/>
          <w:szCs w:val="28"/>
        </w:rPr>
        <w:softHyphen/>
        <w:t>дит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плохим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последствиям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вья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>12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sz w:val="28"/>
          <w:szCs w:val="28"/>
          <w:u w:val="single"/>
        </w:rPr>
        <w:t>Огорчение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-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состояние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подавленности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настроем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разрушение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жизненного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потенциала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Огорчение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неусто</w:t>
      </w:r>
      <w:r w:rsidRPr="00571DA7">
        <w:rPr>
          <w:rFonts w:ascii="Arial" w:hAnsi="Arial" w:cs="Arial"/>
          <w:sz w:val="28"/>
          <w:szCs w:val="28"/>
        </w:rPr>
        <w:t>й</w:t>
      </w:r>
      <w:r w:rsidRPr="00571DA7">
        <w:rPr>
          <w:rFonts w:ascii="Arial" w:hAnsi="Arial" w:cs="Arial"/>
          <w:sz w:val="28"/>
          <w:szCs w:val="28"/>
        </w:rPr>
        <w:t>чивым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hAnsi="Arial" w:cs="Arial"/>
          <w:sz w:val="28"/>
          <w:szCs w:val="28"/>
        </w:rPr>
        <w:softHyphen/>
        <w:t>щитного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поведение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ранних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стадиях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проявляется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ранимостью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подавленностью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человеческого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правило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приводит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впоследствии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з</w:t>
      </w:r>
      <w:r w:rsidRPr="00571DA7">
        <w:rPr>
          <w:rFonts w:ascii="Arial" w:hAnsi="Arial" w:cs="Arial"/>
          <w:sz w:val="28"/>
          <w:szCs w:val="28"/>
        </w:rPr>
        <w:t>аболеваниям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психики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перен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страивает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защитный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разрушающее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воздействие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проявляется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самон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строя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разрушение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Радость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настроенный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Радость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-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умиротворением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спокойствием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>13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sz w:val="28"/>
          <w:szCs w:val="28"/>
          <w:u w:val="single"/>
        </w:rPr>
        <w:t>Отчаяние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полная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разбалансировка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противоположных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</w:t>
      </w:r>
      <w:r w:rsidRPr="00571DA7">
        <w:rPr>
          <w:rFonts w:ascii="Arial" w:hAnsi="Arial" w:cs="Arial"/>
          <w:sz w:val="28"/>
          <w:szCs w:val="28"/>
        </w:rPr>
        <w:softHyphen/>
        <w:t>ского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состояние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ведет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полному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дисбалансу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hAnsi="Arial" w:cs="Arial"/>
          <w:sz w:val="28"/>
          <w:szCs w:val="28"/>
          <w:u w:val="single"/>
        </w:rPr>
        <w:t>тия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прерыванию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ее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Внешним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hAnsi="Arial" w:cs="Arial"/>
          <w:sz w:val="28"/>
          <w:szCs w:val="28"/>
        </w:rPr>
        <w:t xml:space="preserve"> (опасная грань для жизни)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 этом случае потенциалом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становится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разрушение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смерть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истерика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отчаяние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неустойчивый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взаимосвязи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душевного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состояние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несет </w:t>
      </w:r>
      <w:r w:rsidRPr="00571DA7">
        <w:rPr>
          <w:rFonts w:ascii="Arial" w:hAnsi="Arial" w:cs="Arial"/>
          <w:sz w:val="28"/>
          <w:szCs w:val="28"/>
          <w:u w:val="single"/>
        </w:rPr>
        <w:t>лишение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Покровительственным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состояние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приводит 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дисбалансу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защитной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системы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Внутреннего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эмоцио</w:t>
      </w:r>
      <w:r w:rsidRPr="00571DA7">
        <w:rPr>
          <w:rFonts w:ascii="Arial" w:hAnsi="Arial" w:cs="Arial"/>
          <w:sz w:val="28"/>
          <w:szCs w:val="28"/>
        </w:rPr>
        <w:softHyphen/>
        <w:t>нальный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балансную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нару</w:t>
      </w:r>
      <w:r w:rsidRPr="00571DA7">
        <w:rPr>
          <w:rFonts w:ascii="Arial" w:hAnsi="Arial" w:cs="Arial"/>
          <w:sz w:val="28"/>
          <w:szCs w:val="28"/>
        </w:rPr>
        <w:softHyphen/>
        <w:t>шение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работе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данного настроя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ведет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нарушений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защитной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</w:t>
      </w:r>
      <w:r w:rsidRPr="00571DA7">
        <w:rPr>
          <w:rFonts w:ascii="Arial" w:hAnsi="Arial" w:cs="Arial"/>
          <w:sz w:val="28"/>
          <w:szCs w:val="28"/>
        </w:rPr>
        <w:softHyphen/>
        <w:t>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последствием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состояние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отчаяния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истерии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душевное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состоя</w:t>
      </w:r>
      <w:r w:rsidRPr="00571DA7">
        <w:rPr>
          <w:rFonts w:ascii="Arial" w:hAnsi="Arial" w:cs="Arial"/>
          <w:sz w:val="28"/>
          <w:szCs w:val="28"/>
        </w:rPr>
        <w:softHyphen/>
        <w:t>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является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своеобразным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предупреждением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Внутреннего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об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опасной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грани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срабатывает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своеобра</w:t>
      </w:r>
      <w:r w:rsidRPr="00571DA7">
        <w:rPr>
          <w:rFonts w:ascii="Arial" w:hAnsi="Arial" w:cs="Arial"/>
          <w:sz w:val="28"/>
          <w:szCs w:val="28"/>
        </w:rPr>
        <w:t>з</w:t>
      </w:r>
      <w:r w:rsidRPr="00571DA7">
        <w:rPr>
          <w:rFonts w:ascii="Arial" w:hAnsi="Arial" w:cs="Arial"/>
          <w:sz w:val="28"/>
          <w:szCs w:val="28"/>
        </w:rPr>
        <w:t>ный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интуиции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таким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способом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заставляет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задумываться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жизнен</w:t>
      </w:r>
      <w:r w:rsidRPr="00571DA7">
        <w:rPr>
          <w:rFonts w:ascii="Arial" w:hAnsi="Arial" w:cs="Arial"/>
          <w:sz w:val="28"/>
          <w:szCs w:val="28"/>
        </w:rPr>
        <w:softHyphen/>
        <w:t>ной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опасности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>14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sz w:val="28"/>
          <w:szCs w:val="28"/>
          <w:u w:val="single"/>
        </w:rPr>
        <w:t>Истерика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тоже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серии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отчаяния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истерия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уже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болезнью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Внутреннего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психики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весьма </w:t>
      </w:r>
      <w:r w:rsidRPr="00571DA7">
        <w:rPr>
          <w:rFonts w:ascii="Arial" w:hAnsi="Arial" w:cs="Arial"/>
          <w:sz w:val="28"/>
          <w:szCs w:val="28"/>
        </w:rPr>
        <w:t>серьезным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направленным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C52464">
        <w:rPr>
          <w:rFonts w:ascii="Arial" w:hAnsi="Arial" w:cs="Arial"/>
          <w:sz w:val="28"/>
          <w:szCs w:val="28"/>
        </w:rPr>
        <w:t>раз</w:t>
      </w:r>
      <w:r w:rsidRPr="00C52464">
        <w:rPr>
          <w:rFonts w:ascii="Arial" w:hAnsi="Arial" w:cs="Arial"/>
          <w:sz w:val="28"/>
          <w:szCs w:val="28"/>
        </w:rPr>
        <w:softHyphen/>
        <w:t>рушение</w:t>
      </w:r>
      <w:r w:rsidRPr="00C52464">
        <w:rPr>
          <w:rFonts w:ascii="Arial" w:eastAsia="Times New Roman CYR" w:hAnsi="Arial" w:cs="Arial"/>
          <w:sz w:val="28"/>
          <w:szCs w:val="28"/>
        </w:rPr>
        <w:t xml:space="preserve"> </w:t>
      </w:r>
      <w:r w:rsidRPr="00C52464">
        <w:rPr>
          <w:rFonts w:ascii="Arial" w:hAnsi="Arial" w:cs="Arial"/>
          <w:sz w:val="28"/>
          <w:szCs w:val="28"/>
        </w:rPr>
        <w:t>жизни индив</w:t>
      </w:r>
      <w:r w:rsidRPr="00C52464">
        <w:rPr>
          <w:rFonts w:ascii="Arial" w:hAnsi="Arial" w:cs="Arial"/>
          <w:sz w:val="28"/>
          <w:szCs w:val="28"/>
        </w:rPr>
        <w:t>и</w:t>
      </w:r>
      <w:r w:rsidRPr="00C52464">
        <w:rPr>
          <w:rFonts w:ascii="Arial" w:hAnsi="Arial" w:cs="Arial"/>
          <w:sz w:val="28"/>
          <w:szCs w:val="28"/>
        </w:rPr>
        <w:t>дуума</w:t>
      </w:r>
      <w:r w:rsidRPr="00C52464">
        <w:rPr>
          <w:rFonts w:ascii="Arial" w:eastAsia="Times New Roman CYR" w:hAnsi="Arial" w:cs="Arial"/>
          <w:sz w:val="28"/>
          <w:szCs w:val="28"/>
        </w:rPr>
        <w:t xml:space="preserve">. </w:t>
      </w:r>
      <w:r w:rsidRPr="00C52464">
        <w:rPr>
          <w:rFonts w:ascii="Arial" w:hAnsi="Arial" w:cs="Arial"/>
          <w:sz w:val="28"/>
          <w:szCs w:val="28"/>
        </w:rPr>
        <w:t>Такое</w:t>
      </w:r>
      <w:r w:rsidRPr="00C52464">
        <w:rPr>
          <w:rFonts w:ascii="Arial" w:eastAsia="Times New Roman CYR" w:hAnsi="Arial" w:cs="Arial"/>
          <w:sz w:val="28"/>
          <w:szCs w:val="28"/>
        </w:rPr>
        <w:t xml:space="preserve"> </w:t>
      </w:r>
      <w:r w:rsidRPr="00C52464">
        <w:rPr>
          <w:rFonts w:ascii="Arial" w:hAnsi="Arial" w:cs="Arial"/>
          <w:sz w:val="28"/>
          <w:szCs w:val="28"/>
        </w:rPr>
        <w:t>состояние</w:t>
      </w:r>
      <w:r w:rsidRPr="00C52464">
        <w:rPr>
          <w:rFonts w:ascii="Arial" w:eastAsia="Times New Roman CYR" w:hAnsi="Arial" w:cs="Arial"/>
          <w:sz w:val="28"/>
          <w:szCs w:val="28"/>
        </w:rPr>
        <w:t xml:space="preserve"> </w:t>
      </w:r>
      <w:r w:rsidRPr="00C52464">
        <w:rPr>
          <w:rFonts w:ascii="Arial" w:hAnsi="Arial" w:cs="Arial"/>
          <w:sz w:val="28"/>
          <w:szCs w:val="28"/>
        </w:rPr>
        <w:t>проявляется</w:t>
      </w:r>
      <w:r w:rsidRPr="00C52464">
        <w:rPr>
          <w:rFonts w:ascii="Arial" w:eastAsia="Times New Roman CYR" w:hAnsi="Arial" w:cs="Arial"/>
          <w:sz w:val="28"/>
          <w:szCs w:val="28"/>
        </w:rPr>
        <w:t xml:space="preserve"> </w:t>
      </w:r>
      <w:r w:rsidRPr="00C52464">
        <w:rPr>
          <w:rFonts w:ascii="Arial" w:hAnsi="Arial" w:cs="Arial"/>
          <w:sz w:val="28"/>
          <w:szCs w:val="28"/>
        </w:rPr>
        <w:t>дисбалансом</w:t>
      </w:r>
      <w:r w:rsidRPr="00C52464">
        <w:rPr>
          <w:rFonts w:ascii="Arial" w:eastAsia="Times New Roman CYR" w:hAnsi="Arial" w:cs="Arial"/>
          <w:sz w:val="28"/>
          <w:szCs w:val="28"/>
        </w:rPr>
        <w:t xml:space="preserve">  </w:t>
      </w:r>
      <w:r w:rsidRPr="00C52464">
        <w:rPr>
          <w:rFonts w:ascii="Arial" w:hAnsi="Arial" w:cs="Arial"/>
          <w:sz w:val="28"/>
          <w:szCs w:val="28"/>
        </w:rPr>
        <w:t>Души</w:t>
      </w:r>
      <w:r w:rsidRPr="00C52464">
        <w:rPr>
          <w:rFonts w:ascii="Arial" w:eastAsia="Times New Roman CYR" w:hAnsi="Arial" w:cs="Arial"/>
          <w:sz w:val="28"/>
          <w:szCs w:val="28"/>
        </w:rPr>
        <w:t xml:space="preserve"> </w:t>
      </w:r>
      <w:r w:rsidRPr="00C52464">
        <w:rPr>
          <w:rFonts w:ascii="Arial" w:hAnsi="Arial" w:cs="Arial"/>
          <w:sz w:val="28"/>
          <w:szCs w:val="28"/>
        </w:rPr>
        <w:t>с</w:t>
      </w:r>
      <w:r w:rsidRPr="00C52464">
        <w:rPr>
          <w:rFonts w:ascii="Arial" w:eastAsia="Times New Roman CYR" w:hAnsi="Arial" w:cs="Arial"/>
          <w:sz w:val="28"/>
          <w:szCs w:val="28"/>
        </w:rPr>
        <w:t xml:space="preserve"> </w:t>
      </w:r>
      <w:r w:rsidRPr="00C52464">
        <w:rPr>
          <w:rFonts w:ascii="Arial" w:hAnsi="Arial" w:cs="Arial"/>
          <w:sz w:val="28"/>
          <w:szCs w:val="28"/>
        </w:rPr>
        <w:t>настроем</w:t>
      </w:r>
      <w:r w:rsidRPr="00C52464">
        <w:rPr>
          <w:rFonts w:ascii="Arial" w:eastAsia="Times New Roman CYR" w:hAnsi="Arial" w:cs="Arial"/>
          <w:sz w:val="28"/>
          <w:szCs w:val="28"/>
        </w:rPr>
        <w:t xml:space="preserve"> </w:t>
      </w:r>
      <w:r w:rsidRPr="00C52464">
        <w:rPr>
          <w:rFonts w:ascii="Arial" w:hAnsi="Arial" w:cs="Arial"/>
          <w:sz w:val="28"/>
          <w:szCs w:val="28"/>
        </w:rPr>
        <w:t>на</w:t>
      </w:r>
      <w:r w:rsidRPr="00C52464">
        <w:rPr>
          <w:rFonts w:ascii="Arial" w:eastAsia="Times New Roman CYR" w:hAnsi="Arial" w:cs="Arial"/>
          <w:sz w:val="28"/>
          <w:szCs w:val="28"/>
        </w:rPr>
        <w:t xml:space="preserve"> </w:t>
      </w:r>
      <w:r w:rsidRPr="00C52464">
        <w:rPr>
          <w:rFonts w:ascii="Arial" w:hAnsi="Arial" w:cs="Arial"/>
          <w:sz w:val="28"/>
          <w:szCs w:val="28"/>
        </w:rPr>
        <w:t>разрушение</w:t>
      </w:r>
      <w:r w:rsidRPr="00C52464">
        <w:rPr>
          <w:rFonts w:ascii="Arial" w:eastAsia="Times New Roman CYR" w:hAnsi="Arial" w:cs="Arial"/>
          <w:sz w:val="28"/>
          <w:szCs w:val="28"/>
        </w:rPr>
        <w:t xml:space="preserve"> </w:t>
      </w:r>
      <w:r w:rsidRPr="00C52464">
        <w:rPr>
          <w:rFonts w:ascii="Arial" w:hAnsi="Arial" w:cs="Arial"/>
          <w:sz w:val="28"/>
          <w:szCs w:val="28"/>
        </w:rPr>
        <w:t>жизни</w:t>
      </w:r>
      <w:r w:rsidRPr="00C52464">
        <w:rPr>
          <w:rFonts w:ascii="Arial" w:eastAsia="Times New Roman CYR" w:hAnsi="Arial" w:cs="Arial"/>
          <w:sz w:val="28"/>
          <w:szCs w:val="28"/>
        </w:rPr>
        <w:t xml:space="preserve"> (направленный на разрушение). </w:t>
      </w:r>
      <w:r w:rsidRPr="00C52464">
        <w:rPr>
          <w:rFonts w:ascii="Arial" w:hAnsi="Arial" w:cs="Arial"/>
          <w:sz w:val="28"/>
          <w:szCs w:val="28"/>
        </w:rPr>
        <w:t>И</w:t>
      </w:r>
      <w:r w:rsidRPr="00C52464">
        <w:rPr>
          <w:rFonts w:ascii="Arial" w:eastAsia="Times New Roman CYR" w:hAnsi="Arial" w:cs="Arial"/>
          <w:sz w:val="28"/>
          <w:szCs w:val="28"/>
        </w:rPr>
        <w:t xml:space="preserve"> </w:t>
      </w:r>
      <w:r w:rsidRPr="00C52464">
        <w:rPr>
          <w:rFonts w:ascii="Arial" w:hAnsi="Arial" w:cs="Arial"/>
          <w:sz w:val="28"/>
          <w:szCs w:val="28"/>
        </w:rPr>
        <w:t>истерия</w:t>
      </w:r>
      <w:r w:rsidRPr="00C52464">
        <w:rPr>
          <w:rFonts w:ascii="Arial" w:eastAsia="Times New Roman CYR" w:hAnsi="Arial" w:cs="Arial"/>
          <w:sz w:val="28"/>
          <w:szCs w:val="28"/>
        </w:rPr>
        <w:t xml:space="preserve"> </w:t>
      </w:r>
      <w:r w:rsidRPr="00C52464">
        <w:rPr>
          <w:rFonts w:ascii="Arial" w:hAnsi="Arial" w:cs="Arial"/>
          <w:sz w:val="28"/>
          <w:szCs w:val="28"/>
        </w:rPr>
        <w:t>является</w:t>
      </w:r>
      <w:r w:rsidRPr="00C52464">
        <w:rPr>
          <w:rFonts w:ascii="Arial" w:eastAsia="Times New Roman CYR" w:hAnsi="Arial" w:cs="Arial"/>
          <w:sz w:val="28"/>
          <w:szCs w:val="28"/>
        </w:rPr>
        <w:t xml:space="preserve"> </w:t>
      </w:r>
      <w:r w:rsidRPr="00C52464">
        <w:rPr>
          <w:rFonts w:ascii="Arial" w:hAnsi="Arial" w:cs="Arial"/>
          <w:sz w:val="28"/>
          <w:szCs w:val="28"/>
        </w:rPr>
        <w:t>своеобразным</w:t>
      </w:r>
      <w:r w:rsidRPr="00C52464">
        <w:rPr>
          <w:rFonts w:ascii="Arial" w:eastAsia="Times New Roman CYR" w:hAnsi="Arial" w:cs="Arial"/>
          <w:sz w:val="28"/>
          <w:szCs w:val="28"/>
        </w:rPr>
        <w:t xml:space="preserve"> </w:t>
      </w:r>
      <w:r w:rsidRPr="00C52464">
        <w:rPr>
          <w:rFonts w:ascii="Arial" w:hAnsi="Arial" w:cs="Arial"/>
          <w:sz w:val="28"/>
          <w:szCs w:val="28"/>
        </w:rPr>
        <w:t>механизмом</w:t>
      </w:r>
      <w:r w:rsidRPr="00C52464">
        <w:rPr>
          <w:rFonts w:ascii="Arial" w:eastAsia="Times New Roman CYR" w:hAnsi="Arial" w:cs="Arial"/>
          <w:sz w:val="28"/>
          <w:szCs w:val="28"/>
        </w:rPr>
        <w:t xml:space="preserve"> </w:t>
      </w:r>
      <w:r w:rsidRPr="00C52464">
        <w:rPr>
          <w:rFonts w:ascii="Arial" w:eastAsia="Times New Roman CYR" w:hAnsi="Arial" w:cs="Arial"/>
          <w:sz w:val="28"/>
          <w:szCs w:val="28"/>
          <w:u w:val="single"/>
        </w:rPr>
        <w:t>предупреждения</w:t>
      </w:r>
      <w:r w:rsidRPr="00C52464">
        <w:rPr>
          <w:rFonts w:ascii="Arial" w:eastAsia="Times New Roman CYR" w:hAnsi="Arial" w:cs="Arial"/>
          <w:sz w:val="28"/>
          <w:szCs w:val="28"/>
        </w:rPr>
        <w:t xml:space="preserve"> в виде </w:t>
      </w:r>
      <w:r w:rsidRPr="00C52464">
        <w:rPr>
          <w:rFonts w:ascii="Arial" w:eastAsia="Times New Roman CYR" w:hAnsi="Arial" w:cs="Arial"/>
          <w:sz w:val="28"/>
          <w:szCs w:val="28"/>
          <w:u w:val="single"/>
        </w:rPr>
        <w:t xml:space="preserve">демонстрации </w:t>
      </w:r>
      <w:r w:rsidRPr="00C52464">
        <w:rPr>
          <w:rFonts w:ascii="Arial" w:eastAsia="Times New Roman CYR" w:hAnsi="Arial" w:cs="Arial"/>
          <w:sz w:val="28"/>
          <w:szCs w:val="28"/>
        </w:rPr>
        <w:t>внутре</w:t>
      </w:r>
      <w:r w:rsidRPr="00C52464">
        <w:rPr>
          <w:rFonts w:ascii="Arial" w:eastAsia="Times New Roman CYR" w:hAnsi="Arial" w:cs="Arial"/>
          <w:sz w:val="28"/>
          <w:szCs w:val="28"/>
        </w:rPr>
        <w:t>н</w:t>
      </w:r>
      <w:r w:rsidRPr="00C52464">
        <w:rPr>
          <w:rFonts w:ascii="Arial" w:eastAsia="Times New Roman CYR" w:hAnsi="Arial" w:cs="Arial"/>
          <w:sz w:val="28"/>
          <w:szCs w:val="28"/>
        </w:rPr>
        <w:t xml:space="preserve">него </w:t>
      </w:r>
      <w:r w:rsidRPr="00C52464">
        <w:rPr>
          <w:rFonts w:ascii="Arial" w:hAnsi="Arial" w:cs="Arial"/>
          <w:sz w:val="28"/>
          <w:szCs w:val="28"/>
        </w:rPr>
        <w:t xml:space="preserve">состояния человека </w:t>
      </w:r>
      <w:r w:rsidRPr="00C52464">
        <w:rPr>
          <w:rFonts w:ascii="Arial" w:eastAsia="Times New Roman CYR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>
        <w:rPr>
          <w:rFonts w:ascii="Arial" w:eastAsia="Times New Roman CYR" w:hAnsi="Arial" w:cs="Arial"/>
          <w:sz w:val="28"/>
          <w:szCs w:val="28"/>
        </w:rPr>
        <w:t xml:space="preserve">обращено оно к людям предупреждением о пограничном состоянии Души через эмоциональный срыв индивидуума.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эмоциональное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состояние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сопровождается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выбросом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эмоциональной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окружающий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настраивает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окружение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бережное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</w:t>
      </w:r>
      <w:r w:rsidRPr="00571DA7">
        <w:rPr>
          <w:rFonts w:ascii="Arial" w:hAnsi="Arial" w:cs="Arial"/>
          <w:sz w:val="28"/>
          <w:szCs w:val="28"/>
        </w:rPr>
        <w:softHyphen/>
        <w:t>треннему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ранимого</w:t>
      </w:r>
      <w:r>
        <w:rPr>
          <w:rFonts w:ascii="Arial" w:hAnsi="Arial" w:cs="Arial"/>
          <w:sz w:val="28"/>
          <w:szCs w:val="28"/>
        </w:rPr>
        <w:t xml:space="preserve"> (незащище</w:t>
      </w:r>
      <w:r>
        <w:rPr>
          <w:rFonts w:ascii="Arial" w:hAnsi="Arial" w:cs="Arial"/>
          <w:sz w:val="28"/>
          <w:szCs w:val="28"/>
        </w:rPr>
        <w:t>н</w:t>
      </w:r>
      <w:r>
        <w:rPr>
          <w:rFonts w:ascii="Arial" w:hAnsi="Arial" w:cs="Arial"/>
          <w:sz w:val="28"/>
          <w:szCs w:val="28"/>
        </w:rPr>
        <w:t xml:space="preserve">ного) 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15. </w:t>
      </w:r>
      <w:r w:rsidRPr="00571DA7">
        <w:rPr>
          <w:rFonts w:ascii="Arial" w:hAnsi="Arial" w:cs="Arial"/>
          <w:b/>
          <w:sz w:val="28"/>
          <w:szCs w:val="28"/>
          <w:u w:val="single"/>
        </w:rPr>
        <w:t>Крик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начальная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стадия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проявления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душевного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беспокойства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Крик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грань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когда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появляется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надлом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психики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надрыв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Крик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смещение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эмоционального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состояния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состояние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беспокойства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след</w:t>
      </w:r>
      <w:r w:rsidRPr="00571DA7">
        <w:rPr>
          <w:rFonts w:ascii="Arial" w:hAnsi="Arial" w:cs="Arial"/>
          <w:sz w:val="28"/>
          <w:szCs w:val="28"/>
        </w:rPr>
        <w:softHyphen/>
        <w:t>ствие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дисбаланса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самозащиты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ухода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реальности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А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сильных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травмах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у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незащищенных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лично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стей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происходит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процесс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перенастраивания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Души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иную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сторону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развития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понятия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мешиваются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превращается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хаос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состояние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сравнимо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маленькой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катастрофой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смертью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последствия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надлома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психики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</w:t>
      </w:r>
      <w:r w:rsidRPr="00571DA7">
        <w:rPr>
          <w:rFonts w:ascii="Arial" w:hAnsi="Arial" w:cs="Arial"/>
          <w:sz w:val="28"/>
          <w:szCs w:val="28"/>
        </w:rPr>
        <w:softHyphen/>
        <w:t>веческого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>16.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Малодушие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безволие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или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слабость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характера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сопротив</w:t>
      </w:r>
      <w:r w:rsidRPr="00571DA7">
        <w:rPr>
          <w:rFonts w:ascii="Arial" w:hAnsi="Arial" w:cs="Arial"/>
          <w:sz w:val="28"/>
          <w:szCs w:val="28"/>
        </w:rPr>
        <w:softHyphen/>
        <w:t>ления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задачам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когда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у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отсутствует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жизненное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сопротивление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то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 xml:space="preserve">это качество 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называется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безволием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.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</w:t>
      </w:r>
      <w:r w:rsidRPr="00571DA7">
        <w:rPr>
          <w:rFonts w:ascii="Arial" w:hAnsi="Arial" w:cs="Arial"/>
          <w:sz w:val="28"/>
          <w:szCs w:val="28"/>
        </w:rPr>
        <w:softHyphen/>
        <w:t>ловек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совершать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необдуманные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поступки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задумываясь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последствиях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Гар</w:t>
      </w:r>
      <w:r w:rsidRPr="00571DA7">
        <w:rPr>
          <w:rFonts w:ascii="Arial" w:hAnsi="Arial" w:cs="Arial"/>
          <w:sz w:val="28"/>
          <w:szCs w:val="28"/>
        </w:rPr>
        <w:softHyphen/>
        <w:t>монично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настроенный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должен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постоянно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настраивать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</w:t>
      </w:r>
      <w:r w:rsidRPr="00571DA7">
        <w:rPr>
          <w:rFonts w:ascii="Arial" w:hAnsi="Arial" w:cs="Arial"/>
          <w:sz w:val="28"/>
          <w:szCs w:val="28"/>
        </w:rPr>
        <w:softHyphen/>
        <w:t>треннего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законам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Божьим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слабыми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моральными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принципами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живущий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принципов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называется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ветреным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бессмысленным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строем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lastRenderedPageBreak/>
        <w:t>человек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претендует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звание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строит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инстинктах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считается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безал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берным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ненадежным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Иначе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говоря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</w:t>
      </w:r>
      <w:r w:rsidRPr="00571DA7">
        <w:rPr>
          <w:rFonts w:ascii="Arial" w:hAnsi="Arial" w:cs="Arial"/>
          <w:sz w:val="28"/>
          <w:szCs w:val="28"/>
        </w:rPr>
        <w:softHyphen/>
        <w:t>рый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потребности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желания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живет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пагубными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желаниями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использует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жизненную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силу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сопротивления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силу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этим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пагубным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hAnsi="Arial" w:cs="Arial"/>
          <w:sz w:val="28"/>
          <w:szCs w:val="28"/>
        </w:rPr>
        <w:softHyphen/>
        <w:t>вычкам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настроен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борьбы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сопротивления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принципу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«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hAnsi="Arial" w:cs="Arial"/>
          <w:sz w:val="28"/>
          <w:szCs w:val="28"/>
        </w:rPr>
        <w:softHyphen/>
        <w:t>лучится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».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называют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безвольным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бесчувственным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строенным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потребностей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слывет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спо</w:t>
      </w:r>
      <w:r w:rsidRPr="00571DA7">
        <w:rPr>
          <w:rFonts w:ascii="Arial" w:hAnsi="Arial" w:cs="Arial"/>
          <w:sz w:val="28"/>
          <w:szCs w:val="28"/>
        </w:rPr>
        <w:softHyphen/>
        <w:t>койствия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Сознание давно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заперто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подсознании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него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которым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нелады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живет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отдельно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без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хозяина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рождается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безволие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даже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сказать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раздвоение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состояние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когда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Душа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существует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отдельно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понимания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отдельно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отдельно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>17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sz w:val="28"/>
          <w:szCs w:val="28"/>
          <w:u w:val="single"/>
        </w:rPr>
        <w:t>Психические</w:t>
      </w:r>
      <w:r w:rsidRPr="00571DA7">
        <w:rPr>
          <w:rFonts w:ascii="Arial" w:eastAsia="Times New Roman CYR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заболевания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болезнь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знаете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Душа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- </w:t>
      </w:r>
      <w:r w:rsidRPr="00571DA7">
        <w:rPr>
          <w:rFonts w:ascii="Arial" w:hAnsi="Arial" w:cs="Arial"/>
          <w:sz w:val="28"/>
          <w:szCs w:val="28"/>
          <w:u w:val="single"/>
        </w:rPr>
        <w:t>это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</w:t>
      </w:r>
      <w:r w:rsidRPr="00571DA7">
        <w:rPr>
          <w:rFonts w:ascii="Arial" w:hAnsi="Arial" w:cs="Arial"/>
          <w:sz w:val="28"/>
          <w:szCs w:val="28"/>
          <w:u w:val="single"/>
        </w:rPr>
        <w:softHyphen/>
        <w:t>стема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связи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Внешним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Покров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hAnsi="Arial" w:cs="Arial"/>
          <w:sz w:val="28"/>
          <w:szCs w:val="28"/>
          <w:u w:val="single"/>
        </w:rPr>
        <w:t>тельственной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системой)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когда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дости</w:t>
      </w:r>
      <w:r w:rsidRPr="00571DA7">
        <w:rPr>
          <w:rFonts w:ascii="Arial" w:hAnsi="Arial" w:cs="Arial"/>
          <w:sz w:val="28"/>
          <w:szCs w:val="28"/>
        </w:rPr>
        <w:softHyphen/>
        <w:t>гает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высокой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степени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травмы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переживания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срабатывает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</w:t>
      </w:r>
      <w:r w:rsidRPr="00571DA7">
        <w:rPr>
          <w:rFonts w:ascii="Arial" w:hAnsi="Arial" w:cs="Arial"/>
          <w:sz w:val="28"/>
          <w:szCs w:val="28"/>
        </w:rPr>
        <w:softHyphen/>
        <w:t>никает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защитная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реакция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окружающего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живет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обы</w:t>
      </w:r>
      <w:r w:rsidRPr="00571DA7">
        <w:rPr>
          <w:rFonts w:ascii="Arial" w:hAnsi="Arial" w:cs="Arial"/>
          <w:sz w:val="28"/>
          <w:szCs w:val="28"/>
        </w:rPr>
        <w:t>ч</w:t>
      </w:r>
      <w:r w:rsidRPr="00571DA7">
        <w:rPr>
          <w:rFonts w:ascii="Arial" w:hAnsi="Arial" w:cs="Arial"/>
          <w:sz w:val="28"/>
          <w:szCs w:val="28"/>
        </w:rPr>
        <w:t>ной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Душевный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высоким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потенциа</w:t>
      </w:r>
      <w:r w:rsidRPr="00571DA7">
        <w:rPr>
          <w:rFonts w:ascii="Arial" w:hAnsi="Arial" w:cs="Arial"/>
          <w:sz w:val="28"/>
          <w:szCs w:val="28"/>
        </w:rPr>
        <w:softHyphen/>
        <w:t>лом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агрессивности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этого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настраивает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механизм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hAnsi="Arial" w:cs="Arial"/>
          <w:sz w:val="28"/>
          <w:szCs w:val="28"/>
        </w:rPr>
        <w:softHyphen/>
        <w:t>здание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недоступности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остается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спокоен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понимания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происходящего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лишается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Его Сознание 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уходит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 Внешнего Мира внутрь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«</w:t>
      </w:r>
      <w:r w:rsidRPr="00571DA7">
        <w:rPr>
          <w:rFonts w:ascii="Arial" w:hAnsi="Arial" w:cs="Arial"/>
          <w:sz w:val="28"/>
          <w:szCs w:val="28"/>
        </w:rPr>
        <w:t>скор</w:t>
      </w:r>
      <w:r w:rsidRPr="00571DA7">
        <w:rPr>
          <w:rFonts w:ascii="Arial" w:hAnsi="Arial" w:cs="Arial"/>
          <w:sz w:val="28"/>
          <w:szCs w:val="28"/>
        </w:rPr>
        <w:softHyphen/>
        <w:t>лупы» (Тонкого Мира)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напоминаю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что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лишь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выработанная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</w:t>
      </w:r>
      <w:r w:rsidRPr="00571DA7">
        <w:rPr>
          <w:rFonts w:ascii="Arial" w:hAnsi="Arial" w:cs="Arial"/>
          <w:sz w:val="28"/>
          <w:szCs w:val="28"/>
        </w:rPr>
        <w:softHyphen/>
        <w:t>мим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агрессивного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человечества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правило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этим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заболев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ниям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подвластны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чувствительной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психикой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приспосо</w:t>
      </w:r>
      <w:r w:rsidRPr="00571DA7">
        <w:rPr>
          <w:rFonts w:ascii="Arial" w:hAnsi="Arial" w:cs="Arial"/>
          <w:sz w:val="28"/>
          <w:szCs w:val="28"/>
        </w:rPr>
        <w:t>б</w:t>
      </w:r>
      <w:r w:rsidRPr="00571DA7">
        <w:rPr>
          <w:rFonts w:ascii="Arial" w:hAnsi="Arial" w:cs="Arial"/>
          <w:sz w:val="28"/>
          <w:szCs w:val="28"/>
        </w:rPr>
        <w:t>ленной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грубому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насилию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>18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.  </w:t>
      </w:r>
      <w:r w:rsidRPr="00571DA7">
        <w:rPr>
          <w:rFonts w:ascii="Arial" w:hAnsi="Arial" w:cs="Arial"/>
          <w:b/>
          <w:sz w:val="28"/>
          <w:szCs w:val="28"/>
          <w:u w:val="single"/>
        </w:rPr>
        <w:t>Пьянство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порок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векового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насилия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подвел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</w:t>
      </w:r>
      <w:r w:rsidRPr="00571DA7">
        <w:rPr>
          <w:rFonts w:ascii="Arial" w:hAnsi="Arial" w:cs="Arial"/>
          <w:sz w:val="28"/>
          <w:szCs w:val="28"/>
        </w:rPr>
        <w:softHyphen/>
        <w:t>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зелья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беспробудная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-</w:t>
      </w:r>
      <w:r w:rsidRPr="00571DA7">
        <w:rPr>
          <w:rFonts w:ascii="Arial" w:hAnsi="Arial" w:cs="Arial"/>
          <w:sz w:val="28"/>
          <w:szCs w:val="28"/>
        </w:rPr>
        <w:t>навсего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распущен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ность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человечества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перед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пагубным увлеченьем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.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порок </w:t>
      </w:r>
      <w:r w:rsidRPr="00571DA7">
        <w:rPr>
          <w:rFonts w:ascii="Arial" w:hAnsi="Arial" w:cs="Arial"/>
          <w:sz w:val="28"/>
          <w:szCs w:val="28"/>
        </w:rPr>
        <w:t>зависимости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проявление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слабости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малодушия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порок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корни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происхождения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искривления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при </w:t>
      </w:r>
      <w:r w:rsidRPr="00571DA7">
        <w:rPr>
          <w:rFonts w:ascii="Arial" w:hAnsi="Arial" w:cs="Arial"/>
          <w:sz w:val="28"/>
          <w:szCs w:val="28"/>
        </w:rPr>
        <w:t>порочном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такой механизм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обос</w:t>
      </w:r>
      <w:r w:rsidRPr="00571DA7">
        <w:rPr>
          <w:rFonts w:ascii="Arial" w:hAnsi="Arial" w:cs="Arial"/>
          <w:sz w:val="28"/>
          <w:szCs w:val="28"/>
        </w:rPr>
        <w:softHyphen/>
        <w:t>нован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имеет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корни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прегрешения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считается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отягощением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</w:t>
      </w:r>
      <w:r w:rsidRPr="00571DA7">
        <w:rPr>
          <w:rFonts w:ascii="Arial" w:hAnsi="Arial" w:cs="Arial"/>
          <w:sz w:val="28"/>
          <w:szCs w:val="28"/>
        </w:rPr>
        <w:softHyphen/>
        <w:t>бы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b/>
          <w:bCs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lastRenderedPageBreak/>
        <w:t>19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.  </w:t>
      </w:r>
      <w:r w:rsidRPr="00571DA7">
        <w:rPr>
          <w:rFonts w:ascii="Arial" w:hAnsi="Arial" w:cs="Arial"/>
          <w:b/>
          <w:sz w:val="28"/>
          <w:szCs w:val="28"/>
          <w:u w:val="single"/>
        </w:rPr>
        <w:t>Воровство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порок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нарушенных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обществом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 </w:t>
      </w:r>
      <w:r w:rsidRPr="00571DA7">
        <w:rPr>
          <w:rFonts w:ascii="Arial" w:hAnsi="Arial" w:cs="Arial"/>
          <w:sz w:val="28"/>
          <w:szCs w:val="28"/>
        </w:rPr>
        <w:t>про</w:t>
      </w:r>
      <w:r w:rsidRPr="00571DA7">
        <w:rPr>
          <w:rFonts w:ascii="Arial" w:hAnsi="Arial" w:cs="Arial"/>
          <w:sz w:val="28"/>
          <w:szCs w:val="28"/>
        </w:rPr>
        <w:softHyphen/>
        <w:t>мышляющий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неблагонадежным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занятием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причиняет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обществу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вред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приносит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огорче</w:t>
      </w:r>
      <w:r w:rsidRPr="00571DA7">
        <w:rPr>
          <w:rFonts w:ascii="Arial" w:hAnsi="Arial" w:cs="Arial"/>
          <w:sz w:val="28"/>
          <w:szCs w:val="28"/>
        </w:rPr>
        <w:softHyphen/>
        <w:t>ние,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нанося Душевную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боль окр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hAnsi="Arial" w:cs="Arial"/>
          <w:sz w:val="28"/>
          <w:szCs w:val="28"/>
        </w:rPr>
        <w:t>жающим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Воровство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великим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прегрешением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Бо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жественным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заповедям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считается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великим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грехом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приравнив</w:t>
      </w:r>
      <w:r w:rsidRPr="00571DA7">
        <w:rPr>
          <w:rFonts w:ascii="Arial" w:hAnsi="Arial" w:cs="Arial"/>
          <w:b/>
          <w:bCs/>
          <w:sz w:val="28"/>
          <w:szCs w:val="28"/>
        </w:rPr>
        <w:t>а</w:t>
      </w:r>
      <w:r w:rsidRPr="00571DA7">
        <w:rPr>
          <w:rFonts w:ascii="Arial" w:hAnsi="Arial" w:cs="Arial"/>
          <w:b/>
          <w:bCs/>
          <w:sz w:val="28"/>
          <w:szCs w:val="28"/>
        </w:rPr>
        <w:t>ется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к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убийству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.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святых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заповедях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звучит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Times New Roman CYR" w:hAnsi="Arial" w:cs="Arial"/>
          <w:sz w:val="28"/>
          <w:szCs w:val="28"/>
        </w:rPr>
        <w:t>: «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укради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равно,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убей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». </w:t>
      </w:r>
      <w:r w:rsidRPr="00571DA7">
        <w:rPr>
          <w:rFonts w:ascii="Arial" w:hAnsi="Arial" w:cs="Arial"/>
          <w:b/>
          <w:bCs/>
          <w:sz w:val="28"/>
          <w:szCs w:val="28"/>
        </w:rPr>
        <w:t>Украсть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значит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лишить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ближнего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радости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Воровство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дорогой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 пути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к </w:t>
      </w:r>
      <w:r w:rsidRPr="00571DA7">
        <w:rPr>
          <w:rFonts w:ascii="Arial" w:hAnsi="Arial" w:cs="Arial"/>
          <w:sz w:val="28"/>
          <w:szCs w:val="28"/>
        </w:rPr>
        <w:t>разрушению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поступок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разрыв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Господом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b/>
          <w:bCs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Убить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украсть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впрочем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взять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взаймы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отдать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намерение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лишить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ра</w:t>
      </w:r>
      <w:r w:rsidRPr="00571DA7">
        <w:rPr>
          <w:rFonts w:ascii="Arial" w:hAnsi="Arial" w:cs="Arial"/>
          <w:sz w:val="28"/>
          <w:szCs w:val="28"/>
        </w:rPr>
        <w:softHyphen/>
        <w:t>дости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радость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ценное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-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Богом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Радость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-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есть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Бог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b/>
          <w:bCs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20. </w:t>
      </w:r>
      <w:r w:rsidRPr="00571DA7">
        <w:rPr>
          <w:rFonts w:ascii="Arial" w:hAnsi="Arial" w:cs="Arial"/>
          <w:b/>
          <w:sz w:val="28"/>
          <w:szCs w:val="28"/>
          <w:u w:val="single"/>
        </w:rPr>
        <w:t>Бесноватость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-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есть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связь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Духом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противоречия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из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Тонкого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bCs/>
          <w:sz w:val="28"/>
          <w:szCs w:val="28"/>
        </w:rPr>
        <w:t>Земли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.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учит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разлом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обществом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противоречит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конфликты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испытаний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лишает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покоя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равновесия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горд</w:t>
      </w:r>
      <w:r w:rsidRPr="00571DA7">
        <w:rPr>
          <w:rFonts w:ascii="Arial" w:hAnsi="Arial" w:cs="Arial"/>
          <w:b/>
          <w:bCs/>
          <w:sz w:val="28"/>
          <w:szCs w:val="28"/>
        </w:rPr>
        <w:t>ы</w:t>
      </w:r>
      <w:r w:rsidRPr="00571DA7">
        <w:rPr>
          <w:rFonts w:ascii="Arial" w:hAnsi="Arial" w:cs="Arial"/>
          <w:b/>
          <w:bCs/>
          <w:sz w:val="28"/>
          <w:szCs w:val="28"/>
        </w:rPr>
        <w:t>ню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покровительствует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именно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он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  </w:t>
      </w:r>
      <w:r w:rsidRPr="00571DA7">
        <w:rPr>
          <w:rFonts w:ascii="Arial" w:hAnsi="Arial" w:cs="Arial"/>
          <w:b/>
          <w:sz w:val="28"/>
          <w:szCs w:val="28"/>
          <w:u w:val="single"/>
        </w:rPr>
        <w:t>Спокойный</w:t>
      </w:r>
      <w:r w:rsidRPr="00571DA7">
        <w:rPr>
          <w:rFonts w:ascii="Arial" w:eastAsia="Times New Roman CYR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человек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живущий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ладу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стояние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приравнивается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к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святому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состояние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 великой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защитой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человеческого Дитя, данной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от </w:t>
      </w:r>
      <w:r w:rsidRPr="00571DA7">
        <w:rPr>
          <w:rFonts w:ascii="Arial" w:hAnsi="Arial" w:cs="Arial"/>
          <w:sz w:val="28"/>
          <w:szCs w:val="28"/>
        </w:rPr>
        <w:t>Госпо</w:t>
      </w:r>
      <w:r w:rsidRPr="00571DA7">
        <w:rPr>
          <w:rFonts w:ascii="Arial" w:hAnsi="Arial" w:cs="Arial"/>
          <w:sz w:val="28"/>
          <w:szCs w:val="28"/>
        </w:rPr>
        <w:softHyphen/>
        <w:t>да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21.  </w:t>
      </w:r>
      <w:r w:rsidRPr="00571DA7">
        <w:rPr>
          <w:rFonts w:ascii="Arial" w:hAnsi="Arial" w:cs="Arial"/>
          <w:b/>
          <w:sz w:val="28"/>
          <w:szCs w:val="28"/>
          <w:u w:val="single"/>
        </w:rPr>
        <w:t>Одержимость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жизнь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только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интересам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.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правило</w:t>
      </w:r>
      <w:r w:rsidRPr="00571DA7">
        <w:rPr>
          <w:rFonts w:ascii="Arial" w:eastAsia="Times New Roman CYR" w:hAnsi="Arial" w:cs="Arial"/>
          <w:sz w:val="28"/>
          <w:szCs w:val="28"/>
        </w:rPr>
        <w:t>,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над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этим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пороком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покровительствует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Дух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дьявола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настраивает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</w:t>
      </w:r>
      <w:r w:rsidRPr="00571DA7">
        <w:rPr>
          <w:rFonts w:ascii="Arial" w:hAnsi="Arial" w:cs="Arial"/>
          <w:sz w:val="28"/>
          <w:szCs w:val="28"/>
        </w:rPr>
        <w:softHyphen/>
        <w:t>моничным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правилам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имеют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интересы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: </w:t>
      </w:r>
      <w:r w:rsidRPr="00571DA7">
        <w:rPr>
          <w:rFonts w:ascii="Arial" w:hAnsi="Arial" w:cs="Arial"/>
          <w:sz w:val="28"/>
          <w:szCs w:val="28"/>
        </w:rPr>
        <w:t>такие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напугать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 </w:t>
      </w:r>
      <w:r w:rsidRPr="00571DA7">
        <w:rPr>
          <w:rFonts w:ascii="Arial" w:hAnsi="Arial" w:cs="Arial"/>
          <w:sz w:val="28"/>
          <w:szCs w:val="28"/>
        </w:rPr>
        <w:t>подавить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подч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нить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Одержимость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проявляться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упорстве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достижении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полностью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влиянием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противоположной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</w:t>
      </w:r>
      <w:r w:rsidRPr="00571DA7">
        <w:rPr>
          <w:rFonts w:ascii="Arial" w:hAnsi="Arial" w:cs="Arial"/>
          <w:sz w:val="28"/>
          <w:szCs w:val="28"/>
        </w:rPr>
        <w:softHyphen/>
        <w:t>ным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уроком (целью) является освобождение от этого качества Души (властности…).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конечно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является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поро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ком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самой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высокой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кары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sz w:val="28"/>
          <w:szCs w:val="28"/>
        </w:rPr>
        <w:t>или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наказанием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за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проявле</w:t>
      </w:r>
      <w:r w:rsidRPr="00571DA7">
        <w:rPr>
          <w:rFonts w:ascii="Arial" w:hAnsi="Arial" w:cs="Arial"/>
          <w:b/>
          <w:bCs/>
          <w:sz w:val="28"/>
          <w:szCs w:val="28"/>
        </w:rPr>
        <w:t>н</w:t>
      </w:r>
      <w:r w:rsidRPr="00571DA7">
        <w:rPr>
          <w:rFonts w:ascii="Arial" w:hAnsi="Arial" w:cs="Arial"/>
          <w:b/>
          <w:bCs/>
          <w:sz w:val="28"/>
          <w:szCs w:val="28"/>
        </w:rPr>
        <w:t>ную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когда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-</w:t>
      </w:r>
      <w:r w:rsidRPr="00571DA7">
        <w:rPr>
          <w:rFonts w:ascii="Arial" w:hAnsi="Arial" w:cs="Arial"/>
          <w:b/>
          <w:bCs/>
          <w:sz w:val="28"/>
          <w:szCs w:val="28"/>
        </w:rPr>
        <w:t>то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слабость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в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bCs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состояние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является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наследием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прошлого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.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власти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22. </w:t>
      </w:r>
      <w:r w:rsidRPr="00571DA7">
        <w:rPr>
          <w:rFonts w:ascii="Arial" w:hAnsi="Arial" w:cs="Arial"/>
          <w:b/>
          <w:sz w:val="28"/>
          <w:szCs w:val="28"/>
          <w:u w:val="single"/>
        </w:rPr>
        <w:t>Непокорность</w:t>
      </w:r>
      <w:r w:rsidRPr="00571DA7">
        <w:rPr>
          <w:rFonts w:ascii="Arial" w:eastAsia="Times New Roman CYR" w:hAnsi="Arial" w:cs="Arial"/>
          <w:b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b/>
          <w:sz w:val="28"/>
          <w:szCs w:val="28"/>
          <w:u w:val="single"/>
        </w:rPr>
        <w:t>свободолюбие</w:t>
      </w:r>
      <w:r w:rsidRPr="00571DA7">
        <w:rPr>
          <w:rFonts w:ascii="Arial" w:eastAsia="Times New Roman CYR" w:hAnsi="Arial" w:cs="Arial"/>
          <w:b/>
          <w:sz w:val="28"/>
          <w:szCs w:val="28"/>
          <w:u w:val="single"/>
        </w:rPr>
        <w:t>)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-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своеобразное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состояние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проявляется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сопротивления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независимости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влияния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общества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Непокорность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малых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дозах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воспи</w:t>
      </w:r>
      <w:r w:rsidRPr="00571DA7">
        <w:rPr>
          <w:rFonts w:ascii="Arial" w:hAnsi="Arial" w:cs="Arial"/>
          <w:sz w:val="28"/>
          <w:szCs w:val="28"/>
        </w:rPr>
        <w:softHyphen/>
        <w:t>тывает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силу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приводит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состояние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равновесия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когда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качество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начинает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зашкаливать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высоких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пределов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проявляется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обособлением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противопоставлени</w:t>
      </w:r>
      <w:r w:rsidRPr="00571DA7">
        <w:rPr>
          <w:rFonts w:ascii="Arial" w:hAnsi="Arial" w:cs="Arial"/>
          <w:sz w:val="28"/>
          <w:szCs w:val="28"/>
        </w:rPr>
        <w:softHyphen/>
        <w:t>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уже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приравнивается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одержимости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приводит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</w:t>
      </w:r>
      <w:r w:rsidRPr="00571DA7">
        <w:rPr>
          <w:rFonts w:ascii="Arial" w:hAnsi="Arial" w:cs="Arial"/>
          <w:sz w:val="28"/>
          <w:szCs w:val="28"/>
        </w:rPr>
        <w:softHyphen/>
        <w:t>тию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гордыни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опред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ленным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наказаниям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23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sz w:val="28"/>
          <w:szCs w:val="28"/>
          <w:u w:val="single"/>
        </w:rPr>
        <w:t>Судьба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Основную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течение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прохождения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</w:t>
      </w:r>
      <w:r w:rsidRPr="00571DA7">
        <w:rPr>
          <w:rFonts w:ascii="Arial" w:hAnsi="Arial" w:cs="Arial"/>
          <w:sz w:val="28"/>
          <w:szCs w:val="28"/>
        </w:rPr>
        <w:softHyphen/>
        <w:t>ком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уроков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Господних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зада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ных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программой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формируется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</w:t>
      </w:r>
      <w:r w:rsidRPr="00571DA7">
        <w:rPr>
          <w:rFonts w:ascii="Arial" w:hAnsi="Arial" w:cs="Arial"/>
          <w:sz w:val="28"/>
          <w:szCs w:val="28"/>
        </w:rPr>
        <w:softHyphen/>
        <w:t>рая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называется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Духовным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ростом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лестнице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                                                                         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right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                                                                             23.07.06, 10.07.11</w:t>
      </w:r>
    </w:p>
    <w:p w:rsidR="00264884" w:rsidRPr="00B35034" w:rsidRDefault="00264884" w:rsidP="00264884">
      <w:pPr>
        <w:widowControl w:val="0"/>
        <w:tabs>
          <w:tab w:val="left" w:pos="-567"/>
        </w:tabs>
        <w:spacing w:after="0"/>
        <w:ind w:left="-567"/>
        <w:jc w:val="center"/>
        <w:rPr>
          <w:rFonts w:ascii="Arial" w:eastAsia="Times New Roman CYR" w:hAnsi="Arial" w:cs="Arial"/>
          <w:b/>
          <w:sz w:val="32"/>
          <w:szCs w:val="32"/>
          <w:u w:val="single"/>
        </w:rPr>
      </w:pPr>
      <w:r w:rsidRPr="00B35034">
        <w:rPr>
          <w:rFonts w:ascii="Arial" w:hAnsi="Arial" w:cs="Arial"/>
          <w:b/>
          <w:sz w:val="32"/>
          <w:szCs w:val="32"/>
          <w:u w:val="single"/>
        </w:rPr>
        <w:t>Возникновение</w:t>
      </w:r>
      <w:r w:rsidRPr="00B35034">
        <w:rPr>
          <w:rFonts w:ascii="Arial" w:eastAsia="Times New Roman CYR" w:hAnsi="Arial" w:cs="Arial"/>
          <w:b/>
          <w:sz w:val="32"/>
          <w:szCs w:val="32"/>
          <w:u w:val="single"/>
        </w:rPr>
        <w:t xml:space="preserve"> </w:t>
      </w:r>
      <w:r w:rsidRPr="00B35034">
        <w:rPr>
          <w:rFonts w:ascii="Arial" w:hAnsi="Arial" w:cs="Arial"/>
          <w:b/>
          <w:sz w:val="32"/>
          <w:szCs w:val="32"/>
          <w:u w:val="single"/>
        </w:rPr>
        <w:t>болезней</w:t>
      </w:r>
      <w:r w:rsidRPr="00B35034">
        <w:rPr>
          <w:rFonts w:ascii="Arial" w:eastAsia="Times New Roman CYR" w:hAnsi="Arial" w:cs="Arial"/>
          <w:b/>
          <w:sz w:val="32"/>
          <w:szCs w:val="32"/>
          <w:u w:val="single"/>
        </w:rPr>
        <w:t xml:space="preserve"> </w:t>
      </w:r>
      <w:r w:rsidRPr="00B35034">
        <w:rPr>
          <w:rFonts w:ascii="Arial" w:hAnsi="Arial" w:cs="Arial"/>
          <w:b/>
          <w:sz w:val="32"/>
          <w:szCs w:val="32"/>
          <w:u w:val="single"/>
        </w:rPr>
        <w:t>тела</w:t>
      </w:r>
      <w:r w:rsidRPr="00B35034">
        <w:rPr>
          <w:rFonts w:ascii="Arial" w:eastAsia="Times New Roman CYR" w:hAnsi="Arial" w:cs="Arial"/>
          <w:b/>
          <w:sz w:val="32"/>
          <w:szCs w:val="32"/>
          <w:u w:val="single"/>
        </w:rPr>
        <w:t xml:space="preserve"> </w:t>
      </w:r>
      <w:r w:rsidRPr="00B35034">
        <w:rPr>
          <w:rFonts w:ascii="Arial" w:hAnsi="Arial" w:cs="Arial"/>
          <w:b/>
          <w:sz w:val="32"/>
          <w:szCs w:val="32"/>
          <w:u w:val="single"/>
        </w:rPr>
        <w:t>через</w:t>
      </w:r>
      <w:r w:rsidRPr="00B35034">
        <w:rPr>
          <w:rFonts w:ascii="Arial" w:eastAsia="Times New Roman CYR" w:hAnsi="Arial" w:cs="Arial"/>
          <w:b/>
          <w:sz w:val="32"/>
          <w:szCs w:val="32"/>
          <w:u w:val="single"/>
        </w:rPr>
        <w:t xml:space="preserve"> </w:t>
      </w:r>
      <w:r w:rsidRPr="00B35034">
        <w:rPr>
          <w:rFonts w:ascii="Arial" w:hAnsi="Arial" w:cs="Arial"/>
          <w:b/>
          <w:sz w:val="32"/>
          <w:szCs w:val="32"/>
          <w:u w:val="single"/>
        </w:rPr>
        <w:t>болезнь</w:t>
      </w:r>
      <w:r w:rsidRPr="00B35034">
        <w:rPr>
          <w:rFonts w:ascii="Arial" w:eastAsia="Times New Roman CYR" w:hAnsi="Arial" w:cs="Arial"/>
          <w:b/>
          <w:sz w:val="32"/>
          <w:szCs w:val="32"/>
          <w:u w:val="single"/>
        </w:rPr>
        <w:t xml:space="preserve"> </w:t>
      </w:r>
      <w:r w:rsidRPr="00B35034">
        <w:rPr>
          <w:rFonts w:ascii="Arial" w:hAnsi="Arial" w:cs="Arial"/>
          <w:b/>
          <w:sz w:val="32"/>
          <w:szCs w:val="32"/>
          <w:u w:val="single"/>
        </w:rPr>
        <w:t>Души</w:t>
      </w:r>
      <w:r w:rsidRPr="00B35034">
        <w:rPr>
          <w:rFonts w:ascii="Arial" w:eastAsia="Times New Roman CYR" w:hAnsi="Arial" w:cs="Arial"/>
          <w:b/>
          <w:sz w:val="32"/>
          <w:szCs w:val="32"/>
          <w:u w:val="single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</w:rPr>
        <w:t>1. Болезни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сердца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сердечно-сосудистой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системы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возникают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гордыни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властности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подавлении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), </w:t>
      </w:r>
      <w:r w:rsidRPr="00571DA7">
        <w:rPr>
          <w:rFonts w:ascii="Arial" w:hAnsi="Arial" w:cs="Arial"/>
          <w:sz w:val="28"/>
          <w:szCs w:val="28"/>
        </w:rPr>
        <w:t>бе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hAnsi="Arial" w:cs="Arial"/>
          <w:sz w:val="28"/>
          <w:szCs w:val="28"/>
        </w:rPr>
        <w:t>сердечия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равнодушия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эгоизма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самолюбия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жадности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скупости</w:t>
      </w:r>
      <w:r w:rsidRPr="00571DA7">
        <w:rPr>
          <w:rFonts w:ascii="Arial" w:eastAsia="Times New Roman CYR" w:hAnsi="Arial" w:cs="Arial"/>
          <w:sz w:val="28"/>
          <w:szCs w:val="28"/>
        </w:rPr>
        <w:t>…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</w:rPr>
        <w:t>2. Депрессия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подавленность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резкое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изменение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настроения</w:t>
      </w:r>
      <w:r w:rsidRPr="00571DA7">
        <w:rPr>
          <w:rFonts w:ascii="Arial" w:eastAsia="Times New Roman CYR" w:hAnsi="Arial" w:cs="Arial"/>
          <w:b/>
          <w:sz w:val="28"/>
          <w:szCs w:val="28"/>
        </w:rPr>
        <w:t>.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болезненное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состоя</w:t>
      </w:r>
      <w:r w:rsidRPr="00571DA7">
        <w:rPr>
          <w:rFonts w:ascii="Arial" w:hAnsi="Arial" w:cs="Arial"/>
          <w:sz w:val="28"/>
          <w:szCs w:val="28"/>
        </w:rPr>
        <w:softHyphen/>
        <w:t>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возникает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общественного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мнения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возникает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неуверенным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характером (неустойчивой психикой)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частыми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сомнениями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ярко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выражено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чувство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обиды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проявлением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взрывного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несдержанного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характера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правило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подвержены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мнения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порок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посто</w:t>
      </w:r>
      <w:r w:rsidRPr="00571DA7">
        <w:rPr>
          <w:rFonts w:ascii="Arial" w:hAnsi="Arial" w:cs="Arial"/>
          <w:sz w:val="28"/>
          <w:szCs w:val="28"/>
        </w:rPr>
        <w:softHyphen/>
        <w:t>янного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присутствия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мнения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отголоском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прошлой 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прошлой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независимый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всегда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ничье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мнение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интересовало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впрочем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сейчас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каждого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«</w:t>
      </w:r>
      <w:r w:rsidRPr="00571DA7">
        <w:rPr>
          <w:rFonts w:ascii="Arial" w:hAnsi="Arial" w:cs="Arial"/>
          <w:sz w:val="28"/>
          <w:szCs w:val="28"/>
        </w:rPr>
        <w:t>шороха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»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мнений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какой</w:t>
      </w:r>
      <w:r w:rsidRPr="00571DA7">
        <w:rPr>
          <w:rFonts w:ascii="Arial" w:eastAsia="Times New Roman CYR" w:hAnsi="Arial" w:cs="Arial"/>
          <w:sz w:val="28"/>
          <w:szCs w:val="28"/>
        </w:rPr>
        <w:t>-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подавляли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мнения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проявляя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властность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красе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происхождения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  <w:tab w:val="left" w:pos="142"/>
          <w:tab w:val="left" w:pos="426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</w:rPr>
        <w:t>3. Склонность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к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азарту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присутствия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противоречия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см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беснов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тость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страсть</w:t>
      </w:r>
      <w:r w:rsidRPr="00571DA7">
        <w:rPr>
          <w:rFonts w:ascii="Arial" w:eastAsia="Times New Roman CYR" w:hAnsi="Arial" w:cs="Arial"/>
          <w:sz w:val="28"/>
          <w:szCs w:val="28"/>
        </w:rPr>
        <w:t>).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</w:rPr>
        <w:t>4. Метеозависимость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аллергии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формируются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Times New Roman CYR" w:hAnsi="Arial" w:cs="Arial"/>
          <w:sz w:val="28"/>
          <w:szCs w:val="28"/>
        </w:rPr>
        <w:t>-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недостаточной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Веры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Бога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</w:t>
      </w:r>
      <w:r w:rsidRPr="00571DA7">
        <w:rPr>
          <w:rFonts w:ascii="Arial" w:hAnsi="Arial" w:cs="Arial"/>
          <w:sz w:val="28"/>
          <w:szCs w:val="28"/>
        </w:rPr>
        <w:softHyphen/>
        <w:t>рез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проявление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недоверия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сомнения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неуверенности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эгоизма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безразличия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</w:t>
      </w:r>
      <w:r w:rsidRPr="00571DA7">
        <w:rPr>
          <w:rFonts w:ascii="Arial" w:hAnsi="Arial" w:cs="Arial"/>
          <w:sz w:val="28"/>
          <w:szCs w:val="28"/>
        </w:rPr>
        <w:softHyphen/>
        <w:t>гим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Times New Roman CYR" w:hAnsi="Arial" w:cs="Arial"/>
          <w:sz w:val="28"/>
          <w:szCs w:val="28"/>
        </w:rPr>
        <w:t>-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характерных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признаков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лишают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защиты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Бога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</w:rPr>
        <w:t>5. Болезни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 xml:space="preserve">ног 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болезнь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развивающаяся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Times New Roman CYR" w:hAnsi="Arial" w:cs="Arial"/>
          <w:sz w:val="28"/>
          <w:szCs w:val="28"/>
        </w:rPr>
        <w:t>-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чрезме</w:t>
      </w:r>
      <w:r w:rsidRPr="00571DA7">
        <w:rPr>
          <w:rFonts w:ascii="Arial" w:hAnsi="Arial" w:cs="Arial"/>
          <w:sz w:val="28"/>
          <w:szCs w:val="28"/>
        </w:rPr>
        <w:t>р</w:t>
      </w:r>
      <w:r w:rsidRPr="00571DA7">
        <w:rPr>
          <w:rFonts w:ascii="Arial" w:hAnsi="Arial" w:cs="Arial"/>
          <w:sz w:val="28"/>
          <w:szCs w:val="28"/>
        </w:rPr>
        <w:t>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недове</w:t>
      </w:r>
      <w:r w:rsidRPr="00571DA7">
        <w:rPr>
          <w:rFonts w:ascii="Arial" w:hAnsi="Arial" w:cs="Arial"/>
          <w:sz w:val="28"/>
          <w:szCs w:val="28"/>
        </w:rPr>
        <w:softHyphen/>
        <w:t>рия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людям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Богу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  <w:tab w:val="left" w:pos="993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</w:rPr>
        <w:t>6. Болезни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рук</w:t>
      </w:r>
      <w:r w:rsidRPr="00571DA7">
        <w:rPr>
          <w:rFonts w:ascii="Arial" w:eastAsia="Times New Roman CYR" w:hAnsi="Arial" w:cs="Arial"/>
          <w:b/>
          <w:sz w:val="28"/>
          <w:szCs w:val="28"/>
        </w:rPr>
        <w:t>,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суставов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возникают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-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проявления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недоверия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Богу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 частые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сомнения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истратили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сил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восполнение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своих </w:t>
      </w:r>
      <w:r w:rsidRPr="00571DA7">
        <w:rPr>
          <w:rFonts w:ascii="Arial" w:hAnsi="Arial" w:cs="Arial"/>
          <w:sz w:val="28"/>
          <w:szCs w:val="28"/>
        </w:rPr>
        <w:t>желаний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значит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потратили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сил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энергии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только на </w:t>
      </w:r>
      <w:r w:rsidRPr="00571DA7">
        <w:rPr>
          <w:rFonts w:ascii="Arial" w:eastAsia="Times New Roman CYR" w:hAnsi="Arial" w:cs="Arial"/>
          <w:sz w:val="28"/>
          <w:szCs w:val="28"/>
        </w:rPr>
        <w:lastRenderedPageBreak/>
        <w:t xml:space="preserve">себя. </w:t>
      </w:r>
      <w:r w:rsidRPr="00571DA7">
        <w:rPr>
          <w:rFonts w:ascii="Arial" w:hAnsi="Arial" w:cs="Arial"/>
          <w:sz w:val="28"/>
          <w:szCs w:val="28"/>
        </w:rPr>
        <w:t>Тратили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силы лишь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чтобы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богатым, </w:t>
      </w:r>
      <w:r w:rsidRPr="00571DA7">
        <w:rPr>
          <w:rFonts w:ascii="Arial" w:hAnsi="Arial" w:cs="Arial"/>
          <w:sz w:val="28"/>
          <w:szCs w:val="28"/>
        </w:rPr>
        <w:t>могущественным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властным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всесильным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значит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тратили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силы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осущес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вление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несущественных дел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таких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пиры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празднества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идеи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направленные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трату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времени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Вы тратили в жизни много сил впустую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 теперь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болят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ноги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руки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Никчемные дела свели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Божественного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все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направляли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свои силы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негармоничные поступки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могло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неверно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истолковано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понятие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достоинстве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слишком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сил в 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тратили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пустые, не существенные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дела, а также на 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пополнение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кармана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проявляли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чрезмерную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скупость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глупость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Растрачивали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силы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понапрасну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ставя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неосуществимые </w:t>
      </w:r>
      <w:r w:rsidRPr="00571DA7">
        <w:rPr>
          <w:rFonts w:ascii="Arial" w:hAnsi="Arial" w:cs="Arial"/>
          <w:sz w:val="28"/>
          <w:szCs w:val="28"/>
        </w:rPr>
        <w:t>цели, беря в жизни направление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Бога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Нему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</w:rPr>
        <w:t>7. Болезнь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позвоночника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-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проявление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последствий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негармоничных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поступков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отражением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Небе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закрыли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доступ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Times New Roman CYR" w:hAnsi="Arial" w:cs="Arial"/>
          <w:sz w:val="28"/>
          <w:szCs w:val="28"/>
        </w:rPr>
        <w:t>-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негармоничных мыслей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перекрыт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канал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Богом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позвоночник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равен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Божестве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ному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каналу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соприкосновения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Одухо</w:t>
      </w:r>
      <w:r w:rsidRPr="00571DA7">
        <w:rPr>
          <w:rFonts w:ascii="Arial" w:hAnsi="Arial" w:cs="Arial"/>
          <w:sz w:val="28"/>
          <w:szCs w:val="28"/>
        </w:rPr>
        <w:softHyphen/>
        <w:t>творения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</w:rPr>
        <w:t>8. Заболевания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мочевого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пузыря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кишечника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половых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органов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в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том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числе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венериче</w:t>
      </w:r>
      <w:r w:rsidRPr="00571DA7">
        <w:rPr>
          <w:rFonts w:ascii="Arial" w:hAnsi="Arial" w:cs="Arial"/>
          <w:b/>
          <w:sz w:val="28"/>
          <w:szCs w:val="28"/>
        </w:rPr>
        <w:softHyphen/>
        <w:t>ские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заболевания</w:t>
      </w:r>
      <w:r w:rsidRPr="00571DA7">
        <w:rPr>
          <w:rFonts w:ascii="Arial" w:eastAsia="Times New Roman CYR" w:hAnsi="Arial" w:cs="Arial"/>
          <w:b/>
          <w:sz w:val="28"/>
          <w:szCs w:val="28"/>
        </w:rPr>
        <w:t>.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неправильное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поведение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семье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окружаю</w:t>
      </w:r>
      <w:r w:rsidRPr="00571DA7">
        <w:rPr>
          <w:rFonts w:ascii="Arial" w:hAnsi="Arial" w:cs="Arial"/>
          <w:sz w:val="28"/>
          <w:szCs w:val="28"/>
        </w:rPr>
        <w:softHyphen/>
        <w:t>щему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Вами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нарушены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законы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ленной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природы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</w:t>
      </w:r>
      <w:r w:rsidRPr="00571DA7">
        <w:rPr>
          <w:rFonts w:ascii="Arial" w:hAnsi="Arial" w:cs="Arial"/>
          <w:sz w:val="28"/>
          <w:szCs w:val="28"/>
        </w:rPr>
        <w:softHyphen/>
        <w:t>ства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заболевания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возникают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проявлении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обиды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ссоры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агрессии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негармоничных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поступков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мыслей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эти болезни возникают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нарушении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закона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</w:t>
      </w:r>
      <w:r w:rsidRPr="00571DA7">
        <w:rPr>
          <w:rFonts w:ascii="Arial" w:hAnsi="Arial" w:cs="Arial"/>
          <w:sz w:val="28"/>
          <w:szCs w:val="28"/>
        </w:rPr>
        <w:softHyphen/>
        <w:t>мьи  самой семьей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при негармоничном </w:t>
      </w:r>
      <w:r w:rsidRPr="00571DA7">
        <w:rPr>
          <w:rFonts w:ascii="Arial" w:hAnsi="Arial" w:cs="Arial"/>
          <w:sz w:val="28"/>
          <w:szCs w:val="28"/>
        </w:rPr>
        <w:t>поведении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повлекшем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разр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hAnsi="Arial" w:cs="Arial"/>
          <w:sz w:val="28"/>
          <w:szCs w:val="28"/>
        </w:rPr>
        <w:t>шение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 xml:space="preserve">здоровья 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близ</w:t>
      </w:r>
      <w:r w:rsidRPr="00571DA7">
        <w:rPr>
          <w:rFonts w:ascii="Arial" w:hAnsi="Arial" w:cs="Arial"/>
          <w:sz w:val="28"/>
          <w:szCs w:val="28"/>
        </w:rPr>
        <w:softHyphen/>
        <w:t xml:space="preserve">ких 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</w:rPr>
        <w:t>9. Заболевание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печени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желчного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пузыря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-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проявление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обиды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влечет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проявление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агрессии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осуждения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</w:rPr>
        <w:t>10. Заболевание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почек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-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нарушенные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семейные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семье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присутствует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однобокий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приоритет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лишь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мнения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проявляете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членам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семьи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обществу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предвзятое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повлечь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разрушение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жизненных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семьи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общества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существует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чересчур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завышенное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самомн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думаете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понимаете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знаете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больше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нежели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партнер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</w:rPr>
        <w:t>11. Поджелудочная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железа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-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отсутствие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спокойствия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лишены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свободы </w:t>
      </w:r>
      <w:r w:rsidRPr="00571DA7">
        <w:rPr>
          <w:rFonts w:ascii="Arial" w:hAnsi="Arial" w:cs="Arial"/>
          <w:sz w:val="28"/>
          <w:szCs w:val="28"/>
        </w:rPr>
        <w:t>собственного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мнения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и зависите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мнения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других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Вам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необходимо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изменить свои взгляды на жизнь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Times New Roman CYR" w:hAnsi="Arial" w:cs="Arial"/>
          <w:sz w:val="28"/>
          <w:szCs w:val="28"/>
        </w:rPr>
        <w:t>-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искривленно</w:t>
      </w:r>
      <w:r w:rsidRPr="00571DA7">
        <w:rPr>
          <w:rFonts w:ascii="Arial" w:hAnsi="Arial" w:cs="Arial"/>
          <w:sz w:val="28"/>
          <w:szCs w:val="28"/>
        </w:rPr>
        <w:softHyphen/>
        <w:t>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представления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подвержен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искажению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разрушению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изменение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мировоззрения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спасет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гибели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физического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плана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</w:rPr>
        <w:t>12. Болезни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желудка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орган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отражает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мироощущение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формирует чувство радости через еду.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орган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связующей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нитью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Утроба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связующим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ходом (через солнечное сплетение)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человеческой системы с  Миром.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eastAsia="Times New Roman CYR" w:hAnsi="Arial" w:cs="Arial"/>
          <w:bCs/>
          <w:sz w:val="28"/>
          <w:szCs w:val="28"/>
        </w:rPr>
        <w:t>пищеварительная система -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и </w:t>
      </w:r>
      <w:r w:rsidRPr="00571DA7">
        <w:rPr>
          <w:rFonts w:ascii="Arial" w:hAnsi="Arial" w:cs="Arial"/>
          <w:sz w:val="28"/>
          <w:szCs w:val="28"/>
        </w:rPr>
        <w:t>место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взаимодействия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принятие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пищи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сочетании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удовольствием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-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процесс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получе</w:t>
      </w:r>
      <w:r w:rsidRPr="00571DA7">
        <w:rPr>
          <w:rFonts w:ascii="Arial" w:hAnsi="Arial" w:cs="Arial"/>
          <w:sz w:val="28"/>
          <w:szCs w:val="28"/>
        </w:rPr>
        <w:softHyphen/>
        <w:t>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радости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Любви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положительные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эмоции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eastAsia="Times New Roman CYR" w:hAnsi="Arial" w:cs="Arial"/>
          <w:bCs/>
          <w:sz w:val="28"/>
          <w:szCs w:val="28"/>
        </w:rPr>
        <w:t>выраб</w:t>
      </w:r>
      <w:r w:rsidRPr="00571DA7">
        <w:rPr>
          <w:rFonts w:ascii="Arial" w:eastAsia="Times New Roman CYR" w:hAnsi="Arial" w:cs="Arial"/>
          <w:bCs/>
          <w:sz w:val="28"/>
          <w:szCs w:val="28"/>
        </w:rPr>
        <w:t>а</w:t>
      </w:r>
      <w:r w:rsidRPr="00571DA7">
        <w:rPr>
          <w:rFonts w:ascii="Arial" w:eastAsia="Times New Roman CYR" w:hAnsi="Arial" w:cs="Arial"/>
          <w:bCs/>
          <w:sz w:val="28"/>
          <w:szCs w:val="28"/>
        </w:rPr>
        <w:t>тывают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получается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пищеварительная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связывает человека с </w:t>
      </w:r>
      <w:r w:rsidRPr="00571DA7">
        <w:rPr>
          <w:rFonts w:ascii="Arial" w:hAnsi="Arial" w:cs="Arial"/>
          <w:sz w:val="28"/>
          <w:szCs w:val="28"/>
        </w:rPr>
        <w:t>Внутренним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 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радость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физического тела </w:t>
      </w:r>
      <w:r w:rsidRPr="00571DA7">
        <w:rPr>
          <w:rFonts w:ascii="Arial" w:hAnsi="Arial" w:cs="Arial"/>
          <w:sz w:val="28"/>
          <w:szCs w:val="28"/>
        </w:rPr>
        <w:t>приобретается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душевная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радость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</w:t>
      </w:r>
      <w:r w:rsidRPr="00571DA7">
        <w:rPr>
          <w:rFonts w:ascii="Arial" w:hAnsi="Arial" w:cs="Arial"/>
          <w:sz w:val="28"/>
          <w:szCs w:val="28"/>
        </w:rPr>
        <w:softHyphen/>
        <w:t>дость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приводит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процв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танию (развитию)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всемирное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значение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Эмоци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нальный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дисбаланс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приводит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дисбалансу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</w:t>
      </w:r>
      <w:r w:rsidRPr="00571DA7">
        <w:rPr>
          <w:rFonts w:ascii="Arial" w:hAnsi="Arial" w:cs="Arial"/>
          <w:sz w:val="28"/>
          <w:szCs w:val="28"/>
        </w:rPr>
        <w:softHyphen/>
        <w:t>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недостатку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радости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мироощущения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неумению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независимо сос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hAnsi="Arial" w:cs="Arial"/>
          <w:sz w:val="28"/>
          <w:szCs w:val="28"/>
        </w:rPr>
        <w:t>ществовать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отсутствию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независимости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мнения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общества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).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дефицит положительных эмоций в виде </w:t>
      </w:r>
      <w:r w:rsidRPr="00571DA7">
        <w:rPr>
          <w:rFonts w:ascii="Arial" w:hAnsi="Arial" w:cs="Arial"/>
          <w:sz w:val="28"/>
          <w:szCs w:val="28"/>
        </w:rPr>
        <w:t>эмоциональ</w:t>
      </w:r>
      <w:r w:rsidRPr="00571DA7">
        <w:rPr>
          <w:rFonts w:ascii="Arial" w:hAnsi="Arial" w:cs="Arial"/>
          <w:sz w:val="28"/>
          <w:szCs w:val="28"/>
        </w:rPr>
        <w:softHyphen/>
        <w:t>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дисб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ланса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приводит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дефициту гармоничного развития этого органа</w:t>
      </w:r>
      <w:r w:rsidRPr="00571DA7">
        <w:rPr>
          <w:rFonts w:ascii="Arial" w:hAnsi="Arial" w:cs="Arial"/>
          <w:sz w:val="28"/>
          <w:szCs w:val="28"/>
        </w:rPr>
        <w:t xml:space="preserve"> (болезни желудка)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</w:rPr>
        <w:t>13. Болезни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легких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Заболевания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органа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образуется при нарушении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жизненного </w:t>
      </w:r>
      <w:r w:rsidRPr="00571DA7">
        <w:rPr>
          <w:rFonts w:ascii="Arial" w:hAnsi="Arial" w:cs="Arial"/>
          <w:sz w:val="28"/>
          <w:szCs w:val="28"/>
        </w:rPr>
        <w:t>баланса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и возникают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утрате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Веры  в жизнь и полной потере ощущения </w:t>
      </w:r>
      <w:r w:rsidRPr="00571DA7">
        <w:rPr>
          <w:rFonts w:ascii="Arial" w:hAnsi="Arial" w:cs="Arial"/>
          <w:sz w:val="28"/>
          <w:szCs w:val="28"/>
        </w:rPr>
        <w:t>грани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между </w:t>
      </w:r>
      <w:r w:rsidRPr="00571DA7">
        <w:rPr>
          <w:rFonts w:ascii="Arial" w:hAnsi="Arial" w:cs="Arial"/>
          <w:sz w:val="28"/>
          <w:szCs w:val="28"/>
        </w:rPr>
        <w:t>жизнью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смертью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добром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злом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орган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является своеобразным  жизненным </w:t>
      </w:r>
      <w:r w:rsidRPr="00571DA7">
        <w:rPr>
          <w:rFonts w:ascii="Arial" w:hAnsi="Arial" w:cs="Arial"/>
          <w:sz w:val="28"/>
          <w:szCs w:val="28"/>
        </w:rPr>
        <w:t>компасом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радости (Любви), чувства сострадания, надежды и Веры. </w:t>
      </w:r>
      <w:r w:rsidRPr="00571DA7">
        <w:rPr>
          <w:rFonts w:ascii="Arial" w:hAnsi="Arial" w:cs="Arial"/>
          <w:sz w:val="28"/>
          <w:szCs w:val="28"/>
        </w:rPr>
        <w:t>Вернуть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компас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только,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возверо</w:t>
      </w:r>
      <w:r w:rsidRPr="00571DA7">
        <w:rPr>
          <w:rFonts w:ascii="Arial" w:hAnsi="Arial" w:cs="Arial"/>
          <w:sz w:val="28"/>
          <w:szCs w:val="28"/>
        </w:rPr>
        <w:softHyphen/>
        <w:t>вав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лучшее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самым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поменять 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направление судьбоноса 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Души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 Любви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  <w:tab w:val="left" w:pos="426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</w:rPr>
        <w:t>14. Заболевание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вилочковой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железы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образуется из-за неправильных представлений человека о жизни и нарушения жизненных законов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Судьба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оказывается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немило</w:t>
      </w:r>
      <w:r w:rsidRPr="00571DA7">
        <w:rPr>
          <w:rFonts w:ascii="Arial" w:hAnsi="Arial" w:cs="Arial"/>
          <w:sz w:val="28"/>
          <w:szCs w:val="28"/>
        </w:rPr>
        <w:softHyphen/>
        <w:t>стива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 тем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отвергает все жизненные законы. А </w:t>
      </w:r>
      <w:r w:rsidRPr="00571DA7">
        <w:rPr>
          <w:rFonts w:ascii="Arial" w:hAnsi="Arial" w:cs="Arial"/>
          <w:sz w:val="28"/>
          <w:szCs w:val="28"/>
        </w:rPr>
        <w:t>применяя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закон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(добрых отношений </w:t>
      </w:r>
      <w:r w:rsidRPr="00571DA7">
        <w:rPr>
          <w:rFonts w:ascii="Arial" w:hAnsi="Arial" w:cs="Arial"/>
          <w:sz w:val="28"/>
          <w:szCs w:val="28"/>
        </w:rPr>
        <w:t>в Мире)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человек, </w:t>
      </w:r>
      <w:r w:rsidRPr="00571DA7">
        <w:rPr>
          <w:rFonts w:ascii="Arial" w:hAnsi="Arial" w:cs="Arial"/>
          <w:sz w:val="28"/>
          <w:szCs w:val="28"/>
        </w:rPr>
        <w:t>разверну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hAnsi="Arial" w:cs="Arial"/>
          <w:sz w:val="28"/>
          <w:szCs w:val="28"/>
        </w:rPr>
        <w:t>шись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градусов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должен пройти свой путь возвышения по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дороге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достигая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недостижимое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преодолевая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непреодолимое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тогда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судьба проявит благосклонность,  повернувшись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лицом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</w:rPr>
        <w:t>15. Аппендикс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служит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?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служит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hAnsi="Arial" w:cs="Arial"/>
          <w:sz w:val="28"/>
          <w:szCs w:val="28"/>
        </w:rPr>
        <w:t>правления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</w:t>
      </w:r>
      <w:r w:rsidRPr="00571DA7">
        <w:rPr>
          <w:rFonts w:ascii="Arial" w:hAnsi="Arial" w:cs="Arial"/>
          <w:sz w:val="28"/>
          <w:szCs w:val="28"/>
        </w:rPr>
        <w:softHyphen/>
        <w:t>бы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 заболевание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следствием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неправильных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мыслей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поступков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человека и выражается </w:t>
      </w:r>
      <w:r w:rsidRPr="00571DA7">
        <w:rPr>
          <w:rFonts w:ascii="Arial" w:hAnsi="Arial" w:cs="Arial"/>
          <w:sz w:val="28"/>
          <w:szCs w:val="28"/>
        </w:rPr>
        <w:t>загниванием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разрушением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Духовного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начала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  <w:tab w:val="left" w:pos="426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</w:rPr>
        <w:t>16. Щитовидная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паращитовидная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железа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-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следствие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слишком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чисто</w:t>
      </w:r>
      <w:r w:rsidRPr="00571DA7">
        <w:rPr>
          <w:rFonts w:ascii="Arial" w:hAnsi="Arial" w:cs="Arial"/>
          <w:sz w:val="28"/>
          <w:szCs w:val="28"/>
        </w:rPr>
        <w:softHyphen/>
        <w:t>плотной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Заболевание этого органа является </w:t>
      </w:r>
      <w:r w:rsidRPr="00571DA7">
        <w:rPr>
          <w:rFonts w:ascii="Arial" w:hAnsi="Arial" w:cs="Arial"/>
          <w:sz w:val="28"/>
          <w:szCs w:val="28"/>
        </w:rPr>
        <w:t>резул</w:t>
      </w:r>
      <w:r w:rsidRPr="00571DA7">
        <w:rPr>
          <w:rFonts w:ascii="Arial" w:hAnsi="Arial" w:cs="Arial"/>
          <w:sz w:val="28"/>
          <w:szCs w:val="28"/>
        </w:rPr>
        <w:t>ь</w:t>
      </w:r>
      <w:r w:rsidRPr="00571DA7">
        <w:rPr>
          <w:rFonts w:ascii="Arial" w:hAnsi="Arial" w:cs="Arial"/>
          <w:sz w:val="28"/>
          <w:szCs w:val="28"/>
        </w:rPr>
        <w:t>татом неверного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поведения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человека в окружающем Мире.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считаете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всё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вокруг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вертеться и крутиться,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и такое понимание жизни является </w:t>
      </w:r>
      <w:r w:rsidRPr="00571DA7">
        <w:rPr>
          <w:rFonts w:ascii="Arial" w:hAnsi="Arial" w:cs="Arial"/>
          <w:sz w:val="28"/>
          <w:szCs w:val="28"/>
        </w:rPr>
        <w:t>эгоизмом и за</w:t>
      </w:r>
      <w:r w:rsidRPr="00571DA7">
        <w:rPr>
          <w:rFonts w:ascii="Arial" w:hAnsi="Arial" w:cs="Arial"/>
          <w:sz w:val="28"/>
          <w:szCs w:val="28"/>
        </w:rPr>
        <w:softHyphen/>
        <w:t>вышенной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самооценкой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Такая жизненная позиция </w:t>
      </w:r>
      <w:r w:rsidRPr="00571DA7">
        <w:rPr>
          <w:rFonts w:ascii="Arial" w:hAnsi="Arial" w:cs="Arial"/>
          <w:sz w:val="28"/>
          <w:szCs w:val="28"/>
        </w:rPr>
        <w:t>приравнивается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обожествлению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своей персоны. </w:t>
      </w:r>
      <w:r w:rsidRPr="00571DA7">
        <w:rPr>
          <w:rFonts w:ascii="Arial" w:hAnsi="Arial" w:cs="Arial"/>
          <w:sz w:val="28"/>
          <w:szCs w:val="28"/>
        </w:rPr>
        <w:t>Иными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слова</w:t>
      </w:r>
      <w:r w:rsidRPr="00571DA7">
        <w:rPr>
          <w:rFonts w:ascii="Arial" w:hAnsi="Arial" w:cs="Arial"/>
          <w:sz w:val="28"/>
          <w:szCs w:val="28"/>
        </w:rPr>
        <w:softHyphen/>
        <w:t>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- такое поведение является </w:t>
      </w:r>
      <w:r w:rsidRPr="00571DA7">
        <w:rPr>
          <w:rFonts w:ascii="Arial" w:hAnsi="Arial" w:cs="Arial"/>
          <w:sz w:val="28"/>
          <w:szCs w:val="28"/>
        </w:rPr>
        <w:t>проявлением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эгоизма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честолюбия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гордыни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агре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hAnsi="Arial" w:cs="Arial"/>
          <w:sz w:val="28"/>
          <w:szCs w:val="28"/>
        </w:rPr>
        <w:t>сивной позиции в окружающем Мире.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пониженной функции этой железы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жизненная позиция человека рассматривается с обратной стороны формирования характера человека.</w:t>
      </w:r>
    </w:p>
    <w:p w:rsidR="00264884" w:rsidRPr="00571DA7" w:rsidRDefault="00264884" w:rsidP="00264884">
      <w:pPr>
        <w:widowControl w:val="0"/>
        <w:tabs>
          <w:tab w:val="left" w:pos="-567"/>
          <w:tab w:val="left" w:pos="426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</w:rPr>
        <w:t>17. Психические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заболевания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инсульты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…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болезням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приводит нарушение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баланса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взаимоотношений 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окружающим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Times New Roman CYR" w:hAnsi="Arial" w:cs="Arial"/>
          <w:sz w:val="28"/>
          <w:szCs w:val="28"/>
        </w:rPr>
        <w:t>. Как правило, большинство людей, подверженных этой болезни, являются чувствительными, тонкими натурами. И через развитие этих качеств чел</w:t>
      </w:r>
      <w:r w:rsidRPr="00571DA7">
        <w:rPr>
          <w:rFonts w:ascii="Arial" w:eastAsia="Times New Roman CYR" w:hAnsi="Arial" w:cs="Arial"/>
          <w:sz w:val="28"/>
          <w:szCs w:val="28"/>
        </w:rPr>
        <w:t>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век оказывается слишком восприимчивым к окружающей среде.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сильном,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агрессивном,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воздействии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тонкую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человека </w:t>
      </w:r>
      <w:r w:rsidRPr="00571DA7">
        <w:rPr>
          <w:rFonts w:ascii="Arial" w:hAnsi="Arial" w:cs="Arial"/>
          <w:sz w:val="28"/>
          <w:szCs w:val="28"/>
        </w:rPr>
        <w:t>возникает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внутренний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конфликт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выливающийся  в процесс </w:t>
      </w:r>
      <w:r w:rsidRPr="00571DA7">
        <w:rPr>
          <w:rFonts w:ascii="Arial" w:hAnsi="Arial" w:cs="Arial"/>
          <w:sz w:val="28"/>
          <w:szCs w:val="28"/>
        </w:rPr>
        <w:t>самораз</w:t>
      </w:r>
      <w:r w:rsidRPr="00571DA7">
        <w:rPr>
          <w:rFonts w:ascii="Arial" w:hAnsi="Arial" w:cs="Arial"/>
          <w:sz w:val="28"/>
          <w:szCs w:val="28"/>
        </w:rPr>
        <w:softHyphen/>
        <w:t>рушения (апатий, депрессий…)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что приводит к </w:t>
      </w:r>
      <w:r w:rsidRPr="00571DA7">
        <w:rPr>
          <w:rFonts w:ascii="Arial" w:hAnsi="Arial" w:cs="Arial"/>
          <w:sz w:val="28"/>
          <w:szCs w:val="28"/>
        </w:rPr>
        <w:t>нарушению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Духо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hAnsi="Arial" w:cs="Arial"/>
          <w:sz w:val="28"/>
          <w:szCs w:val="28"/>
        </w:rPr>
        <w:t>ных связей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см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психиче</w:t>
      </w:r>
      <w:r w:rsidRPr="00571DA7">
        <w:rPr>
          <w:rFonts w:ascii="Arial" w:hAnsi="Arial" w:cs="Arial"/>
          <w:sz w:val="28"/>
          <w:szCs w:val="28"/>
        </w:rPr>
        <w:softHyphen/>
        <w:t>ские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заболевания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).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болезни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могут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привести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и </w:t>
      </w:r>
      <w:r w:rsidRPr="00571DA7">
        <w:rPr>
          <w:rFonts w:ascii="Arial" w:hAnsi="Arial" w:cs="Arial"/>
          <w:sz w:val="28"/>
          <w:szCs w:val="28"/>
        </w:rPr>
        <w:t>пороки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неверия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Бога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негармоничные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поступки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мысли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загрязняют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светлую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</w:t>
      </w:r>
      <w:r w:rsidRPr="00571DA7">
        <w:rPr>
          <w:rFonts w:ascii="Arial" w:hAnsi="Arial" w:cs="Arial"/>
          <w:sz w:val="28"/>
          <w:szCs w:val="28"/>
        </w:rPr>
        <w:softHyphen/>
        <w:t>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Ангелом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Хранителем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) и также нарушают Духовную связь человека с Тонким Миром, а также </w:t>
      </w:r>
      <w:r w:rsidRPr="00571DA7">
        <w:rPr>
          <w:rFonts w:ascii="Arial" w:hAnsi="Arial" w:cs="Arial"/>
          <w:sz w:val="28"/>
          <w:szCs w:val="28"/>
        </w:rPr>
        <w:t>такие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hAnsi="Arial" w:cs="Arial"/>
          <w:sz w:val="28"/>
          <w:szCs w:val="28"/>
        </w:rPr>
        <w:softHyphen/>
        <w:t>роки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обида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властность</w:t>
      </w:r>
      <w:r w:rsidRPr="00571DA7">
        <w:rPr>
          <w:rFonts w:ascii="Arial" w:eastAsia="Times New Roman CYR" w:hAnsi="Arial" w:cs="Arial"/>
          <w:sz w:val="28"/>
          <w:szCs w:val="28"/>
        </w:rPr>
        <w:t>, отчаяние…</w:t>
      </w:r>
    </w:p>
    <w:p w:rsidR="00264884" w:rsidRPr="00571DA7" w:rsidRDefault="00264884" w:rsidP="00264884">
      <w:pPr>
        <w:widowControl w:val="0"/>
        <w:tabs>
          <w:tab w:val="left" w:pos="-567"/>
          <w:tab w:val="left" w:pos="426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</w:rPr>
        <w:t>18. Головокружение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–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таким последствием является </w:t>
      </w:r>
      <w:r w:rsidRPr="00571DA7">
        <w:rPr>
          <w:rFonts w:ascii="Arial" w:hAnsi="Arial" w:cs="Arial"/>
          <w:sz w:val="28"/>
          <w:szCs w:val="28"/>
        </w:rPr>
        <w:t>изменение настроя внутренних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связей 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канала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процветания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Times New Roman CYR" w:hAnsi="Arial" w:cs="Arial"/>
          <w:sz w:val="28"/>
          <w:szCs w:val="28"/>
        </w:rPr>
        <w:t>-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негармоничных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мыслей и </w:t>
      </w:r>
      <w:r w:rsidRPr="00571DA7">
        <w:rPr>
          <w:rFonts w:ascii="Arial" w:hAnsi="Arial" w:cs="Arial"/>
          <w:sz w:val="28"/>
          <w:szCs w:val="28"/>
        </w:rPr>
        <w:t>поступков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  <w:tab w:val="left" w:pos="426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</w:rPr>
        <w:t>19. Болезнь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следствие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нарушения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законов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Бога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своими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hAnsi="Arial" w:cs="Arial"/>
          <w:sz w:val="28"/>
          <w:szCs w:val="28"/>
        </w:rPr>
        <w:softHyphen/>
        <w:t>гармоничными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поступками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дисбаланс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многих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</w:t>
      </w:r>
      <w:r w:rsidRPr="00571DA7">
        <w:rPr>
          <w:rFonts w:ascii="Arial" w:hAnsi="Arial" w:cs="Arial"/>
          <w:sz w:val="28"/>
          <w:szCs w:val="28"/>
        </w:rPr>
        <w:t>з</w:t>
      </w:r>
      <w:r w:rsidRPr="00571DA7">
        <w:rPr>
          <w:rFonts w:ascii="Arial" w:hAnsi="Arial" w:cs="Arial"/>
          <w:sz w:val="28"/>
          <w:szCs w:val="28"/>
        </w:rPr>
        <w:t>ненно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важных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центров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заболеванию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приводят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нарушения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работы балансной системы Внутреннего Мира человека.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вследствие этой ди</w:t>
      </w:r>
      <w:r w:rsidRPr="00571DA7">
        <w:rPr>
          <w:rFonts w:ascii="Arial" w:eastAsia="Times New Roman CYR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гармонии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возникает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дисбаланс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развития </w:t>
      </w:r>
      <w:r w:rsidRPr="00571DA7">
        <w:rPr>
          <w:rFonts w:ascii="Arial" w:hAnsi="Arial" w:cs="Arial"/>
          <w:sz w:val="28"/>
          <w:szCs w:val="28"/>
        </w:rPr>
        <w:t>тонких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структур, что приводит к образованию болезни тела. </w:t>
      </w:r>
      <w:r w:rsidRPr="00571DA7">
        <w:rPr>
          <w:rFonts w:ascii="Arial" w:hAnsi="Arial" w:cs="Arial"/>
          <w:sz w:val="28"/>
          <w:szCs w:val="28"/>
          <w:u w:val="single"/>
        </w:rPr>
        <w:t>К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такому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дисбалансу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Тонких стру</w:t>
      </w:r>
      <w:r w:rsidRPr="00571DA7">
        <w:rPr>
          <w:rFonts w:ascii="Arial" w:hAnsi="Arial" w:cs="Arial"/>
          <w:sz w:val="28"/>
          <w:szCs w:val="28"/>
          <w:u w:val="single"/>
        </w:rPr>
        <w:t>к</w:t>
      </w:r>
      <w:r w:rsidRPr="00571DA7">
        <w:rPr>
          <w:rFonts w:ascii="Arial" w:hAnsi="Arial" w:cs="Arial"/>
          <w:sz w:val="28"/>
          <w:szCs w:val="28"/>
          <w:u w:val="single"/>
        </w:rPr>
        <w:t>тур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приводят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эмоциональные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поступки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виде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обид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весь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себя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самого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мало</w:t>
      </w:r>
      <w:r w:rsidRPr="00571DA7">
        <w:rPr>
          <w:rFonts w:ascii="Arial" w:eastAsia="Times New Roman CYR" w:hAnsi="Arial" w:cs="Arial"/>
          <w:sz w:val="28"/>
          <w:szCs w:val="28"/>
        </w:rPr>
        <w:t>-</w:t>
      </w:r>
      <w:r w:rsidRPr="00571DA7">
        <w:rPr>
          <w:rFonts w:ascii="Arial" w:hAnsi="Arial" w:cs="Arial"/>
          <w:sz w:val="28"/>
          <w:szCs w:val="28"/>
        </w:rPr>
        <w:t>помалу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человек,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негарм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ничными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мыслями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поступками,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дисбаланс 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который создает программу укорачивания жизни человека и изменения судьбы. </w:t>
      </w:r>
      <w:r w:rsidRPr="00571DA7">
        <w:rPr>
          <w:rFonts w:ascii="Arial" w:hAnsi="Arial" w:cs="Arial"/>
          <w:sz w:val="28"/>
          <w:szCs w:val="28"/>
        </w:rPr>
        <w:t xml:space="preserve">К этому заболеванию приводит сильный дисбаланс Внутреннего Мира, который уже практически не дает человеку шанса на выздоровление. И спасением жизни в этом случае может служить только настоящая Вера, которая может мобилизовать внутренний резерв </w:t>
      </w:r>
      <w:r w:rsidRPr="00571DA7">
        <w:rPr>
          <w:rFonts w:ascii="Arial" w:hAnsi="Arial" w:cs="Arial"/>
          <w:sz w:val="28"/>
          <w:szCs w:val="28"/>
        </w:rPr>
        <w:lastRenderedPageBreak/>
        <w:t xml:space="preserve">здоровья человека. Итак, 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изменения тонких структур человеческого естества могут привести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летальному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исходу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перенастроится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верное </w:t>
      </w:r>
      <w:r w:rsidRPr="00571DA7">
        <w:rPr>
          <w:rFonts w:ascii="Arial" w:hAnsi="Arial" w:cs="Arial"/>
          <w:sz w:val="28"/>
          <w:szCs w:val="28"/>
        </w:rPr>
        <w:t xml:space="preserve">понимание жизненной позиции. 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</w:p>
    <w:p w:rsidR="00264884" w:rsidRPr="00571DA7" w:rsidRDefault="00264884" w:rsidP="00264884">
      <w:pPr>
        <w:widowControl w:val="0"/>
        <w:tabs>
          <w:tab w:val="left" w:pos="-567"/>
          <w:tab w:val="left" w:pos="426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</w:rPr>
        <w:t>20. Наркомания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пьянство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вредные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привычки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увлечения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>-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к такому душевному состоянию приводит потеря смысла жизни и разрушение воли человека. </w:t>
      </w:r>
      <w:r w:rsidRPr="00571DA7">
        <w:rPr>
          <w:rFonts w:ascii="Arial" w:hAnsi="Arial" w:cs="Arial"/>
          <w:sz w:val="28"/>
          <w:szCs w:val="28"/>
        </w:rPr>
        <w:t xml:space="preserve">Это заболевание формируется безволием, или слабоволием, характера человека. </w:t>
      </w:r>
      <w:r w:rsidRPr="00571DA7">
        <w:rPr>
          <w:rFonts w:ascii="Arial" w:hAnsi="Arial" w:cs="Arial"/>
          <w:sz w:val="28"/>
          <w:szCs w:val="28"/>
          <w:u w:val="single"/>
        </w:rPr>
        <w:t>При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данном заболевании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полностью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попадает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зависимость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порока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или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порочного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Духа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hAnsi="Arial" w:cs="Arial"/>
          <w:sz w:val="28"/>
          <w:szCs w:val="28"/>
        </w:rPr>
        <w:softHyphen/>
        <w:t>болевание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приравн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вается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наказанию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Господнему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порочное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«</w:t>
      </w:r>
      <w:r w:rsidRPr="00571DA7">
        <w:rPr>
          <w:rFonts w:ascii="Arial" w:hAnsi="Arial" w:cs="Arial"/>
          <w:sz w:val="28"/>
          <w:szCs w:val="28"/>
        </w:rPr>
        <w:t>зачатие»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мыслей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поступков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открывает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дорогу этому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пороку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 негармоничным поведением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И,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оступившись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попадает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зависимость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потаенной стороны Души.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становится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Сатана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покровитель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темноты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темного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царства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беспутства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см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пьянство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одерж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мость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бес</w:t>
      </w:r>
      <w:r w:rsidRPr="00571DA7">
        <w:rPr>
          <w:rFonts w:ascii="Arial" w:hAnsi="Arial" w:cs="Arial"/>
          <w:sz w:val="28"/>
          <w:szCs w:val="28"/>
        </w:rPr>
        <w:softHyphen/>
        <w:t>новатость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страсть</w:t>
      </w:r>
      <w:r w:rsidRPr="00571DA7">
        <w:rPr>
          <w:rFonts w:ascii="Arial" w:eastAsia="Times New Roman CYR" w:hAnsi="Arial" w:cs="Arial"/>
          <w:sz w:val="28"/>
          <w:szCs w:val="28"/>
        </w:rPr>
        <w:t>).</w:t>
      </w:r>
    </w:p>
    <w:p w:rsidR="00264884" w:rsidRPr="00571DA7" w:rsidRDefault="00264884" w:rsidP="00264884">
      <w:pPr>
        <w:widowControl w:val="0"/>
        <w:tabs>
          <w:tab w:val="left" w:pos="-567"/>
          <w:tab w:val="left" w:pos="426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  <w:u w:val="single"/>
        </w:rPr>
      </w:pPr>
      <w:r w:rsidRPr="00571DA7">
        <w:rPr>
          <w:rFonts w:ascii="Arial" w:hAnsi="Arial" w:cs="Arial"/>
          <w:b/>
          <w:sz w:val="28"/>
          <w:szCs w:val="28"/>
        </w:rPr>
        <w:t>21. СПИД</w:t>
      </w:r>
      <w:r w:rsidRPr="00571DA7">
        <w:rPr>
          <w:rFonts w:ascii="Arial" w:eastAsia="Times New Roman CYR" w:hAnsi="Arial" w:cs="Arial"/>
          <w:b/>
          <w:sz w:val="28"/>
          <w:szCs w:val="28"/>
        </w:rPr>
        <w:t>.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заболевание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имеет производную от нарушения баланса жизненного потенциала. </w:t>
      </w:r>
      <w:r w:rsidRPr="00571DA7">
        <w:rPr>
          <w:rFonts w:ascii="Arial" w:hAnsi="Arial" w:cs="Arial"/>
          <w:sz w:val="28"/>
          <w:szCs w:val="28"/>
        </w:rPr>
        <w:t>При возникновении этой болезни нарушается связь Духовного Мира человека с Покро</w:t>
      </w:r>
      <w:r w:rsidRPr="00571DA7">
        <w:rPr>
          <w:rFonts w:ascii="Arial" w:hAnsi="Arial" w:cs="Arial"/>
          <w:sz w:val="28"/>
          <w:szCs w:val="28"/>
        </w:rPr>
        <w:softHyphen/>
        <w:t>вительственным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нарушая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принципы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неверием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негармоничностью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жизненных поступков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дисгармонию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развития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приводит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последствиям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ведущим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этому заболеванию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такой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дисб</w:t>
      </w:r>
      <w:r w:rsidRPr="00571DA7">
        <w:rPr>
          <w:rFonts w:ascii="Arial" w:hAnsi="Arial" w:cs="Arial"/>
          <w:sz w:val="28"/>
          <w:szCs w:val="28"/>
          <w:u w:val="single"/>
        </w:rPr>
        <w:t>а</w:t>
      </w:r>
      <w:r w:rsidRPr="00571DA7">
        <w:rPr>
          <w:rFonts w:ascii="Arial" w:hAnsi="Arial" w:cs="Arial"/>
          <w:sz w:val="28"/>
          <w:szCs w:val="28"/>
          <w:u w:val="single"/>
        </w:rPr>
        <w:t>ланс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sz w:val="28"/>
          <w:szCs w:val="28"/>
          <w:u w:val="single"/>
        </w:rPr>
        <w:t>может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привести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изменению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настроя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главного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центра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взаимодейс</w:t>
      </w:r>
      <w:r w:rsidRPr="00571DA7">
        <w:rPr>
          <w:rFonts w:ascii="Arial" w:hAnsi="Arial" w:cs="Arial"/>
          <w:sz w:val="28"/>
          <w:szCs w:val="28"/>
          <w:u w:val="single"/>
        </w:rPr>
        <w:t>т</w:t>
      </w:r>
      <w:r w:rsidRPr="00571DA7">
        <w:rPr>
          <w:rFonts w:ascii="Arial" w:hAnsi="Arial" w:cs="Arial"/>
          <w:sz w:val="28"/>
          <w:szCs w:val="28"/>
          <w:u w:val="single"/>
        </w:rPr>
        <w:t>вия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Тонким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Миром Одухотворения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районе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солнечного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спл</w:t>
      </w:r>
      <w:r w:rsidRPr="00571DA7">
        <w:rPr>
          <w:rFonts w:ascii="Arial" w:hAnsi="Arial" w:cs="Arial"/>
          <w:sz w:val="28"/>
          <w:szCs w:val="28"/>
          <w:u w:val="single"/>
        </w:rPr>
        <w:t>е</w:t>
      </w:r>
      <w:r w:rsidRPr="00571DA7">
        <w:rPr>
          <w:rFonts w:ascii="Arial" w:hAnsi="Arial" w:cs="Arial"/>
          <w:sz w:val="28"/>
          <w:szCs w:val="28"/>
          <w:u w:val="single"/>
        </w:rPr>
        <w:t>тения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), </w:t>
      </w:r>
      <w:r w:rsidRPr="00571DA7">
        <w:rPr>
          <w:rFonts w:ascii="Arial" w:hAnsi="Arial" w:cs="Arial"/>
          <w:sz w:val="28"/>
          <w:szCs w:val="28"/>
        </w:rPr>
        <w:t>который,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очередь,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приводит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разрушающему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негармоничный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Внутреннего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формир</w:t>
      </w:r>
      <w:r w:rsidRPr="00571DA7">
        <w:rPr>
          <w:rFonts w:ascii="Arial" w:eastAsia="Times New Roman CYR" w:hAnsi="Arial" w:cs="Arial"/>
          <w:sz w:val="28"/>
          <w:szCs w:val="28"/>
        </w:rPr>
        <w:t>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вание данной </w:t>
      </w:r>
      <w:r w:rsidRPr="00571DA7">
        <w:rPr>
          <w:rFonts w:ascii="Arial" w:hAnsi="Arial" w:cs="Arial"/>
          <w:sz w:val="28"/>
          <w:szCs w:val="28"/>
        </w:rPr>
        <w:t>болезни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создает пониженный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всей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иммунной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сист</w:t>
      </w:r>
      <w:r w:rsidRPr="00571DA7">
        <w:rPr>
          <w:rFonts w:ascii="Arial" w:hAnsi="Arial" w:cs="Arial"/>
          <w:sz w:val="28"/>
          <w:szCs w:val="28"/>
          <w:u w:val="single"/>
        </w:rPr>
        <w:t>е</w:t>
      </w:r>
      <w:r w:rsidRPr="00571DA7">
        <w:rPr>
          <w:rFonts w:ascii="Arial" w:hAnsi="Arial" w:cs="Arial"/>
          <w:sz w:val="28"/>
          <w:szCs w:val="28"/>
          <w:u w:val="single"/>
        </w:rPr>
        <w:t>мы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приводит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впоследствии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снижению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летал</w:t>
      </w:r>
      <w:r w:rsidRPr="00571DA7">
        <w:rPr>
          <w:rFonts w:ascii="Arial" w:hAnsi="Arial" w:cs="Arial"/>
          <w:sz w:val="28"/>
          <w:szCs w:val="28"/>
        </w:rPr>
        <w:t>ь</w:t>
      </w:r>
      <w:r w:rsidRPr="00571DA7">
        <w:rPr>
          <w:rFonts w:ascii="Arial" w:hAnsi="Arial" w:cs="Arial"/>
          <w:sz w:val="28"/>
          <w:szCs w:val="28"/>
        </w:rPr>
        <w:t>ному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исходу 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Подобные </w:t>
      </w:r>
      <w:r w:rsidRPr="00571DA7">
        <w:rPr>
          <w:rFonts w:ascii="Arial" w:hAnsi="Arial" w:cs="Arial"/>
          <w:sz w:val="28"/>
          <w:szCs w:val="28"/>
        </w:rPr>
        <w:t>изменения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тонкой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структуры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человеческ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го Существа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формируются </w:t>
      </w:r>
      <w:r w:rsidRPr="00571DA7">
        <w:rPr>
          <w:rFonts w:ascii="Arial" w:hAnsi="Arial" w:cs="Arial"/>
          <w:sz w:val="28"/>
          <w:szCs w:val="28"/>
        </w:rPr>
        <w:t>от личного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неверие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нарушение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принципов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доброй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условия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порочной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системы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формирует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спасти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созданной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им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же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самим </w:t>
      </w:r>
      <w:r w:rsidRPr="00571DA7">
        <w:rPr>
          <w:rFonts w:ascii="Arial" w:hAnsi="Arial" w:cs="Arial"/>
          <w:sz w:val="28"/>
          <w:szCs w:val="28"/>
          <w:u w:val="single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 xml:space="preserve">сможет лишь 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искреннее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раскаяние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 xml:space="preserve"> безверии. </w:t>
      </w:r>
    </w:p>
    <w:p w:rsidR="00264884" w:rsidRPr="00571DA7" w:rsidRDefault="00264884" w:rsidP="00264884">
      <w:pPr>
        <w:widowControl w:val="0"/>
        <w:tabs>
          <w:tab w:val="left" w:pos="-567"/>
          <w:tab w:val="left" w:pos="284"/>
          <w:tab w:val="left" w:pos="708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</w:rPr>
        <w:t>22. Малокровие</w:t>
      </w:r>
      <w:r w:rsidRPr="00571DA7">
        <w:rPr>
          <w:rFonts w:ascii="Arial" w:eastAsia="Times New Roman CYR" w:hAnsi="Arial" w:cs="Arial"/>
          <w:b/>
          <w:sz w:val="28"/>
          <w:szCs w:val="28"/>
        </w:rPr>
        <w:t>.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заболевание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образуется </w:t>
      </w:r>
      <w:r w:rsidRPr="00571DA7">
        <w:rPr>
          <w:rFonts w:ascii="Arial" w:eastAsia="Times New Roman CYR" w:hAnsi="Arial" w:cs="Arial"/>
          <w:sz w:val="28"/>
          <w:szCs w:val="28"/>
          <w:u w:val="single"/>
        </w:rPr>
        <w:t>при полном отторжении Мира и его принципов 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Такой мировоззренческий взгляд на жизнь приведет к пустоте или отсутствию жизненной позиции, к превращению энергии жизни в энергию разрушения, которая приводит к нарушению </w:t>
      </w:r>
      <w:r w:rsidRPr="00571DA7">
        <w:rPr>
          <w:rFonts w:ascii="Arial" w:eastAsia="Times New Roman CYR" w:hAnsi="Arial" w:cs="Arial"/>
          <w:sz w:val="28"/>
          <w:szCs w:val="28"/>
        </w:rPr>
        <w:lastRenderedPageBreak/>
        <w:t>связи Внутреннего Мира человека с Миром Вселенной. Именно подобное Духо</w:t>
      </w:r>
      <w:r w:rsidRPr="00571DA7">
        <w:rPr>
          <w:rFonts w:ascii="Arial" w:eastAsia="Times New Roman CYR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ное состояние лишает человека </w:t>
      </w:r>
      <w:r w:rsidRPr="00571DA7">
        <w:rPr>
          <w:rFonts w:ascii="Arial" w:hAnsi="Arial" w:cs="Arial"/>
          <w:sz w:val="28"/>
          <w:szCs w:val="28"/>
        </w:rPr>
        <w:t>защитного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меха</w:t>
      </w:r>
      <w:r w:rsidRPr="00571DA7">
        <w:rPr>
          <w:rFonts w:ascii="Arial" w:hAnsi="Arial" w:cs="Arial"/>
          <w:sz w:val="28"/>
          <w:szCs w:val="28"/>
        </w:rPr>
        <w:softHyphen/>
        <w:t>низма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от </w:t>
      </w:r>
      <w:r w:rsidRPr="00571DA7">
        <w:rPr>
          <w:rFonts w:ascii="Arial" w:hAnsi="Arial" w:cs="Arial"/>
          <w:sz w:val="28"/>
          <w:szCs w:val="28"/>
        </w:rPr>
        <w:t>Тонкого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 xml:space="preserve">Такой жизненной позицией 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укорачиваете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только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усложняете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потомков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даже </w:t>
      </w:r>
      <w:r w:rsidRPr="00571DA7">
        <w:rPr>
          <w:rFonts w:ascii="Arial" w:hAnsi="Arial" w:cs="Arial"/>
          <w:sz w:val="28"/>
          <w:szCs w:val="28"/>
        </w:rPr>
        <w:t>незначительное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неверие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в Бога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привести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катастрофическим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последствиям, таким как опустошение и потеря 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И данный образ жизни сможет привести лишь к одному окончательному результату - </w:t>
      </w:r>
      <w:r w:rsidRPr="00571DA7">
        <w:rPr>
          <w:rFonts w:ascii="Arial" w:hAnsi="Arial" w:cs="Arial"/>
          <w:sz w:val="28"/>
          <w:szCs w:val="28"/>
        </w:rPr>
        <w:t>лиш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нию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Покровительства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Бога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см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малодушие</w:t>
      </w:r>
      <w:r w:rsidRPr="00571DA7">
        <w:rPr>
          <w:rFonts w:ascii="Arial" w:eastAsia="Times New Roman CYR" w:hAnsi="Arial" w:cs="Arial"/>
          <w:sz w:val="28"/>
          <w:szCs w:val="28"/>
        </w:rPr>
        <w:t>…).</w:t>
      </w:r>
    </w:p>
    <w:p w:rsidR="00264884" w:rsidRPr="00571DA7" w:rsidRDefault="00264884" w:rsidP="00264884">
      <w:pPr>
        <w:widowControl w:val="0"/>
        <w:tabs>
          <w:tab w:val="left" w:pos="-567"/>
          <w:tab w:val="left" w:pos="284"/>
          <w:tab w:val="left" w:pos="708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23. </w:t>
      </w:r>
      <w:r w:rsidRPr="00571DA7">
        <w:rPr>
          <w:rFonts w:ascii="Arial" w:hAnsi="Arial" w:cs="Arial"/>
          <w:b/>
          <w:sz w:val="28"/>
          <w:szCs w:val="28"/>
        </w:rPr>
        <w:t>Заболевание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лимфатической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системы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заболевание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нарушением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развития Духовной сферы, через которую человек имеет связь с Миром Творца. Такое мироощущение человека можно сравнить с «</w:t>
      </w:r>
      <w:r w:rsidRPr="00571DA7">
        <w:rPr>
          <w:rFonts w:ascii="Arial" w:hAnsi="Arial" w:cs="Arial"/>
          <w:sz w:val="28"/>
          <w:szCs w:val="28"/>
        </w:rPr>
        <w:t>нахождением 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задворках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Бога». Данное жизненное положение возн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hAnsi="Arial" w:cs="Arial"/>
          <w:sz w:val="28"/>
          <w:szCs w:val="28"/>
        </w:rPr>
        <w:t>кает у человека лишь в случае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нарушения 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 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предками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законов Божьих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И нарушение этой тонкой связи на физическом уровне проявляется заболеванием лимфатической системы, так как она напрямую связывает физическое тело с тонкой структурой  человеческого Существа.   </w:t>
      </w:r>
    </w:p>
    <w:p w:rsidR="00264884" w:rsidRPr="00571DA7" w:rsidRDefault="00264884" w:rsidP="00264884">
      <w:pPr>
        <w:widowControl w:val="0"/>
        <w:tabs>
          <w:tab w:val="left" w:pos="-567"/>
          <w:tab w:val="left" w:pos="284"/>
          <w:tab w:val="left" w:pos="708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b/>
          <w:sz w:val="28"/>
          <w:szCs w:val="28"/>
        </w:rPr>
        <w:t>24.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Заболевание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эндокринной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системы</w:t>
      </w:r>
      <w:r w:rsidRPr="00571DA7">
        <w:rPr>
          <w:rFonts w:ascii="Arial" w:eastAsia="Times New Roman CYR" w:hAnsi="Arial" w:cs="Arial"/>
          <w:b/>
          <w:sz w:val="28"/>
          <w:szCs w:val="28"/>
        </w:rPr>
        <w:t>.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заболеванию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могут привести </w:t>
      </w:r>
      <w:r w:rsidRPr="00571DA7">
        <w:rPr>
          <w:rFonts w:ascii="Arial" w:hAnsi="Arial" w:cs="Arial"/>
          <w:sz w:val="28"/>
          <w:szCs w:val="28"/>
        </w:rPr>
        <w:t>нарушения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обще</w:t>
      </w:r>
      <w:r w:rsidRPr="00571DA7">
        <w:rPr>
          <w:rFonts w:ascii="Arial" w:hAnsi="Arial" w:cs="Arial"/>
          <w:sz w:val="28"/>
          <w:szCs w:val="28"/>
        </w:rPr>
        <w:softHyphen/>
        <w:t>ственных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законов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между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людьми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гармоничного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 Духовной сферы и предотвращения образов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ния данной болезни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необхо</w:t>
      </w:r>
      <w:r w:rsidRPr="00571DA7">
        <w:rPr>
          <w:rFonts w:ascii="Arial" w:hAnsi="Arial" w:cs="Arial"/>
          <w:sz w:val="28"/>
          <w:szCs w:val="28"/>
        </w:rPr>
        <w:softHyphen/>
        <w:t>димо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соблюдать общественный закон 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- </w:t>
      </w:r>
      <w:r w:rsidRPr="00571DA7">
        <w:rPr>
          <w:rFonts w:ascii="Arial" w:hAnsi="Arial" w:cs="Arial"/>
          <w:sz w:val="28"/>
          <w:szCs w:val="28"/>
        </w:rPr>
        <w:t>уваж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почитания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hAnsi="Arial" w:cs="Arial"/>
          <w:sz w:val="28"/>
          <w:szCs w:val="28"/>
        </w:rPr>
        <w:softHyphen/>
        <w:t>болевание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сформироваться при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«</w:t>
      </w:r>
      <w:r w:rsidRPr="00571DA7">
        <w:rPr>
          <w:rFonts w:ascii="Arial" w:hAnsi="Arial" w:cs="Arial"/>
          <w:sz w:val="28"/>
          <w:szCs w:val="28"/>
        </w:rPr>
        <w:t>свинском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», </w:t>
      </w:r>
      <w:r w:rsidRPr="00571DA7">
        <w:rPr>
          <w:rFonts w:ascii="Arial" w:hAnsi="Arial" w:cs="Arial"/>
          <w:sz w:val="28"/>
          <w:szCs w:val="28"/>
        </w:rPr>
        <w:t>безразличном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окружаю</w:t>
      </w:r>
      <w:r w:rsidRPr="00571DA7">
        <w:rPr>
          <w:rFonts w:ascii="Arial" w:hAnsi="Arial" w:cs="Arial"/>
          <w:sz w:val="28"/>
          <w:szCs w:val="28"/>
        </w:rPr>
        <w:softHyphen/>
        <w:t>щему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такому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заболеванию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привести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организма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тще</w:t>
      </w:r>
      <w:r w:rsidRPr="00571DA7">
        <w:rPr>
          <w:rFonts w:ascii="Arial" w:hAnsi="Arial" w:cs="Arial"/>
          <w:sz w:val="28"/>
          <w:szCs w:val="28"/>
        </w:rPr>
        <w:softHyphen/>
        <w:t>славие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гордыню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властность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…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превозносят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первую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очередь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счи</w:t>
      </w:r>
      <w:r w:rsidRPr="00571DA7">
        <w:rPr>
          <w:rFonts w:ascii="Arial" w:hAnsi="Arial" w:cs="Arial"/>
          <w:sz w:val="28"/>
          <w:szCs w:val="28"/>
        </w:rPr>
        <w:softHyphen/>
        <w:t>таясь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окружающим Миром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наследством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могут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одарить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предки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грехи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могут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расплачиваться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в дальнейшем их </w:t>
      </w:r>
      <w:r w:rsidRPr="00571DA7">
        <w:rPr>
          <w:rFonts w:ascii="Arial" w:hAnsi="Arial" w:cs="Arial"/>
          <w:sz w:val="28"/>
          <w:szCs w:val="28"/>
        </w:rPr>
        <w:t>потомки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  <w:tab w:val="left" w:pos="426"/>
          <w:tab w:val="num" w:pos="851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</w:rPr>
        <w:t xml:space="preserve"> 25. Кожные заболевания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Эти заболевания могут возникнуть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вследствие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</w:t>
      </w:r>
      <w:r w:rsidRPr="00571DA7">
        <w:rPr>
          <w:rFonts w:ascii="Arial" w:hAnsi="Arial" w:cs="Arial"/>
          <w:sz w:val="28"/>
          <w:szCs w:val="28"/>
        </w:rPr>
        <w:softHyphen/>
        <w:t>век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когда-то отдавался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самолюбованию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неуважительно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относился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окружению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Следствием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эгоизма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являются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боле</w:t>
      </w:r>
      <w:r w:rsidRPr="00571DA7">
        <w:rPr>
          <w:rFonts w:ascii="Arial" w:hAnsi="Arial" w:cs="Arial"/>
          <w:sz w:val="28"/>
          <w:szCs w:val="28"/>
        </w:rPr>
        <w:t>з</w:t>
      </w:r>
      <w:r w:rsidRPr="00571DA7">
        <w:rPr>
          <w:rFonts w:ascii="Arial" w:hAnsi="Arial" w:cs="Arial"/>
          <w:sz w:val="28"/>
          <w:szCs w:val="28"/>
        </w:rPr>
        <w:t>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снова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eastAsia="Times New Roman CYR" w:hAnsi="Arial" w:cs="Arial"/>
          <w:bCs/>
          <w:sz w:val="28"/>
          <w:szCs w:val="28"/>
        </w:rPr>
        <w:t>-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поведение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расплачиваться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только </w:t>
      </w:r>
      <w:r w:rsidRPr="00571DA7">
        <w:rPr>
          <w:rFonts w:ascii="Arial" w:hAnsi="Arial" w:cs="Arial"/>
          <w:sz w:val="28"/>
          <w:szCs w:val="28"/>
        </w:rPr>
        <w:t>сам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но и 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потомки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</w:t>
      </w:r>
      <w:r w:rsidRPr="00571DA7">
        <w:rPr>
          <w:rFonts w:ascii="Arial" w:hAnsi="Arial" w:cs="Arial"/>
          <w:sz w:val="28"/>
          <w:szCs w:val="28"/>
        </w:rPr>
        <w:softHyphen/>
        <w:t>нейшей 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  <w:tab w:val="left" w:pos="426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</w:rPr>
        <w:t>26. Суставные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заболевания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sz w:val="28"/>
          <w:szCs w:val="28"/>
        </w:rPr>
        <w:t>артриты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sz w:val="28"/>
          <w:szCs w:val="28"/>
        </w:rPr>
        <w:t>артрозы</w:t>
      </w:r>
      <w:r w:rsidRPr="00571DA7">
        <w:rPr>
          <w:rFonts w:ascii="Arial" w:eastAsia="Times New Roman CYR" w:hAnsi="Arial" w:cs="Arial"/>
          <w:b/>
          <w:sz w:val="28"/>
          <w:szCs w:val="28"/>
        </w:rPr>
        <w:t>…).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заболевания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могут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возникнуть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вследствие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бесконтрольного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поведения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жизни.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заболе</w:t>
      </w:r>
      <w:r w:rsidRPr="00571DA7">
        <w:rPr>
          <w:rFonts w:ascii="Arial" w:hAnsi="Arial" w:cs="Arial"/>
          <w:sz w:val="28"/>
          <w:szCs w:val="28"/>
        </w:rPr>
        <w:softHyphen/>
        <w:t>вание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напрямую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связано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проявлением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властности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гордыни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обидчивости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осу</w:t>
      </w:r>
      <w:r w:rsidRPr="00571DA7">
        <w:rPr>
          <w:rFonts w:ascii="Arial" w:hAnsi="Arial" w:cs="Arial"/>
          <w:sz w:val="28"/>
          <w:szCs w:val="28"/>
        </w:rPr>
        <w:softHyphen/>
        <w:t>ждения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скупости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расчетливости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наказание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нега</w:t>
      </w:r>
      <w:r w:rsidRPr="00571DA7">
        <w:rPr>
          <w:rFonts w:ascii="Arial" w:hAnsi="Arial" w:cs="Arial"/>
          <w:sz w:val="28"/>
          <w:szCs w:val="28"/>
        </w:rPr>
        <w:t>р</w:t>
      </w:r>
      <w:r w:rsidRPr="00571DA7">
        <w:rPr>
          <w:rFonts w:ascii="Arial" w:hAnsi="Arial" w:cs="Arial"/>
          <w:sz w:val="28"/>
          <w:szCs w:val="28"/>
        </w:rPr>
        <w:t>моничный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даются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болезни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снова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eastAsia="Times New Roman CYR" w:hAnsi="Arial" w:cs="Arial"/>
          <w:bCs/>
          <w:sz w:val="28"/>
          <w:szCs w:val="28"/>
        </w:rPr>
        <w:t>-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заболевания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могут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понести потомки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за свой род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искупления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греха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  <w:tab w:val="left" w:pos="426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</w:rPr>
        <w:t>27. Бесплодие</w:t>
      </w:r>
      <w:r w:rsidRPr="00571DA7">
        <w:rPr>
          <w:rFonts w:ascii="Arial" w:eastAsia="Times New Roman CYR" w:hAnsi="Arial" w:cs="Arial"/>
          <w:b/>
          <w:sz w:val="28"/>
          <w:szCs w:val="28"/>
        </w:rPr>
        <w:t>.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заболевание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корни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недостойного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поведения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обществе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отвечает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негармоничные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поступки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перед Господом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грех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тянуть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корни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далекого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прошлого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Например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мужчиной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бросили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произвол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ребенка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предки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проявляли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неув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жительное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матерям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будущих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детей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хуже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лишили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ребенка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убив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укоротив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поступком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род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  <w:tab w:val="left" w:pos="426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</w:rPr>
        <w:t>28. Трещины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загрубление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пяток</w:t>
      </w:r>
      <w:r w:rsidRPr="00571DA7">
        <w:rPr>
          <w:rFonts w:ascii="Arial" w:eastAsia="Times New Roman CYR" w:hAnsi="Arial" w:cs="Arial"/>
          <w:b/>
          <w:sz w:val="28"/>
          <w:szCs w:val="28"/>
        </w:rPr>
        <w:t>.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свидетельство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негармоничных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в обществе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прошлой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нынешней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жизнях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Проявляя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влас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ность характера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«</w:t>
      </w:r>
      <w:r w:rsidRPr="00571DA7">
        <w:rPr>
          <w:rFonts w:ascii="Arial" w:hAnsi="Arial" w:cs="Arial"/>
          <w:sz w:val="28"/>
          <w:szCs w:val="28"/>
        </w:rPr>
        <w:t>держа</w:t>
      </w:r>
      <w:r w:rsidRPr="00571DA7">
        <w:rPr>
          <w:rFonts w:ascii="Arial" w:hAnsi="Arial" w:cs="Arial"/>
          <w:sz w:val="28"/>
          <w:szCs w:val="28"/>
        </w:rPr>
        <w:softHyphen/>
        <w:t>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пятой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»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признак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говорит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негармоничном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происхождении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признак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загрубл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кожи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значит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держали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власти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многие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когда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власти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властность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просится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наружу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проявляясь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изъянах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Властность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является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перво</w:t>
      </w:r>
      <w:r w:rsidRPr="00571DA7">
        <w:rPr>
          <w:rFonts w:ascii="Arial" w:hAnsi="Arial" w:cs="Arial"/>
          <w:sz w:val="28"/>
          <w:szCs w:val="28"/>
        </w:rPr>
        <w:softHyphen/>
        <w:t>причиной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болезни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проявляться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послед</w:t>
      </w:r>
      <w:r w:rsidRPr="00571DA7">
        <w:rPr>
          <w:rFonts w:ascii="Arial" w:hAnsi="Arial" w:cs="Arial"/>
          <w:sz w:val="28"/>
          <w:szCs w:val="28"/>
        </w:rPr>
        <w:softHyphen/>
        <w:t>ствия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могут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проявляться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разными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изъянами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начиная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ушей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пяток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  <w:tab w:val="left" w:pos="1560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О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пятках</w:t>
      </w:r>
      <w:r w:rsidRPr="00571DA7">
        <w:rPr>
          <w:rFonts w:ascii="Arial" w:eastAsia="Times New Roman CYR" w:hAnsi="Arial" w:cs="Arial"/>
          <w:b/>
          <w:sz w:val="28"/>
          <w:szCs w:val="28"/>
        </w:rPr>
        <w:t>.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выдают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характер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своим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видом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внешняя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мягкость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покладистость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лишь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сой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настоящего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лица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пяточки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выдают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настоящую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сущность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значит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совсем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чистоплотен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помы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hAnsi="Arial" w:cs="Arial"/>
          <w:sz w:val="28"/>
          <w:szCs w:val="28"/>
        </w:rPr>
        <w:t>лах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поступках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власть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</w:t>
      </w:r>
      <w:r w:rsidRPr="00571DA7">
        <w:rPr>
          <w:rFonts w:ascii="Arial" w:hAnsi="Arial" w:cs="Arial"/>
          <w:sz w:val="28"/>
          <w:szCs w:val="28"/>
        </w:rPr>
        <w:softHyphen/>
        <w:t>шения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людьми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сравниваются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теневой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стороной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потемках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И </w:t>
      </w:r>
      <w:r w:rsidRPr="00571DA7">
        <w:rPr>
          <w:rFonts w:ascii="Arial" w:hAnsi="Arial" w:cs="Arial"/>
          <w:sz w:val="28"/>
          <w:szCs w:val="28"/>
        </w:rPr>
        <w:t>при этом налицо доказательства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нарушения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закона -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равновесия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отношений в Мире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Итак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находитесь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порога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прегрешений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знайте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eastAsia="Times New Roman CYR" w:hAnsi="Arial" w:cs="Arial"/>
          <w:bCs/>
          <w:sz w:val="28"/>
          <w:szCs w:val="28"/>
        </w:rPr>
        <w:t>-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барометр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обманывает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  <w:tab w:val="left" w:pos="1560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eastAsia="Times New Roman CYR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Будьте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осторож</w:t>
      </w:r>
      <w:r w:rsidRPr="00571DA7">
        <w:rPr>
          <w:rFonts w:ascii="Arial" w:hAnsi="Arial" w:cs="Arial"/>
          <w:sz w:val="28"/>
          <w:szCs w:val="28"/>
        </w:rPr>
        <w:softHyphen/>
        <w:t>ны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желаниях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вкусить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власти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забывайте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всегда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находитесь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при этом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грани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человеческого </w:t>
      </w:r>
      <w:r w:rsidRPr="00571DA7">
        <w:rPr>
          <w:rFonts w:ascii="Arial" w:hAnsi="Arial" w:cs="Arial"/>
          <w:sz w:val="28"/>
          <w:szCs w:val="28"/>
        </w:rPr>
        <w:t>прои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hAnsi="Arial" w:cs="Arial"/>
          <w:sz w:val="28"/>
          <w:szCs w:val="28"/>
        </w:rPr>
        <w:t>хождения (уподобляетесь зверю)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должны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совершенными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</w:t>
      </w:r>
      <w:r w:rsidRPr="00571DA7">
        <w:rPr>
          <w:rFonts w:ascii="Arial" w:hAnsi="Arial" w:cs="Arial"/>
          <w:sz w:val="28"/>
          <w:szCs w:val="28"/>
        </w:rPr>
        <w:t>т</w:t>
      </w:r>
      <w:r w:rsidRPr="00571DA7">
        <w:rPr>
          <w:rFonts w:ascii="Arial" w:hAnsi="Arial" w:cs="Arial"/>
          <w:sz w:val="28"/>
          <w:szCs w:val="28"/>
        </w:rPr>
        <w:t>вами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hAnsi="Arial" w:cs="Arial"/>
          <w:sz w:val="28"/>
          <w:szCs w:val="28"/>
        </w:rPr>
        <w:softHyphen/>
        <w:t>вершенство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никаких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промахов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делать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должно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Знайте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hAnsi="Arial" w:cs="Arial"/>
          <w:sz w:val="28"/>
          <w:szCs w:val="28"/>
        </w:rPr>
        <w:softHyphen/>
        <w:t>бы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исправить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жизненном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Трещины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пяточках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имеют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негармоничный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задел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прошлого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настоящего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существования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hAnsi="Arial" w:cs="Arial"/>
          <w:sz w:val="28"/>
          <w:szCs w:val="28"/>
        </w:rPr>
        <w:softHyphen/>
        <w:t>будьте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окупаете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сейчас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поступки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прошлой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рода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поэтому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шанс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испр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вить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судьбу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потомков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</w:t>
      </w:r>
      <w:r w:rsidRPr="00571DA7">
        <w:rPr>
          <w:rFonts w:ascii="Arial" w:hAnsi="Arial" w:cs="Arial"/>
          <w:sz w:val="28"/>
          <w:szCs w:val="28"/>
        </w:rPr>
        <w:softHyphen/>
        <w:t>вило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ваша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личная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судьба теперь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находится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жизненным </w:t>
      </w:r>
      <w:r w:rsidRPr="00571DA7">
        <w:rPr>
          <w:rFonts w:ascii="Arial" w:hAnsi="Arial" w:cs="Arial"/>
          <w:sz w:val="28"/>
          <w:szCs w:val="28"/>
        </w:rPr>
        <w:t>гнетом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</w:t>
      </w:r>
      <w:r w:rsidRPr="00571DA7">
        <w:rPr>
          <w:rFonts w:ascii="Arial" w:hAnsi="Arial" w:cs="Arial"/>
          <w:sz w:val="28"/>
          <w:szCs w:val="28"/>
        </w:rPr>
        <w:softHyphen/>
        <w:t>пытывает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теперь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представьте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ягоду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на </w:t>
      </w:r>
      <w:r w:rsidRPr="00571DA7">
        <w:rPr>
          <w:rFonts w:ascii="Arial" w:hAnsi="Arial" w:cs="Arial"/>
          <w:sz w:val="28"/>
          <w:szCs w:val="28"/>
        </w:rPr>
        <w:t>которой,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сжать ее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появится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трещина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находитесь 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сейчас </w:t>
      </w:r>
      <w:r w:rsidRPr="00571DA7">
        <w:rPr>
          <w:rFonts w:ascii="Arial" w:hAnsi="Arial" w:cs="Arial"/>
          <w:sz w:val="28"/>
          <w:szCs w:val="28"/>
        </w:rPr>
        <w:t>под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гнетом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собственной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  <w:tab w:val="left" w:pos="1560"/>
        </w:tabs>
        <w:spacing w:after="0"/>
        <w:ind w:left="-567"/>
        <w:jc w:val="both"/>
        <w:rPr>
          <w:rFonts w:ascii="Arial" w:eastAsia="Times New Roman CYR" w:hAnsi="Arial" w:cs="Arial"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</w:rPr>
        <w:lastRenderedPageBreak/>
        <w:t>29. Болезни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глаз</w:t>
      </w:r>
      <w:r w:rsidRPr="00571DA7">
        <w:rPr>
          <w:rFonts w:ascii="Arial" w:eastAsia="Times New Roman CYR" w:hAnsi="Arial" w:cs="Arial"/>
          <w:b/>
          <w:sz w:val="28"/>
          <w:szCs w:val="28"/>
        </w:rPr>
        <w:t>.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заболевание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корни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прошлом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рода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заболевание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происходит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порока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неверия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дисбаланса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также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предки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стали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завистливы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осудительны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осуждение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перекинулось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вас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самих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через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потерю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зрения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нарушение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органа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</w:t>
      </w:r>
      <w:r w:rsidRPr="00571DA7">
        <w:rPr>
          <w:rFonts w:ascii="Arial" w:hAnsi="Arial" w:cs="Arial"/>
          <w:sz w:val="28"/>
          <w:szCs w:val="28"/>
        </w:rPr>
        <w:softHyphen/>
        <w:t>приятия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Этими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пороками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человек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открывает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двери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неведение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Эта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болезнь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происхождение от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искаженного 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восприя</w:t>
      </w:r>
      <w:r w:rsidRPr="00571DA7">
        <w:rPr>
          <w:rFonts w:ascii="Arial" w:hAnsi="Arial" w:cs="Arial"/>
          <w:sz w:val="28"/>
          <w:szCs w:val="28"/>
        </w:rPr>
        <w:softHyphen/>
        <w:t>тия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жизни, настроенного на темн</w:t>
      </w:r>
      <w:r w:rsidRPr="00571DA7">
        <w:rPr>
          <w:rFonts w:ascii="Arial" w:eastAsia="Times New Roman CYR" w:hAnsi="Arial" w:cs="Arial"/>
          <w:sz w:val="28"/>
          <w:szCs w:val="28"/>
        </w:rPr>
        <w:t>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ту.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состояния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один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выход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eastAsia="Times New Roman CYR" w:hAnsi="Arial" w:cs="Arial"/>
          <w:bCs/>
          <w:sz w:val="28"/>
          <w:szCs w:val="28"/>
        </w:rPr>
        <w:t>-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переоценка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восприятие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таким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каков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самым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 можно </w:t>
      </w:r>
      <w:r w:rsidRPr="00571DA7">
        <w:rPr>
          <w:rFonts w:ascii="Arial" w:hAnsi="Arial" w:cs="Arial"/>
          <w:sz w:val="28"/>
          <w:szCs w:val="28"/>
        </w:rPr>
        <w:t>сделать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</w:t>
      </w:r>
      <w:r w:rsidRPr="00571DA7">
        <w:rPr>
          <w:rFonts w:ascii="Arial" w:hAnsi="Arial" w:cs="Arial"/>
          <w:sz w:val="28"/>
          <w:szCs w:val="28"/>
        </w:rPr>
        <w:softHyphen/>
        <w:t>го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соединение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Совестью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чтобы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жить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едином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Times New Roman CYR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Times New Roman CYR" w:hAnsi="Arial" w:cs="Arial"/>
          <w:sz w:val="28"/>
          <w:szCs w:val="28"/>
        </w:rPr>
        <w:t>.</w:t>
      </w:r>
    </w:p>
    <w:p w:rsidR="00264884" w:rsidRPr="00571DA7" w:rsidRDefault="00264884" w:rsidP="00264884">
      <w:pPr>
        <w:pStyle w:val="13"/>
        <w:widowControl w:val="0"/>
        <w:tabs>
          <w:tab w:val="clear" w:pos="708"/>
          <w:tab w:val="left" w:pos="-567"/>
          <w:tab w:val="left" w:pos="426"/>
        </w:tabs>
        <w:suppressAutoHyphens w:val="0"/>
        <w:spacing w:after="0"/>
        <w:ind w:left="-567"/>
        <w:jc w:val="both"/>
        <w:rPr>
          <w:rFonts w:ascii="Arial" w:eastAsia="Times New Roman CYR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b/>
          <w:color w:val="auto"/>
          <w:sz w:val="28"/>
          <w:szCs w:val="28"/>
        </w:rPr>
        <w:t>30. Сахарный</w:t>
      </w:r>
      <w:r w:rsidRPr="00571DA7">
        <w:rPr>
          <w:rFonts w:ascii="Arial" w:eastAsia="Times New Roman CYR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диабет</w:t>
      </w:r>
      <w:r w:rsidRPr="00571DA7">
        <w:rPr>
          <w:rFonts w:ascii="Arial" w:eastAsia="Times New Roman CYR" w:hAnsi="Arial" w:cs="Arial"/>
          <w:b/>
          <w:color w:val="auto"/>
          <w:sz w:val="28"/>
          <w:szCs w:val="28"/>
        </w:rPr>
        <w:t>.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этому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заболеванию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приводит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бесконтрольное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потребление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сладкой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своей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стараетесь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брать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самое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лучшее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сильно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стараетесь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делиться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Вы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замыкаете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себе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создаете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выхода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жизненной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энергии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взаим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hAnsi="Arial" w:cs="Arial"/>
          <w:color w:val="auto"/>
          <w:sz w:val="28"/>
          <w:szCs w:val="28"/>
        </w:rPr>
        <w:t>обмена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для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создания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пра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вильного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организма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создание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новой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жизненной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линии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 </w:t>
      </w:r>
    </w:p>
    <w:p w:rsidR="00264884" w:rsidRPr="006B330B" w:rsidRDefault="00264884" w:rsidP="00264884">
      <w:pPr>
        <w:pStyle w:val="13"/>
        <w:widowControl w:val="0"/>
        <w:tabs>
          <w:tab w:val="clear" w:pos="708"/>
          <w:tab w:val="left" w:pos="-567"/>
          <w:tab w:val="left" w:pos="426"/>
        </w:tabs>
        <w:suppressAutoHyphens w:val="0"/>
        <w:spacing w:after="0"/>
        <w:ind w:left="-567"/>
        <w:jc w:val="right"/>
        <w:rPr>
          <w:rFonts w:ascii="Arial" w:eastAsia="Times New Roman CYR" w:hAnsi="Arial" w:cs="Arial"/>
          <w:color w:val="auto"/>
          <w:sz w:val="28"/>
          <w:szCs w:val="28"/>
        </w:rPr>
      </w:pP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                                                                                    </w:t>
      </w:r>
      <w:r w:rsidRPr="00571DA7">
        <w:rPr>
          <w:rFonts w:ascii="Arial" w:hAnsi="Arial" w:cs="Arial"/>
          <w:color w:val="auto"/>
          <w:sz w:val="28"/>
          <w:szCs w:val="28"/>
        </w:rPr>
        <w:t>Дух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Света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Истины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264884" w:rsidRPr="00571DA7" w:rsidRDefault="00264884" w:rsidP="00264884">
      <w:pPr>
        <w:widowControl w:val="0"/>
        <w:tabs>
          <w:tab w:val="left" w:pos="-567"/>
        </w:tabs>
        <w:ind w:left="-567"/>
        <w:jc w:val="both"/>
        <w:rPr>
          <w:rFonts w:ascii="Arial" w:eastAsia="Times New Roman CYR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lang w:val="en-US"/>
        </w:rPr>
        <w:t>III</w:t>
      </w:r>
      <w:r w:rsidRPr="00571DA7">
        <w:rPr>
          <w:rFonts w:ascii="Arial" w:hAnsi="Arial" w:cs="Arial"/>
          <w:b/>
          <w:sz w:val="32"/>
          <w:szCs w:val="32"/>
        </w:rPr>
        <w:t xml:space="preserve">.Выравнивание линии судьбы </w:t>
      </w:r>
      <w:r w:rsidRPr="00571DA7">
        <w:rPr>
          <w:rFonts w:ascii="Arial" w:eastAsia="Times New Roman CYR" w:hAnsi="Arial" w:cs="Arial"/>
          <w:b/>
          <w:sz w:val="32"/>
          <w:szCs w:val="32"/>
        </w:rPr>
        <w:t>(</w:t>
      </w:r>
      <w:r w:rsidRPr="00571DA7">
        <w:rPr>
          <w:rFonts w:ascii="Arial" w:hAnsi="Arial" w:cs="Arial"/>
          <w:b/>
          <w:sz w:val="32"/>
          <w:szCs w:val="32"/>
        </w:rPr>
        <w:t>кармы</w:t>
      </w:r>
      <w:r w:rsidRPr="00571DA7">
        <w:rPr>
          <w:rFonts w:ascii="Arial" w:eastAsia="Times New Roman CYR" w:hAnsi="Arial" w:cs="Arial"/>
          <w:b/>
          <w:sz w:val="32"/>
          <w:szCs w:val="32"/>
        </w:rPr>
        <w:t xml:space="preserve">) </w:t>
      </w:r>
      <w:r w:rsidRPr="00571DA7">
        <w:rPr>
          <w:rFonts w:ascii="Arial" w:hAnsi="Arial" w:cs="Arial"/>
          <w:b/>
          <w:sz w:val="32"/>
          <w:szCs w:val="32"/>
          <w:u w:val="single"/>
        </w:rPr>
        <w:t>через систему пон</w:t>
      </w:r>
      <w:r w:rsidRPr="00571DA7">
        <w:rPr>
          <w:rFonts w:ascii="Arial" w:hAnsi="Arial" w:cs="Arial"/>
          <w:b/>
          <w:sz w:val="32"/>
          <w:szCs w:val="32"/>
          <w:u w:val="single"/>
        </w:rPr>
        <w:t>и</w:t>
      </w:r>
      <w:r w:rsidRPr="00571DA7">
        <w:rPr>
          <w:rFonts w:ascii="Arial" w:hAnsi="Arial" w:cs="Arial"/>
          <w:b/>
          <w:sz w:val="32"/>
          <w:szCs w:val="32"/>
          <w:u w:val="single"/>
        </w:rPr>
        <w:t>ма</w:t>
      </w:r>
      <w:r w:rsidRPr="00571DA7">
        <w:rPr>
          <w:rFonts w:ascii="Arial" w:hAnsi="Arial" w:cs="Arial"/>
          <w:b/>
          <w:sz w:val="32"/>
          <w:szCs w:val="32"/>
          <w:u w:val="single"/>
        </w:rPr>
        <w:softHyphen/>
        <w:t>ния</w:t>
      </w:r>
      <w:r w:rsidRPr="00571DA7">
        <w:rPr>
          <w:rFonts w:ascii="Arial" w:eastAsia="Times New Roman CYR" w:hAnsi="Arial" w:cs="Arial"/>
          <w:b/>
          <w:sz w:val="32"/>
          <w:szCs w:val="32"/>
          <w:u w:val="single"/>
        </w:rPr>
        <w:t xml:space="preserve">. </w:t>
      </w:r>
    </w:p>
    <w:p w:rsidR="00264884" w:rsidRPr="00571DA7" w:rsidRDefault="00264884" w:rsidP="00264884">
      <w:pPr>
        <w:widowControl w:val="0"/>
        <w:tabs>
          <w:tab w:val="left" w:pos="-567"/>
        </w:tabs>
        <w:ind w:left="-567"/>
        <w:jc w:val="both"/>
        <w:rPr>
          <w:rFonts w:ascii="Arial" w:eastAsia="Times New Roman CYR" w:hAnsi="Arial" w:cs="Arial"/>
          <w:b/>
          <w:sz w:val="28"/>
          <w:szCs w:val="28"/>
          <w:u w:val="single"/>
        </w:rPr>
      </w:pPr>
      <w:r w:rsidRPr="00B35034">
        <w:rPr>
          <w:rFonts w:ascii="Arial" w:eastAsia="Times New Roman CYR" w:hAnsi="Arial" w:cs="Arial"/>
          <w:b/>
          <w:sz w:val="28"/>
          <w:szCs w:val="28"/>
        </w:rPr>
        <w:t xml:space="preserve">   </w:t>
      </w:r>
      <w:r w:rsidRPr="00B35034">
        <w:rPr>
          <w:rFonts w:ascii="Arial" w:eastAsia="Times New Roman CYR" w:hAnsi="Arial" w:cs="Arial"/>
          <w:b/>
          <w:sz w:val="28"/>
          <w:szCs w:val="28"/>
          <w:u w:val="single"/>
        </w:rPr>
        <w:t xml:space="preserve"> </w:t>
      </w:r>
      <w:r w:rsidRPr="00B35034">
        <w:rPr>
          <w:rFonts w:ascii="Arial" w:hAnsi="Arial" w:cs="Arial"/>
          <w:b/>
          <w:sz w:val="28"/>
          <w:szCs w:val="28"/>
          <w:u w:val="single"/>
        </w:rPr>
        <w:t>Выравнивание</w:t>
      </w:r>
      <w:r w:rsidRPr="00571DA7">
        <w:rPr>
          <w:rFonts w:ascii="Arial" w:eastAsia="Times New Roman CYR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судьбы</w:t>
      </w:r>
      <w:r w:rsidRPr="00571DA7">
        <w:rPr>
          <w:rFonts w:ascii="Arial" w:eastAsia="Times New Roman CYR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через</w:t>
      </w:r>
      <w:r w:rsidRPr="00571DA7">
        <w:rPr>
          <w:rFonts w:ascii="Arial" w:eastAsia="Times New Roman CYR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осознание</w:t>
      </w:r>
      <w:r w:rsidRPr="00571DA7">
        <w:rPr>
          <w:rFonts w:ascii="Arial" w:eastAsia="Times New Roman CYR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sz w:val="28"/>
          <w:szCs w:val="28"/>
          <w:u w:val="single"/>
        </w:rPr>
        <w:t>проблемы</w:t>
      </w:r>
      <w:r w:rsidRPr="00571DA7">
        <w:rPr>
          <w:rFonts w:ascii="Arial" w:eastAsia="Times New Roman CYR" w:hAnsi="Arial" w:cs="Arial"/>
          <w:b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b/>
          <w:sz w:val="28"/>
          <w:szCs w:val="28"/>
          <w:u w:val="single"/>
        </w:rPr>
        <w:t>покаяние</w:t>
      </w:r>
      <w:r w:rsidRPr="00571DA7">
        <w:rPr>
          <w:rFonts w:ascii="Arial" w:eastAsia="Times New Roman CYR" w:hAnsi="Arial" w:cs="Arial"/>
          <w:b/>
          <w:sz w:val="28"/>
          <w:szCs w:val="28"/>
          <w:u w:val="single"/>
        </w:rPr>
        <w:t>).</w:t>
      </w:r>
    </w:p>
    <w:p w:rsidR="00264884" w:rsidRPr="00571DA7" w:rsidRDefault="00264884" w:rsidP="00264884">
      <w:pPr>
        <w:tabs>
          <w:tab w:val="left" w:pos="-567"/>
          <w:tab w:val="left" w:pos="567"/>
        </w:tabs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</w:t>
      </w:r>
      <w:r w:rsidRPr="00571DA7">
        <w:rPr>
          <w:rFonts w:ascii="Arial" w:hAnsi="Arial" w:cs="Arial"/>
          <w:sz w:val="28"/>
          <w:szCs w:val="28"/>
        </w:rPr>
        <w:t>Покаяние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осознанное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погружение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проблему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достижения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единствен</w:t>
      </w:r>
      <w:r w:rsidRPr="00571DA7">
        <w:rPr>
          <w:rFonts w:ascii="Arial" w:hAnsi="Arial" w:cs="Arial"/>
          <w:sz w:val="28"/>
          <w:szCs w:val="28"/>
        </w:rPr>
        <w:softHyphen/>
        <w:t>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цели</w:t>
      </w:r>
      <w:r w:rsidRPr="00571DA7">
        <w:rPr>
          <w:rFonts w:ascii="Arial" w:eastAsia="Calibri" w:hAnsi="Arial" w:cs="Arial"/>
          <w:sz w:val="28"/>
          <w:szCs w:val="28"/>
        </w:rPr>
        <w:t xml:space="preserve">: </w:t>
      </w:r>
      <w:r w:rsidRPr="00571DA7">
        <w:rPr>
          <w:rFonts w:ascii="Arial" w:hAnsi="Arial" w:cs="Arial"/>
          <w:sz w:val="28"/>
          <w:szCs w:val="28"/>
        </w:rPr>
        <w:t>очищения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прояснения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sz w:val="28"/>
          <w:szCs w:val="28"/>
        </w:rPr>
        <w:t xml:space="preserve">)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осв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бождения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дальнейшем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отягощения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pStyle w:val="13"/>
        <w:numPr>
          <w:ilvl w:val="1"/>
          <w:numId w:val="31"/>
        </w:numPr>
        <w:tabs>
          <w:tab w:val="left" w:pos="-567"/>
        </w:tabs>
        <w:suppressAutoHyphens w:val="0"/>
        <w:spacing w:after="0" w:line="100" w:lineRule="atLeast"/>
        <w:jc w:val="both"/>
        <w:rPr>
          <w:rFonts w:ascii="Arial" w:eastAsia="Calibri" w:hAnsi="Arial" w:cs="Arial"/>
          <w:b/>
          <w:bCs/>
          <w:color w:val="auto"/>
          <w:sz w:val="28"/>
          <w:szCs w:val="28"/>
        </w:rPr>
      </w:pP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Метод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погружения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проблему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общее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покаяние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>).</w:t>
      </w:r>
    </w:p>
    <w:p w:rsidR="00264884" w:rsidRPr="00571DA7" w:rsidRDefault="00264884" w:rsidP="00264884">
      <w:pPr>
        <w:pStyle w:val="13"/>
        <w:tabs>
          <w:tab w:val="clear" w:pos="708"/>
          <w:tab w:val="left" w:pos="-567"/>
          <w:tab w:val="left" w:pos="142"/>
        </w:tabs>
        <w:suppressAutoHyphens w:val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покаяние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канал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покаяния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):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Покрой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меня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мирным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Покровом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Прими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мольбы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прошения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мирными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мыслями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пропитанные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направленные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Тебе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надеждой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исправления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судьбы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264884" w:rsidRPr="00571DA7" w:rsidRDefault="00264884" w:rsidP="00264884">
      <w:pPr>
        <w:pStyle w:val="13"/>
        <w:numPr>
          <w:ilvl w:val="0"/>
          <w:numId w:val="14"/>
        </w:numPr>
        <w:tabs>
          <w:tab w:val="left" w:pos="-567"/>
        </w:tabs>
        <w:suppressAutoHyphens w:val="0"/>
        <w:spacing w:after="0" w:line="100" w:lineRule="atLeast"/>
        <w:ind w:left="-567" w:firstLine="0"/>
        <w:jc w:val="both"/>
        <w:rPr>
          <w:rFonts w:ascii="Arial" w:eastAsia="Calibri" w:hAnsi="Arial" w:cs="Arial"/>
          <w:b/>
          <w:color w:val="auto"/>
          <w:sz w:val="28"/>
          <w:szCs w:val="28"/>
        </w:rPr>
      </w:pPr>
      <w:r w:rsidRPr="00571DA7">
        <w:rPr>
          <w:rFonts w:ascii="Arial" w:hAnsi="Arial" w:cs="Arial"/>
          <w:b/>
          <w:color w:val="auto"/>
          <w:sz w:val="28"/>
          <w:szCs w:val="28"/>
        </w:rPr>
        <w:t>Покаяние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>:</w:t>
      </w:r>
    </w:p>
    <w:p w:rsidR="00264884" w:rsidRPr="00571DA7" w:rsidRDefault="00264884" w:rsidP="00264884">
      <w:pPr>
        <w:pStyle w:val="13"/>
        <w:tabs>
          <w:tab w:val="clear" w:pos="708"/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    </w:t>
      </w:r>
      <w:r w:rsidRPr="00571DA7">
        <w:rPr>
          <w:rFonts w:ascii="Arial" w:hAnsi="Arial" w:cs="Arial"/>
          <w:color w:val="auto"/>
          <w:sz w:val="28"/>
          <w:szCs w:val="28"/>
        </w:rPr>
        <w:t>Просить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Господа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прощения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вольные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невольные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прегрешения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 </w:t>
      </w:r>
    </w:p>
    <w:p w:rsidR="00264884" w:rsidRPr="005A0CEF" w:rsidRDefault="00264884" w:rsidP="00264884">
      <w:pPr>
        <w:pStyle w:val="13"/>
        <w:tabs>
          <w:tab w:val="clear" w:pos="708"/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    </w:t>
      </w:r>
      <w:r w:rsidRPr="00571DA7">
        <w:rPr>
          <w:rFonts w:ascii="Arial" w:hAnsi="Arial" w:cs="Arial"/>
          <w:color w:val="auto"/>
          <w:sz w:val="28"/>
          <w:szCs w:val="28"/>
        </w:rPr>
        <w:t>Покаяться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перед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Господом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все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грехи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сегодняшний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день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что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отягощают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вашу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постоянно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возвращают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судьбу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назад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прошлое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Примерное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покая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softHyphen/>
        <w:t>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: </w:t>
      </w:r>
      <w:r w:rsidRPr="00571DA7">
        <w:rPr>
          <w:rFonts w:ascii="Arial" w:hAnsi="Arial" w:cs="Arial"/>
          <w:color w:val="auto"/>
          <w:sz w:val="28"/>
          <w:szCs w:val="28"/>
        </w:rPr>
        <w:t>Прости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неверно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прожитую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нарушение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жизненных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зако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нов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законов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Перечислить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lastRenderedPageBreak/>
        <w:t>отягощения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что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отягощают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вашу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судьбу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тянут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прошлым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ошибкам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давая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спокойствия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Ведь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сегодняшние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ошибки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- </w:t>
      </w:r>
      <w:r w:rsidRPr="00571DA7">
        <w:rPr>
          <w:rFonts w:ascii="Arial" w:hAnsi="Arial" w:cs="Arial"/>
          <w:color w:val="auto"/>
          <w:sz w:val="28"/>
          <w:szCs w:val="28"/>
        </w:rPr>
        <w:t>это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отражение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прошлого </w:t>
      </w:r>
      <w:r w:rsidRPr="00571DA7">
        <w:rPr>
          <w:rFonts w:ascii="Arial" w:hAnsi="Arial" w:cs="Arial"/>
          <w:color w:val="auto"/>
          <w:sz w:val="28"/>
          <w:szCs w:val="28"/>
        </w:rPr>
        <w:t>всего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вашего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рода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Осознавать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проблемы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стоит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поверхностно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здесь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сейчас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), </w:t>
      </w:r>
      <w:r w:rsidRPr="00571DA7">
        <w:rPr>
          <w:rFonts w:ascii="Arial" w:hAnsi="Arial" w:cs="Arial"/>
          <w:color w:val="auto"/>
          <w:sz w:val="28"/>
          <w:szCs w:val="28"/>
        </w:rPr>
        <w:t>не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углубляясь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прошлое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подробн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hAnsi="Arial" w:cs="Arial"/>
          <w:color w:val="auto"/>
          <w:sz w:val="28"/>
          <w:szCs w:val="28"/>
        </w:rPr>
        <w:t>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возникновения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проблем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родовая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карма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отягоще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судьбы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 </w:t>
      </w:r>
      <w:r w:rsidRPr="00571DA7">
        <w:rPr>
          <w:rFonts w:ascii="Arial" w:hAnsi="Arial" w:cs="Arial"/>
          <w:color w:val="auto"/>
          <w:sz w:val="28"/>
          <w:szCs w:val="28"/>
        </w:rPr>
        <w:t>или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личная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).</w:t>
      </w:r>
    </w:p>
    <w:p w:rsidR="00264884" w:rsidRPr="005A0CEF" w:rsidRDefault="00264884" w:rsidP="00264884">
      <w:pPr>
        <w:pStyle w:val="13"/>
        <w:tabs>
          <w:tab w:val="clear" w:pos="708"/>
          <w:tab w:val="left" w:pos="-567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</w:p>
    <w:p w:rsidR="00264884" w:rsidRPr="00571DA7" w:rsidRDefault="00264884" w:rsidP="00264884">
      <w:pPr>
        <w:pStyle w:val="13"/>
        <w:tabs>
          <w:tab w:val="clear" w:pos="708"/>
          <w:tab w:val="left" w:pos="-567"/>
        </w:tabs>
        <w:suppressAutoHyphens w:val="0"/>
        <w:ind w:left="-567"/>
        <w:jc w:val="right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eastAsia="Calibri" w:hAnsi="Arial" w:cs="Arial"/>
          <w:color w:val="auto"/>
          <w:sz w:val="28"/>
          <w:szCs w:val="28"/>
        </w:rPr>
        <w:t>8.07.06</w:t>
      </w:r>
    </w:p>
    <w:p w:rsidR="00264884" w:rsidRPr="00571DA7" w:rsidRDefault="00264884" w:rsidP="00264884">
      <w:pPr>
        <w:widowControl w:val="0"/>
        <w:tabs>
          <w:tab w:val="left" w:pos="-567"/>
        </w:tabs>
        <w:ind w:left="-567"/>
        <w:jc w:val="both"/>
        <w:rPr>
          <w:rFonts w:ascii="Arial" w:eastAsia="Times New Roman CYR" w:hAnsi="Arial" w:cs="Arial"/>
          <w:sz w:val="32"/>
          <w:szCs w:val="32"/>
        </w:rPr>
      </w:pPr>
      <w:r w:rsidRPr="00571DA7">
        <w:rPr>
          <w:rFonts w:ascii="Arial" w:eastAsia="Times New Roman CYR" w:hAnsi="Arial" w:cs="Arial"/>
          <w:b/>
          <w:bCs/>
          <w:sz w:val="32"/>
          <w:szCs w:val="32"/>
        </w:rPr>
        <w:t xml:space="preserve">                                      </w:t>
      </w:r>
      <w:r w:rsidRPr="00571DA7">
        <w:rPr>
          <w:rFonts w:ascii="Arial" w:hAnsi="Arial" w:cs="Arial"/>
          <w:b/>
          <w:bCs/>
          <w:sz w:val="32"/>
          <w:szCs w:val="32"/>
        </w:rPr>
        <w:t>Покаяние</w:t>
      </w:r>
      <w:r w:rsidRPr="00571DA7">
        <w:rPr>
          <w:rFonts w:ascii="Arial" w:eastAsia="Times New Roman CYR" w:hAnsi="Arial" w:cs="Arial"/>
          <w:b/>
          <w:bCs/>
          <w:sz w:val="32"/>
          <w:szCs w:val="32"/>
        </w:rPr>
        <w:t xml:space="preserve">:                                                                              </w:t>
      </w:r>
    </w:p>
    <w:p w:rsidR="00264884" w:rsidRPr="00571DA7" w:rsidRDefault="00264884" w:rsidP="00264884">
      <w:pPr>
        <w:pStyle w:val="13"/>
        <w:widowControl w:val="0"/>
        <w:tabs>
          <w:tab w:val="clear" w:pos="708"/>
          <w:tab w:val="left" w:pos="-567"/>
        </w:tabs>
        <w:suppressAutoHyphens w:val="0"/>
        <w:spacing w:after="0"/>
        <w:ind w:left="-567"/>
        <w:jc w:val="both"/>
        <w:rPr>
          <w:rFonts w:ascii="Arial" w:eastAsia="Times New Roman CYR" w:hAnsi="Arial" w:cs="Arial"/>
          <w:color w:val="auto"/>
          <w:sz w:val="28"/>
          <w:szCs w:val="28"/>
        </w:rPr>
      </w:pP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     </w:t>
      </w:r>
      <w:r w:rsidRPr="00571DA7">
        <w:rPr>
          <w:rFonts w:ascii="Arial" w:hAnsi="Arial" w:cs="Arial"/>
          <w:color w:val="auto"/>
          <w:sz w:val="28"/>
          <w:szCs w:val="28"/>
        </w:rPr>
        <w:t>Отец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прости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накопила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столько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обиды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причинила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себе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близким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боль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Прости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Отец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обиду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несущую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разрушение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мне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другим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. </w:t>
      </w:r>
    </w:p>
    <w:p w:rsidR="00264884" w:rsidRPr="00571DA7" w:rsidRDefault="00264884" w:rsidP="00264884">
      <w:pPr>
        <w:pStyle w:val="13"/>
        <w:widowControl w:val="0"/>
        <w:tabs>
          <w:tab w:val="clear" w:pos="708"/>
          <w:tab w:val="left" w:pos="-567"/>
        </w:tabs>
        <w:suppressAutoHyphens w:val="0"/>
        <w:spacing w:after="0"/>
        <w:ind w:left="-567"/>
        <w:jc w:val="both"/>
        <w:rPr>
          <w:rFonts w:ascii="Arial" w:eastAsia="Times New Roman CYR" w:hAnsi="Arial" w:cs="Arial"/>
          <w:color w:val="auto"/>
          <w:sz w:val="28"/>
          <w:szCs w:val="28"/>
        </w:rPr>
      </w:pP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     </w:t>
      </w:r>
      <w:r w:rsidRPr="00571DA7">
        <w:rPr>
          <w:rFonts w:ascii="Arial" w:hAnsi="Arial" w:cs="Arial"/>
          <w:color w:val="auto"/>
          <w:sz w:val="28"/>
          <w:szCs w:val="28"/>
        </w:rPr>
        <w:t>Прости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Отец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Тебе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причинила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боль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своим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непослушанием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widowControl w:val="0"/>
        <w:tabs>
          <w:tab w:val="clear" w:pos="708"/>
          <w:tab w:val="left" w:pos="-567"/>
        </w:tabs>
        <w:suppressAutoHyphens w:val="0"/>
        <w:spacing w:after="0"/>
        <w:ind w:left="-567"/>
        <w:jc w:val="both"/>
        <w:rPr>
          <w:rFonts w:ascii="Arial" w:eastAsia="Times New Roman CYR" w:hAnsi="Arial" w:cs="Arial"/>
          <w:color w:val="auto"/>
          <w:sz w:val="28"/>
          <w:szCs w:val="28"/>
        </w:rPr>
      </w:pP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     </w:t>
      </w:r>
      <w:r w:rsidRPr="00571DA7">
        <w:rPr>
          <w:rFonts w:ascii="Arial" w:hAnsi="Arial" w:cs="Arial"/>
          <w:color w:val="auto"/>
          <w:sz w:val="28"/>
          <w:szCs w:val="28"/>
        </w:rPr>
        <w:t>Прости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обидой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засорила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сосуд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расплодила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агрессию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осужде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ние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>...</w:t>
      </w:r>
    </w:p>
    <w:p w:rsidR="00264884" w:rsidRPr="00571DA7" w:rsidRDefault="00264884" w:rsidP="00264884">
      <w:pPr>
        <w:pStyle w:val="13"/>
        <w:widowControl w:val="0"/>
        <w:tabs>
          <w:tab w:val="clear" w:pos="708"/>
          <w:tab w:val="left" w:pos="-567"/>
        </w:tabs>
        <w:suppressAutoHyphens w:val="0"/>
        <w:spacing w:after="0"/>
        <w:ind w:left="-567"/>
        <w:jc w:val="both"/>
        <w:rPr>
          <w:rFonts w:ascii="Arial" w:eastAsia="Times New Roman CYR" w:hAnsi="Arial" w:cs="Arial"/>
          <w:color w:val="auto"/>
          <w:sz w:val="28"/>
          <w:szCs w:val="28"/>
        </w:rPr>
      </w:pP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     </w:t>
      </w:r>
      <w:r w:rsidRPr="00571DA7">
        <w:rPr>
          <w:rFonts w:ascii="Arial" w:hAnsi="Arial" w:cs="Arial"/>
          <w:color w:val="auto"/>
          <w:sz w:val="28"/>
          <w:szCs w:val="28"/>
        </w:rPr>
        <w:t>Прости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слышала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прислушивалась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Твоим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урокам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напоминаю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щим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мне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пороке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моем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рождения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моего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который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преследовал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меня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widowControl w:val="0"/>
        <w:tabs>
          <w:tab w:val="clear" w:pos="708"/>
          <w:tab w:val="left" w:pos="-567"/>
          <w:tab w:val="left" w:pos="6946"/>
        </w:tabs>
        <w:suppressAutoHyphens w:val="0"/>
        <w:spacing w:after="0"/>
        <w:ind w:left="-567"/>
        <w:jc w:val="both"/>
        <w:rPr>
          <w:rFonts w:ascii="Arial" w:eastAsia="Times New Roman CYR" w:hAnsi="Arial" w:cs="Arial"/>
          <w:color w:val="auto"/>
          <w:sz w:val="28"/>
          <w:szCs w:val="28"/>
        </w:rPr>
      </w:pP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     </w:t>
      </w:r>
      <w:r w:rsidRPr="00571DA7">
        <w:rPr>
          <w:rFonts w:ascii="Arial" w:hAnsi="Arial" w:cs="Arial"/>
          <w:color w:val="auto"/>
          <w:sz w:val="28"/>
          <w:szCs w:val="28"/>
        </w:rPr>
        <w:t>Прости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забыла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Вселенских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законах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предавалась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утехе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своего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самолюбия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гордыни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widowControl w:val="0"/>
        <w:tabs>
          <w:tab w:val="clear" w:pos="708"/>
          <w:tab w:val="left" w:pos="-567"/>
        </w:tabs>
        <w:suppressAutoHyphens w:val="0"/>
        <w:spacing w:after="0"/>
        <w:ind w:left="-567"/>
        <w:jc w:val="both"/>
        <w:rPr>
          <w:rFonts w:ascii="Arial" w:eastAsia="Times New Roman CYR" w:hAnsi="Arial" w:cs="Arial"/>
          <w:color w:val="auto"/>
          <w:sz w:val="28"/>
          <w:szCs w:val="28"/>
        </w:rPr>
      </w:pP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     </w:t>
      </w:r>
      <w:r w:rsidRPr="00571DA7">
        <w:rPr>
          <w:rFonts w:ascii="Arial" w:hAnsi="Arial" w:cs="Arial"/>
          <w:color w:val="auto"/>
          <w:sz w:val="28"/>
          <w:szCs w:val="28"/>
        </w:rPr>
        <w:t>Прости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забыла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порывах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гнева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своей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своем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Бож</w:t>
      </w:r>
      <w:r w:rsidRPr="00571DA7">
        <w:rPr>
          <w:rFonts w:ascii="Arial" w:hAnsi="Arial" w:cs="Arial"/>
          <w:color w:val="auto"/>
          <w:sz w:val="28"/>
          <w:szCs w:val="28"/>
        </w:rPr>
        <w:t>е</w:t>
      </w:r>
      <w:r w:rsidRPr="00571DA7">
        <w:rPr>
          <w:rFonts w:ascii="Arial" w:hAnsi="Arial" w:cs="Arial"/>
          <w:color w:val="auto"/>
          <w:sz w:val="28"/>
          <w:szCs w:val="28"/>
        </w:rPr>
        <w:t>ственном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происхождении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Земле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widowControl w:val="0"/>
        <w:tabs>
          <w:tab w:val="clear" w:pos="708"/>
          <w:tab w:val="left" w:pos="-567"/>
        </w:tabs>
        <w:suppressAutoHyphens w:val="0"/>
        <w:spacing w:after="0"/>
        <w:ind w:left="-567"/>
        <w:jc w:val="both"/>
        <w:rPr>
          <w:rFonts w:ascii="Arial" w:eastAsia="Times New Roman CYR" w:hAnsi="Arial" w:cs="Arial"/>
          <w:color w:val="auto"/>
          <w:sz w:val="28"/>
          <w:szCs w:val="28"/>
        </w:rPr>
      </w:pP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     </w:t>
      </w:r>
      <w:r w:rsidRPr="00571DA7">
        <w:rPr>
          <w:rFonts w:ascii="Arial" w:hAnsi="Arial" w:cs="Arial"/>
          <w:color w:val="auto"/>
          <w:sz w:val="28"/>
          <w:szCs w:val="28"/>
        </w:rPr>
        <w:t>Прости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что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совершила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порыве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гнева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под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влиянием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обид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widowControl w:val="0"/>
        <w:tabs>
          <w:tab w:val="clear" w:pos="708"/>
          <w:tab w:val="left" w:pos="-567"/>
        </w:tabs>
        <w:suppressAutoHyphens w:val="0"/>
        <w:spacing w:after="0"/>
        <w:ind w:left="-567"/>
        <w:jc w:val="both"/>
        <w:rPr>
          <w:rFonts w:ascii="Arial" w:eastAsia="Times New Roman CYR" w:hAnsi="Arial" w:cs="Arial"/>
          <w:color w:val="auto"/>
          <w:sz w:val="28"/>
          <w:szCs w:val="28"/>
        </w:rPr>
      </w:pP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     </w:t>
      </w:r>
      <w:r w:rsidRPr="00571DA7">
        <w:rPr>
          <w:rFonts w:ascii="Arial" w:hAnsi="Arial" w:cs="Arial"/>
          <w:color w:val="auto"/>
          <w:sz w:val="28"/>
          <w:szCs w:val="28"/>
        </w:rPr>
        <w:t>Прости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прегрешения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связанные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порочной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свитой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которая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сопро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вождала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меня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рождения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моей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widowControl w:val="0"/>
        <w:tabs>
          <w:tab w:val="clear" w:pos="708"/>
          <w:tab w:val="left" w:pos="-567"/>
        </w:tabs>
        <w:suppressAutoHyphens w:val="0"/>
        <w:spacing w:after="0"/>
        <w:ind w:left="-567"/>
        <w:jc w:val="right"/>
        <w:rPr>
          <w:rFonts w:ascii="Arial" w:eastAsia="Times New Roman CYR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 xml:space="preserve">                                                                                             Аминь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>.</w:t>
      </w:r>
    </w:p>
    <w:p w:rsidR="00264884" w:rsidRPr="00C52464" w:rsidRDefault="00264884" w:rsidP="00264884">
      <w:pPr>
        <w:pStyle w:val="13"/>
        <w:widowControl w:val="0"/>
        <w:tabs>
          <w:tab w:val="clear" w:pos="708"/>
          <w:tab w:val="left" w:pos="-567"/>
        </w:tabs>
        <w:suppressAutoHyphens w:val="0"/>
        <w:ind w:left="-567"/>
        <w:jc w:val="both"/>
        <w:rPr>
          <w:rFonts w:ascii="Arial" w:eastAsia="Times New Roman CYR" w:hAnsi="Arial" w:cs="Arial"/>
          <w:color w:val="auto"/>
          <w:sz w:val="28"/>
          <w:szCs w:val="28"/>
        </w:rPr>
      </w:pP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     </w:t>
      </w:r>
      <w:r w:rsidRPr="00571DA7">
        <w:rPr>
          <w:rFonts w:ascii="Arial" w:hAnsi="Arial" w:cs="Arial"/>
          <w:color w:val="auto"/>
          <w:sz w:val="28"/>
          <w:szCs w:val="28"/>
        </w:rPr>
        <w:t>Эти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слова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можно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заменить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личным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покаянием</w:t>
      </w:r>
      <w:r w:rsidRPr="00571DA7">
        <w:rPr>
          <w:rFonts w:ascii="Arial" w:eastAsia="Times New Roman CYR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13"/>
        </w:numPr>
        <w:tabs>
          <w:tab w:val="clear" w:pos="0"/>
          <w:tab w:val="clear" w:pos="708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b/>
          <w:bCs/>
          <w:color w:val="auto"/>
          <w:sz w:val="28"/>
          <w:szCs w:val="28"/>
        </w:rPr>
      </w:pPr>
      <w:r w:rsidRPr="00571DA7">
        <w:rPr>
          <w:rFonts w:ascii="Arial" w:hAnsi="Arial" w:cs="Arial"/>
          <w:b/>
          <w:color w:val="auto"/>
          <w:sz w:val="28"/>
          <w:szCs w:val="28"/>
        </w:rPr>
        <w:t>Обращение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к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Творцу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>,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создание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Душе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«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компаса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»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будущей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светлой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прошение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или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мольбу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tabs>
          <w:tab w:val="clear" w:pos="708"/>
          <w:tab w:val="left" w:pos="-567"/>
          <w:tab w:val="left" w:pos="284"/>
        </w:tabs>
        <w:suppressAutoHyphens w:val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Помоги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мне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начать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чистого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листа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Открой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мне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светлый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путь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светлое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будущее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Поменяй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« </w:t>
      </w:r>
      <w:r w:rsidRPr="00571DA7">
        <w:rPr>
          <w:rFonts w:ascii="Arial" w:hAnsi="Arial" w:cs="Arial"/>
          <w:color w:val="auto"/>
          <w:sz w:val="28"/>
          <w:szCs w:val="28"/>
        </w:rPr>
        <w:t>компас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»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«</w:t>
      </w:r>
      <w:r w:rsidRPr="00571DA7">
        <w:rPr>
          <w:rFonts w:ascii="Arial" w:hAnsi="Arial" w:cs="Arial"/>
          <w:color w:val="auto"/>
          <w:sz w:val="28"/>
          <w:szCs w:val="28"/>
        </w:rPr>
        <w:t>жиз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ненный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магнит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», </w:t>
      </w:r>
      <w:r w:rsidRPr="00571DA7">
        <w:rPr>
          <w:rFonts w:ascii="Arial" w:hAnsi="Arial" w:cs="Arial"/>
          <w:color w:val="auto"/>
          <w:sz w:val="28"/>
          <w:szCs w:val="28"/>
        </w:rPr>
        <w:t>чтобы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притягивались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только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светлые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моменты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 </w:t>
      </w:r>
      <w:r w:rsidRPr="00571DA7">
        <w:rPr>
          <w:rFonts w:ascii="Arial" w:hAnsi="Arial" w:cs="Arial"/>
          <w:color w:val="auto"/>
          <w:sz w:val="28"/>
          <w:szCs w:val="28"/>
        </w:rPr>
        <w:t>Прошу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настроить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«</w:t>
      </w:r>
      <w:r w:rsidRPr="00571DA7">
        <w:rPr>
          <w:rFonts w:ascii="Arial" w:hAnsi="Arial" w:cs="Arial"/>
          <w:color w:val="auto"/>
          <w:sz w:val="28"/>
          <w:szCs w:val="28"/>
        </w:rPr>
        <w:t>компас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»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светлую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 </w:t>
      </w:r>
      <w:r w:rsidRPr="00571DA7">
        <w:rPr>
          <w:rFonts w:ascii="Arial" w:hAnsi="Arial" w:cs="Arial"/>
          <w:color w:val="auto"/>
          <w:sz w:val="28"/>
          <w:szCs w:val="28"/>
        </w:rPr>
        <w:t>Перена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«</w:t>
      </w:r>
      <w:r w:rsidRPr="00571DA7">
        <w:rPr>
          <w:rFonts w:ascii="Arial" w:hAnsi="Arial" w:cs="Arial"/>
          <w:color w:val="auto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магнит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»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принятие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све</w:t>
      </w:r>
      <w:r w:rsidRPr="00571DA7">
        <w:rPr>
          <w:rFonts w:ascii="Arial" w:hAnsi="Arial" w:cs="Arial"/>
          <w:color w:val="auto"/>
          <w:sz w:val="28"/>
          <w:szCs w:val="28"/>
        </w:rPr>
        <w:t>т</w:t>
      </w:r>
      <w:r w:rsidRPr="00571DA7">
        <w:rPr>
          <w:rFonts w:ascii="Arial" w:hAnsi="Arial" w:cs="Arial"/>
          <w:color w:val="auto"/>
          <w:sz w:val="28"/>
          <w:szCs w:val="28"/>
        </w:rPr>
        <w:t>лых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моментов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благополучие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спокойствие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здоровье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…) </w:t>
      </w:r>
      <w:r w:rsidRPr="00571DA7">
        <w:rPr>
          <w:rFonts w:ascii="Arial" w:hAnsi="Arial" w:cs="Arial"/>
          <w:color w:val="auto"/>
          <w:sz w:val="28"/>
          <w:szCs w:val="28"/>
        </w:rPr>
        <w:t>моей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Помоги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мне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справиться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бунтар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ским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осуждающим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 </w:t>
      </w:r>
      <w:r w:rsidRPr="00571DA7">
        <w:rPr>
          <w:rFonts w:ascii="Arial" w:hAnsi="Arial" w:cs="Arial"/>
          <w:color w:val="auto"/>
          <w:sz w:val="28"/>
          <w:szCs w:val="28"/>
        </w:rPr>
        <w:t>Духом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Помоги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мне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приобрести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смирения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спо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койствия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Помоги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мне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научиться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смирением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принимать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тя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готы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lastRenderedPageBreak/>
        <w:t>Укрепи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мне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Впусти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Дух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смирения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Помоги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выбрать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правильный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путь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264884" w:rsidRPr="00571DA7" w:rsidRDefault="00264884" w:rsidP="00264884">
      <w:pPr>
        <w:pStyle w:val="13"/>
        <w:tabs>
          <w:tab w:val="clear" w:pos="708"/>
          <w:tab w:val="left" w:pos="-567"/>
          <w:tab w:val="left" w:pos="7371"/>
          <w:tab w:val="left" w:pos="8222"/>
        </w:tabs>
        <w:suppressAutoHyphens w:val="0"/>
        <w:ind w:left="-567"/>
        <w:jc w:val="right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Аминь.                                                                                                                              </w:t>
      </w:r>
    </w:p>
    <w:p w:rsidR="00264884" w:rsidRPr="00571DA7" w:rsidRDefault="00264884" w:rsidP="00264884">
      <w:pPr>
        <w:tabs>
          <w:tab w:val="left" w:pos="-567"/>
        </w:tabs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Возможны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>
        <w:rPr>
          <w:rFonts w:ascii="Arial" w:eastAsia="Calibri" w:hAnsi="Arial" w:cs="Arial"/>
          <w:sz w:val="28"/>
          <w:szCs w:val="28"/>
        </w:rPr>
        <w:t xml:space="preserve">всевозможные </w:t>
      </w:r>
      <w:r w:rsidRPr="00571DA7">
        <w:rPr>
          <w:rFonts w:ascii="Arial" w:hAnsi="Arial" w:cs="Arial"/>
          <w:sz w:val="28"/>
          <w:szCs w:val="28"/>
        </w:rPr>
        <w:t>личные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обращения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12"/>
        </w:numPr>
        <w:tabs>
          <w:tab w:val="clear" w:pos="708"/>
          <w:tab w:val="left" w:pos="-567"/>
          <w:tab w:val="num" w:pos="-360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b/>
          <w:bCs/>
          <w:color w:val="auto"/>
          <w:sz w:val="28"/>
          <w:szCs w:val="28"/>
        </w:rPr>
      </w:pP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Благодарственное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обращение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к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Господу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tabs>
          <w:tab w:val="clear" w:pos="708"/>
          <w:tab w:val="left" w:pos="-567"/>
          <w:tab w:val="left" w:pos="142"/>
        </w:tabs>
        <w:suppressAutoHyphens w:val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Спасибо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всепрощение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терпение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великодушие Твое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проя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hAnsi="Arial" w:cs="Arial"/>
          <w:color w:val="auto"/>
          <w:sz w:val="28"/>
          <w:szCs w:val="28"/>
        </w:rPr>
        <w:t>ленное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отношению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мне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Default="00264884" w:rsidP="00264884">
      <w:pPr>
        <w:pStyle w:val="13"/>
        <w:tabs>
          <w:tab w:val="clear" w:pos="708"/>
          <w:tab w:val="left" w:pos="-567"/>
        </w:tabs>
        <w:suppressAutoHyphens w:val="0"/>
        <w:ind w:left="-567"/>
        <w:jc w:val="right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eastAsia="Calibri" w:hAnsi="Arial" w:cs="Arial"/>
          <w:color w:val="auto"/>
          <w:sz w:val="24"/>
          <w:szCs w:val="24"/>
        </w:rPr>
        <w:t xml:space="preserve">                                                                                                  </w:t>
      </w:r>
      <w:r w:rsidRPr="00571DA7">
        <w:rPr>
          <w:rFonts w:ascii="Arial" w:hAnsi="Arial" w:cs="Arial"/>
          <w:color w:val="auto"/>
          <w:sz w:val="28"/>
          <w:szCs w:val="28"/>
        </w:rPr>
        <w:t>Аминь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Pr="00B35034" w:rsidRDefault="00264884" w:rsidP="00264884">
      <w:pPr>
        <w:pStyle w:val="13"/>
        <w:numPr>
          <w:ilvl w:val="1"/>
          <w:numId w:val="31"/>
        </w:numPr>
        <w:tabs>
          <w:tab w:val="clear" w:pos="708"/>
          <w:tab w:val="left" w:pos="-567"/>
        </w:tabs>
        <w:suppressAutoHyphens w:val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Покаяние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о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прожитых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годах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от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рождения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до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сегодняшних дней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. </w:t>
      </w:r>
    </w:p>
    <w:p w:rsidR="00264884" w:rsidRPr="00571DA7" w:rsidRDefault="00264884" w:rsidP="00264884">
      <w:pPr>
        <w:pStyle w:val="13"/>
        <w:numPr>
          <w:ilvl w:val="0"/>
          <w:numId w:val="12"/>
        </w:numPr>
        <w:tabs>
          <w:tab w:val="clear" w:pos="491"/>
          <w:tab w:val="clear" w:pos="708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b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  <w:u w:val="single"/>
        </w:rPr>
        <w:t>Покаяние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личным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проблемам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)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проводится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года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рождения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сегодняшних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дней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десяток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лет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просто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прожитые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годы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сразу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одновременно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выде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ляя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более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яркие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моменты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например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прости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что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годы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совершал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… </w:t>
      </w:r>
      <w:r w:rsidRPr="00571DA7">
        <w:rPr>
          <w:rFonts w:ascii="Arial" w:hAnsi="Arial" w:cs="Arial"/>
          <w:color w:val="auto"/>
          <w:sz w:val="28"/>
          <w:szCs w:val="28"/>
        </w:rPr>
        <w:t>или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нарушал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... </w:t>
      </w:r>
      <w:r w:rsidRPr="00571DA7">
        <w:rPr>
          <w:rFonts w:ascii="Arial" w:hAnsi="Arial" w:cs="Arial"/>
          <w:color w:val="auto"/>
          <w:sz w:val="28"/>
          <w:szCs w:val="28"/>
        </w:rPr>
        <w:t>закон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Божий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предавался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осуждению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обижался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вел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себя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недостойно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надменно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людьми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…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).</w:t>
      </w:r>
    </w:p>
    <w:p w:rsidR="00264884" w:rsidRPr="00571DA7" w:rsidRDefault="00264884" w:rsidP="00264884">
      <w:pPr>
        <w:pStyle w:val="13"/>
        <w:numPr>
          <w:ilvl w:val="0"/>
          <w:numId w:val="12"/>
        </w:numPr>
        <w:tabs>
          <w:tab w:val="clear" w:pos="491"/>
          <w:tab w:val="clear" w:pos="708"/>
          <w:tab w:val="left" w:pos="-567"/>
          <w:tab w:val="num" w:pos="284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Прошение</w:t>
      </w:r>
      <w:r w:rsidRPr="00571DA7">
        <w:rPr>
          <w:rFonts w:ascii="Arial" w:eastAsia="Calibri" w:hAnsi="Arial" w:cs="Arial"/>
          <w:b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(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личным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проблемам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)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исправлении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отягощения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линии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судьбы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 </w:t>
      </w:r>
      <w:r w:rsidRPr="00571DA7">
        <w:rPr>
          <w:rFonts w:ascii="Arial" w:hAnsi="Arial" w:cs="Arial"/>
          <w:color w:val="auto"/>
          <w:sz w:val="28"/>
          <w:szCs w:val="28"/>
        </w:rPr>
        <w:t>например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помоги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справиться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мне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недугом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- </w:t>
      </w:r>
      <w:r w:rsidRPr="00571DA7">
        <w:rPr>
          <w:rFonts w:ascii="Arial" w:hAnsi="Arial" w:cs="Arial"/>
          <w:color w:val="auto"/>
          <w:sz w:val="28"/>
          <w:szCs w:val="28"/>
        </w:rPr>
        <w:t>обидчи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востью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агрессивным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…  </w:t>
      </w:r>
      <w:r w:rsidRPr="00571DA7">
        <w:rPr>
          <w:rFonts w:ascii="Arial" w:hAnsi="Arial" w:cs="Arial"/>
          <w:color w:val="auto"/>
          <w:sz w:val="28"/>
          <w:szCs w:val="28"/>
        </w:rPr>
        <w:t>Впусти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светлый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примирение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понимание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миролюбие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доброд</w:t>
      </w:r>
      <w:r w:rsidRPr="00571DA7">
        <w:rPr>
          <w:rFonts w:ascii="Arial" w:hAnsi="Arial" w:cs="Arial"/>
          <w:color w:val="auto"/>
          <w:sz w:val="28"/>
          <w:szCs w:val="28"/>
        </w:rPr>
        <w:t>е</w:t>
      </w:r>
      <w:r w:rsidRPr="00571DA7">
        <w:rPr>
          <w:rFonts w:ascii="Arial" w:hAnsi="Arial" w:cs="Arial"/>
          <w:color w:val="auto"/>
          <w:sz w:val="28"/>
          <w:szCs w:val="28"/>
        </w:rPr>
        <w:t>тель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…).</w:t>
      </w:r>
    </w:p>
    <w:p w:rsidR="00264884" w:rsidRPr="00571DA7" w:rsidRDefault="00264884" w:rsidP="00264884">
      <w:pPr>
        <w:pStyle w:val="13"/>
        <w:numPr>
          <w:ilvl w:val="0"/>
          <w:numId w:val="12"/>
        </w:numPr>
        <w:tabs>
          <w:tab w:val="clear" w:pos="491"/>
          <w:tab w:val="clear" w:pos="708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  <w:u w:val="single"/>
        </w:rPr>
      </w:pPr>
      <w:r w:rsidRPr="00571DA7">
        <w:rPr>
          <w:rFonts w:ascii="Arial" w:hAnsi="Arial" w:cs="Arial"/>
          <w:color w:val="auto"/>
          <w:sz w:val="28"/>
          <w:szCs w:val="28"/>
          <w:u w:val="single"/>
        </w:rPr>
        <w:t>Благодарственное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обращение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 xml:space="preserve">к 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Господу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.</w:t>
      </w:r>
    </w:p>
    <w:p w:rsidR="00264884" w:rsidRPr="00571DA7" w:rsidRDefault="00264884" w:rsidP="00264884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hAnsi="Arial" w:cs="Arial"/>
          <w:color w:val="auto"/>
          <w:sz w:val="28"/>
          <w:szCs w:val="28"/>
        </w:rPr>
      </w:pPr>
    </w:p>
    <w:p w:rsidR="00264884" w:rsidRPr="00571DA7" w:rsidRDefault="00264884" w:rsidP="00264884">
      <w:pPr>
        <w:tabs>
          <w:tab w:val="left" w:pos="-567"/>
        </w:tabs>
        <w:ind w:left="-567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схеме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можно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проводить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покаяние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сегодняшнего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дня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пост</w:t>
      </w:r>
      <w:r w:rsidRPr="00571DA7">
        <w:rPr>
          <w:rFonts w:ascii="Arial" w:hAnsi="Arial" w:cs="Arial"/>
          <w:sz w:val="28"/>
          <w:szCs w:val="28"/>
          <w:u w:val="single"/>
        </w:rPr>
        <w:t>о</w:t>
      </w:r>
      <w:r w:rsidRPr="00571DA7">
        <w:rPr>
          <w:rFonts w:ascii="Arial" w:hAnsi="Arial" w:cs="Arial"/>
          <w:sz w:val="28"/>
          <w:szCs w:val="28"/>
          <w:u w:val="single"/>
        </w:rPr>
        <w:t>янно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закладывая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будущее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через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прошение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исправление</w:t>
      </w:r>
      <w:r w:rsidRPr="00571DA7">
        <w:rPr>
          <w:rFonts w:ascii="Arial" w:eastAsia="Calibri" w:hAnsi="Arial" w:cs="Arial"/>
          <w:b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отягощающей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линии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судьбы</w:t>
      </w:r>
      <w:r w:rsidRPr="00571DA7">
        <w:rPr>
          <w:rFonts w:ascii="Arial" w:eastAsia="Calibri" w:hAnsi="Arial" w:cs="Arial"/>
          <w:sz w:val="28"/>
          <w:szCs w:val="28"/>
          <w:u w:val="single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31"/>
        </w:numPr>
        <w:tabs>
          <w:tab w:val="clear" w:pos="708"/>
          <w:tab w:val="left" w:pos="-567"/>
          <w:tab w:val="left" w:pos="284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b/>
          <w:bCs/>
          <w:color w:val="auto"/>
          <w:sz w:val="28"/>
          <w:szCs w:val="28"/>
        </w:rPr>
      </w:pP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Покаяние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отягощение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прожитых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столетий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тысячелетий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до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момента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рождения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. </w:t>
      </w:r>
    </w:p>
    <w:p w:rsidR="00264884" w:rsidRPr="00571DA7" w:rsidRDefault="00264884" w:rsidP="00264884">
      <w:pPr>
        <w:pStyle w:val="13"/>
        <w:numPr>
          <w:ilvl w:val="0"/>
          <w:numId w:val="15"/>
        </w:numPr>
        <w:tabs>
          <w:tab w:val="clear" w:pos="708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Покаяние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прожитые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столетия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совершенные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ошибки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период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264884" w:rsidRPr="00571DA7" w:rsidRDefault="00264884" w:rsidP="00264884">
      <w:pPr>
        <w:pStyle w:val="13"/>
        <w:numPr>
          <w:ilvl w:val="0"/>
          <w:numId w:val="15"/>
        </w:numPr>
        <w:tabs>
          <w:tab w:val="clear" w:pos="708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b/>
          <w:bCs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Прошение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освобождении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отягощения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судьбы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столетие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вперед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15"/>
        </w:numPr>
        <w:tabs>
          <w:tab w:val="clear" w:pos="708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Благодарственное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обращение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Господу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tabs>
          <w:tab w:val="clear" w:pos="708"/>
          <w:tab w:val="left" w:pos="-567"/>
        </w:tabs>
        <w:suppressAutoHyphens w:val="0"/>
        <w:spacing w:after="0"/>
        <w:ind w:left="-567"/>
        <w:jc w:val="both"/>
        <w:rPr>
          <w:rFonts w:ascii="Arial" w:hAnsi="Arial" w:cs="Arial"/>
          <w:color w:val="auto"/>
          <w:sz w:val="28"/>
          <w:szCs w:val="28"/>
        </w:rPr>
      </w:pPr>
    </w:p>
    <w:p w:rsidR="00264884" w:rsidRPr="00571DA7" w:rsidRDefault="00264884" w:rsidP="00264884">
      <w:pPr>
        <w:pStyle w:val="13"/>
        <w:numPr>
          <w:ilvl w:val="0"/>
          <w:numId w:val="15"/>
        </w:numPr>
        <w:tabs>
          <w:tab w:val="clear" w:pos="708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lastRenderedPageBreak/>
        <w:t>Покаяние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прожитые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тысячелетия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совершенные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ошибки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период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15"/>
        </w:numPr>
        <w:tabs>
          <w:tab w:val="clear" w:pos="708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b/>
          <w:bCs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Прошение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освобождении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отягощения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судьбы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тысячелетие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</w:rPr>
        <w:t>вперед</w:t>
      </w:r>
      <w:r w:rsidRPr="00571DA7">
        <w:rPr>
          <w:rFonts w:ascii="Arial" w:eastAsia="Calibri" w:hAnsi="Arial" w:cs="Arial"/>
          <w:b/>
          <w:bCs/>
          <w:color w:val="auto"/>
          <w:sz w:val="28"/>
          <w:szCs w:val="28"/>
        </w:rPr>
        <w:t>.</w:t>
      </w:r>
    </w:p>
    <w:p w:rsidR="00264884" w:rsidRPr="00C52464" w:rsidRDefault="00264884" w:rsidP="00264884">
      <w:pPr>
        <w:pStyle w:val="13"/>
        <w:numPr>
          <w:ilvl w:val="0"/>
          <w:numId w:val="15"/>
        </w:numPr>
        <w:tabs>
          <w:tab w:val="clear" w:pos="708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Благодарственное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обращение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Господу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15"/>
        </w:numPr>
        <w:tabs>
          <w:tab w:val="clear" w:pos="708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Покаяние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предполагаемых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допущенных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жизненных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ошибках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начиная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момен</w:t>
      </w:r>
      <w:r w:rsidRPr="00571DA7">
        <w:rPr>
          <w:rFonts w:ascii="Arial" w:hAnsi="Arial" w:cs="Arial"/>
          <w:b/>
          <w:color w:val="auto"/>
          <w:sz w:val="28"/>
          <w:szCs w:val="28"/>
        </w:rPr>
        <w:softHyphen/>
        <w:t>та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рождения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сегодняшнего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времени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264884" w:rsidRPr="00571DA7" w:rsidRDefault="00264884" w:rsidP="00264884">
      <w:pPr>
        <w:pStyle w:val="13"/>
        <w:numPr>
          <w:ilvl w:val="0"/>
          <w:numId w:val="15"/>
        </w:numPr>
        <w:tabs>
          <w:tab w:val="clear" w:pos="708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Прошение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чистой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линии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начиная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рождения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бесконеч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ности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существования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15"/>
        </w:numPr>
        <w:tabs>
          <w:tab w:val="clear" w:pos="708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Благодарственное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обращение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Господу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tabs>
          <w:tab w:val="left" w:pos="-567"/>
        </w:tabs>
        <w:suppressAutoHyphens w:val="0"/>
        <w:ind w:left="-567"/>
        <w:jc w:val="both"/>
        <w:rPr>
          <w:rFonts w:ascii="Arial" w:hAnsi="Arial" w:cs="Arial"/>
          <w:color w:val="auto"/>
          <w:sz w:val="28"/>
          <w:szCs w:val="28"/>
        </w:rPr>
      </w:pPr>
    </w:p>
    <w:p w:rsidR="00264884" w:rsidRPr="00571DA7" w:rsidRDefault="00264884" w:rsidP="00264884">
      <w:pPr>
        <w:widowControl w:val="0"/>
        <w:tabs>
          <w:tab w:val="left" w:pos="-567"/>
        </w:tabs>
        <w:ind w:left="-567"/>
        <w:jc w:val="both"/>
        <w:rPr>
          <w:rFonts w:ascii="Arial" w:eastAsia="Times New Roman CYR" w:hAnsi="Arial" w:cs="Arial"/>
          <w:b/>
          <w:bCs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>
        <w:rPr>
          <w:rFonts w:ascii="Arial" w:eastAsia="Calibri" w:hAnsi="Arial" w:cs="Arial"/>
          <w:b/>
          <w:bCs/>
          <w:sz w:val="28"/>
          <w:szCs w:val="28"/>
        </w:rPr>
        <w:t>4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Формирование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мировоззренческой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bCs/>
          <w:sz w:val="28"/>
          <w:szCs w:val="28"/>
        </w:rPr>
        <w:t>Духовной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) </w:t>
      </w:r>
      <w:r w:rsidRPr="00571DA7">
        <w:rPr>
          <w:rFonts w:ascii="Arial" w:hAnsi="Arial" w:cs="Arial"/>
          <w:b/>
          <w:bCs/>
          <w:sz w:val="28"/>
          <w:szCs w:val="28"/>
        </w:rPr>
        <w:t>линии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жизни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bCs/>
          <w:sz w:val="28"/>
          <w:szCs w:val="28"/>
        </w:rPr>
        <w:t>Вну</w:t>
      </w:r>
      <w:r w:rsidRPr="00571DA7">
        <w:rPr>
          <w:rFonts w:ascii="Arial" w:hAnsi="Arial" w:cs="Arial"/>
          <w:b/>
          <w:bCs/>
          <w:sz w:val="28"/>
          <w:szCs w:val="28"/>
        </w:rPr>
        <w:t>т</w:t>
      </w:r>
      <w:r w:rsidRPr="00571DA7">
        <w:rPr>
          <w:rFonts w:ascii="Arial" w:hAnsi="Arial" w:cs="Arial"/>
          <w:b/>
          <w:bCs/>
          <w:sz w:val="28"/>
          <w:szCs w:val="28"/>
        </w:rPr>
        <w:t>реннего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)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через</w:t>
      </w:r>
      <w:r w:rsidRPr="00571DA7">
        <w:rPr>
          <w:rFonts w:ascii="Arial" w:eastAsia="Times New Roman CYR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духовное</w:t>
      </w:r>
      <w:r w:rsidRPr="00571DA7">
        <w:rPr>
          <w:rFonts w:ascii="Arial" w:eastAsia="Times New Roman CYR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познание</w:t>
      </w:r>
      <w:r w:rsidRPr="00571DA7">
        <w:rPr>
          <w:rFonts w:ascii="Arial" w:eastAsia="Times New Roman CYR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окружающего</w:t>
      </w:r>
      <w:r w:rsidRPr="00571DA7">
        <w:rPr>
          <w:rFonts w:ascii="Arial" w:eastAsia="Times New Roman CYR" w:hAnsi="Arial" w:cs="Arial"/>
          <w:b/>
          <w:bCs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Мира</w:t>
      </w:r>
      <w:r w:rsidRPr="00571DA7">
        <w:rPr>
          <w:rFonts w:ascii="Arial" w:eastAsia="Times New Roman CYR" w:hAnsi="Arial" w:cs="Arial"/>
          <w:b/>
          <w:bCs/>
          <w:sz w:val="28"/>
          <w:szCs w:val="28"/>
        </w:rPr>
        <w:t xml:space="preserve">. </w:t>
      </w:r>
    </w:p>
    <w:p w:rsidR="00264884" w:rsidRPr="00571DA7" w:rsidRDefault="00264884" w:rsidP="00264884">
      <w:pPr>
        <w:tabs>
          <w:tab w:val="left" w:pos="-567"/>
        </w:tabs>
        <w:ind w:left="-567"/>
        <w:jc w:val="both"/>
        <w:rPr>
          <w:rFonts w:ascii="Arial" w:eastAsia="Calibri" w:hAnsi="Arial" w:cs="Arial"/>
          <w:b/>
          <w:bCs/>
          <w:sz w:val="28"/>
          <w:szCs w:val="28"/>
        </w:rPr>
      </w:pPr>
      <w:r w:rsidRPr="00571DA7">
        <w:rPr>
          <w:rFonts w:ascii="Arial" w:hAnsi="Arial" w:cs="Arial"/>
          <w:b/>
          <w:bCs/>
          <w:sz w:val="28"/>
          <w:szCs w:val="28"/>
        </w:rPr>
        <w:t>Восстановление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баланса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bCs/>
          <w:sz w:val="28"/>
          <w:szCs w:val="28"/>
        </w:rPr>
        <w:t>Духовности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) </w:t>
      </w:r>
      <w:r w:rsidRPr="00571DA7">
        <w:rPr>
          <w:rFonts w:ascii="Arial" w:hAnsi="Arial" w:cs="Arial"/>
          <w:b/>
          <w:bCs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окружающим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Миром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</w:rPr>
        <w:t>че</w:t>
      </w:r>
      <w:r w:rsidRPr="00571DA7">
        <w:rPr>
          <w:rFonts w:ascii="Arial" w:hAnsi="Arial" w:cs="Arial"/>
          <w:b/>
          <w:bCs/>
          <w:sz w:val="28"/>
          <w:szCs w:val="28"/>
        </w:rPr>
        <w:softHyphen/>
        <w:t>рез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bCs/>
          <w:sz w:val="28"/>
          <w:szCs w:val="28"/>
          <w:u w:val="single"/>
        </w:rPr>
        <w:t>Покаяние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>.</w:t>
      </w:r>
    </w:p>
    <w:p w:rsidR="00264884" w:rsidRPr="005A0CEF" w:rsidRDefault="00264884" w:rsidP="00264884">
      <w:pPr>
        <w:tabs>
          <w:tab w:val="left" w:pos="-567"/>
        </w:tabs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открывающий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канал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направленный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на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восстановление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жизненного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баланса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>: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Бог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Созданье</w:t>
      </w:r>
      <w:r w:rsidRPr="00571DA7">
        <w:rPr>
          <w:rFonts w:ascii="Arial" w:eastAsia="Calibri" w:hAnsi="Arial" w:cs="Arial"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принятие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данного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Сознанья</w:t>
      </w:r>
      <w:r w:rsidRPr="00571DA7">
        <w:rPr>
          <w:rFonts w:ascii="Arial" w:eastAsia="Calibri" w:hAnsi="Arial" w:cs="Arial"/>
          <w:sz w:val="28"/>
          <w:szCs w:val="28"/>
        </w:rPr>
        <w:t>*.</w:t>
      </w:r>
    </w:p>
    <w:p w:rsidR="00264884" w:rsidRPr="00B35034" w:rsidRDefault="00264884" w:rsidP="00264884">
      <w:pPr>
        <w:tabs>
          <w:tab w:val="left" w:pos="-567"/>
        </w:tabs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</w:rPr>
        <w:t>Покаяние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восстановлению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связи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окружающим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Миром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формированию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мировоззренческого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представления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Мире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sz w:val="28"/>
          <w:szCs w:val="28"/>
        </w:rPr>
        <w:t>настрой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hAnsi="Arial" w:cs="Arial"/>
          <w:b/>
          <w:sz w:val="28"/>
          <w:szCs w:val="28"/>
        </w:rPr>
        <w:t>м</w:t>
      </w:r>
      <w:r w:rsidRPr="00571DA7">
        <w:rPr>
          <w:rFonts w:ascii="Arial" w:hAnsi="Arial" w:cs="Arial"/>
          <w:b/>
          <w:sz w:val="28"/>
          <w:szCs w:val="28"/>
        </w:rPr>
        <w:t>пульса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еди</w:t>
      </w:r>
      <w:r w:rsidRPr="00571DA7">
        <w:rPr>
          <w:rFonts w:ascii="Arial" w:hAnsi="Arial" w:cs="Arial"/>
          <w:b/>
          <w:sz w:val="28"/>
          <w:szCs w:val="28"/>
        </w:rPr>
        <w:softHyphen/>
        <w:t>ного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b/>
          <w:sz w:val="28"/>
          <w:szCs w:val="28"/>
        </w:rPr>
        <w:t>):</w:t>
      </w:r>
    </w:p>
    <w:p w:rsidR="00264884" w:rsidRPr="00571DA7" w:rsidRDefault="00264884" w:rsidP="00264884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hAnsi="Arial" w:cs="Arial"/>
          <w:color w:val="auto"/>
          <w:sz w:val="28"/>
          <w:szCs w:val="28"/>
        </w:rPr>
      </w:pPr>
    </w:p>
    <w:p w:rsidR="00264884" w:rsidRPr="00571DA7" w:rsidRDefault="00264884" w:rsidP="00264884">
      <w:pPr>
        <w:pStyle w:val="13"/>
        <w:numPr>
          <w:ilvl w:val="0"/>
          <w:numId w:val="45"/>
        </w:numPr>
        <w:tabs>
          <w:tab w:val="left" w:pos="-567"/>
        </w:tabs>
        <w:suppressAutoHyphens w:val="0"/>
        <w:spacing w:after="0"/>
        <w:jc w:val="both"/>
        <w:rPr>
          <w:rFonts w:ascii="Arial" w:eastAsia="Calibri" w:hAnsi="Arial" w:cs="Arial"/>
          <w:color w:val="auto"/>
          <w:sz w:val="28"/>
          <w:szCs w:val="28"/>
          <w:u w:val="single"/>
        </w:rPr>
      </w:pPr>
      <w:r w:rsidRPr="00571DA7">
        <w:rPr>
          <w:rFonts w:ascii="Arial" w:hAnsi="Arial" w:cs="Arial"/>
          <w:color w:val="auto"/>
          <w:sz w:val="28"/>
          <w:szCs w:val="28"/>
          <w:u w:val="single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Творцом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16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Обращение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Господу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: </w:t>
      </w:r>
      <w:r w:rsidRPr="00571DA7">
        <w:rPr>
          <w:rFonts w:ascii="Arial" w:hAnsi="Arial" w:cs="Arial"/>
          <w:color w:val="auto"/>
          <w:sz w:val="28"/>
          <w:szCs w:val="28"/>
        </w:rPr>
        <w:t>прости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меня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нарушение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балан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са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Вселенского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закона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виде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нарушения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моей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264884" w:rsidRPr="00571DA7" w:rsidRDefault="00264884" w:rsidP="00264884">
      <w:pPr>
        <w:pStyle w:val="13"/>
        <w:numPr>
          <w:ilvl w:val="0"/>
          <w:numId w:val="16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Обращение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Господу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: </w:t>
      </w:r>
      <w:r w:rsidRPr="00571DA7">
        <w:rPr>
          <w:rFonts w:ascii="Arial" w:hAnsi="Arial" w:cs="Arial"/>
          <w:color w:val="auto"/>
          <w:sz w:val="28"/>
          <w:szCs w:val="28"/>
        </w:rPr>
        <w:t>помоги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мне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приобрести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гармонию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восстановить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Божественную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которая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должна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быть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16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Благодарю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тебя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великодушие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всепрощение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направленные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мне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hAnsi="Arial" w:cs="Arial"/>
          <w:color w:val="auto"/>
          <w:sz w:val="28"/>
          <w:szCs w:val="28"/>
        </w:rPr>
      </w:pPr>
    </w:p>
    <w:p w:rsidR="00264884" w:rsidRPr="00571DA7" w:rsidRDefault="00264884" w:rsidP="00264884">
      <w:pPr>
        <w:pStyle w:val="13"/>
        <w:numPr>
          <w:ilvl w:val="0"/>
          <w:numId w:val="45"/>
        </w:numPr>
        <w:tabs>
          <w:tab w:val="left" w:pos="-567"/>
        </w:tabs>
        <w:suppressAutoHyphens w:val="0"/>
        <w:spacing w:after="0"/>
        <w:jc w:val="both"/>
        <w:rPr>
          <w:rFonts w:ascii="Arial" w:eastAsia="Calibri" w:hAnsi="Arial" w:cs="Arial"/>
          <w:color w:val="auto"/>
          <w:sz w:val="28"/>
          <w:szCs w:val="28"/>
          <w:u w:val="single"/>
        </w:rPr>
      </w:pPr>
      <w:r w:rsidRPr="00571DA7">
        <w:rPr>
          <w:rFonts w:ascii="Arial" w:hAnsi="Arial" w:cs="Arial"/>
          <w:color w:val="auto"/>
          <w:sz w:val="28"/>
          <w:szCs w:val="28"/>
          <w:u w:val="single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Святым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Духом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Покровительственным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Одухотворения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).</w:t>
      </w:r>
    </w:p>
    <w:p w:rsidR="00264884" w:rsidRPr="00571DA7" w:rsidRDefault="00264884" w:rsidP="00264884">
      <w:pPr>
        <w:pStyle w:val="13"/>
        <w:numPr>
          <w:ilvl w:val="0"/>
          <w:numId w:val="17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Прости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меня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нарушение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Божественной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между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Покровитель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ствующим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Творца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264884" w:rsidRPr="00571DA7" w:rsidRDefault="00264884" w:rsidP="00264884">
      <w:pPr>
        <w:tabs>
          <w:tab w:val="left" w:pos="-567"/>
        </w:tabs>
        <w:spacing w:after="0" w:line="100" w:lineRule="atLeast"/>
        <w:ind w:left="-567"/>
        <w:jc w:val="both"/>
        <w:rPr>
          <w:rFonts w:ascii="Arial" w:hAnsi="Arial" w:cs="Arial"/>
          <w:sz w:val="28"/>
          <w:szCs w:val="28"/>
        </w:rPr>
      </w:pPr>
    </w:p>
    <w:p w:rsidR="00264884" w:rsidRPr="00925151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bCs/>
        </w:rPr>
      </w:pPr>
      <w:r w:rsidRPr="00925151">
        <w:rPr>
          <w:rFonts w:ascii="Arial" w:eastAsia="Times New Roman CYR" w:hAnsi="Arial" w:cs="Arial"/>
          <w:bCs/>
        </w:rPr>
        <w:t>*</w:t>
      </w:r>
      <w:r w:rsidRPr="00925151">
        <w:rPr>
          <w:rFonts w:ascii="Arial" w:hAnsi="Arial" w:cs="Arial"/>
          <w:bCs/>
        </w:rPr>
        <w:t>Созданье</w:t>
      </w:r>
      <w:r w:rsidRPr="00925151">
        <w:rPr>
          <w:rFonts w:ascii="Arial" w:eastAsia="Times New Roman CYR" w:hAnsi="Arial" w:cs="Arial"/>
          <w:bCs/>
        </w:rPr>
        <w:t xml:space="preserve"> - </w:t>
      </w:r>
      <w:r w:rsidRPr="00925151">
        <w:rPr>
          <w:rFonts w:ascii="Arial" w:hAnsi="Arial" w:cs="Arial"/>
          <w:bCs/>
        </w:rPr>
        <w:t>это</w:t>
      </w:r>
      <w:r w:rsidRPr="00925151">
        <w:rPr>
          <w:rFonts w:ascii="Arial" w:eastAsia="Times New Roman CYR" w:hAnsi="Arial" w:cs="Arial"/>
          <w:bCs/>
        </w:rPr>
        <w:t xml:space="preserve"> </w:t>
      </w:r>
      <w:r w:rsidRPr="00925151">
        <w:rPr>
          <w:rFonts w:ascii="Arial" w:hAnsi="Arial" w:cs="Arial"/>
          <w:bCs/>
        </w:rPr>
        <w:t>Внутренний</w:t>
      </w:r>
      <w:r w:rsidRPr="00925151">
        <w:rPr>
          <w:rFonts w:ascii="Arial" w:eastAsia="Times New Roman CYR" w:hAnsi="Arial" w:cs="Arial"/>
          <w:bCs/>
        </w:rPr>
        <w:t xml:space="preserve"> </w:t>
      </w:r>
      <w:r w:rsidRPr="00925151">
        <w:rPr>
          <w:rFonts w:ascii="Arial" w:hAnsi="Arial" w:cs="Arial"/>
          <w:bCs/>
        </w:rPr>
        <w:t>Мир</w:t>
      </w:r>
      <w:r w:rsidRPr="00925151">
        <w:rPr>
          <w:rFonts w:ascii="Arial" w:eastAsia="Times New Roman CYR" w:hAnsi="Arial" w:cs="Arial"/>
          <w:bCs/>
        </w:rPr>
        <w:t xml:space="preserve"> (</w:t>
      </w:r>
      <w:r w:rsidRPr="00925151">
        <w:rPr>
          <w:rFonts w:ascii="Arial" w:hAnsi="Arial" w:cs="Arial"/>
          <w:bCs/>
        </w:rPr>
        <w:t>Духовный</w:t>
      </w:r>
      <w:r w:rsidRPr="00925151">
        <w:rPr>
          <w:rFonts w:ascii="Arial" w:eastAsia="Times New Roman CYR" w:hAnsi="Arial" w:cs="Arial"/>
          <w:bCs/>
        </w:rPr>
        <w:t xml:space="preserve"> </w:t>
      </w:r>
      <w:r w:rsidRPr="00925151">
        <w:rPr>
          <w:rFonts w:ascii="Arial" w:hAnsi="Arial" w:cs="Arial"/>
          <w:bCs/>
        </w:rPr>
        <w:t>Мир</w:t>
      </w:r>
      <w:r w:rsidRPr="00925151">
        <w:rPr>
          <w:rFonts w:ascii="Arial" w:eastAsia="Times New Roman CYR" w:hAnsi="Arial" w:cs="Arial"/>
          <w:bCs/>
        </w:rPr>
        <w:t xml:space="preserve">) </w:t>
      </w:r>
      <w:r w:rsidRPr="00925151">
        <w:rPr>
          <w:rFonts w:ascii="Arial" w:hAnsi="Arial" w:cs="Arial"/>
          <w:bCs/>
        </w:rPr>
        <w:t>человека</w:t>
      </w:r>
      <w:r w:rsidRPr="00925151">
        <w:rPr>
          <w:rFonts w:ascii="Arial" w:eastAsia="Times New Roman CYR" w:hAnsi="Arial" w:cs="Arial"/>
          <w:bCs/>
        </w:rPr>
        <w:t xml:space="preserve">, </w:t>
      </w:r>
      <w:r w:rsidRPr="00925151">
        <w:rPr>
          <w:rFonts w:ascii="Arial" w:hAnsi="Arial" w:cs="Arial"/>
          <w:bCs/>
        </w:rPr>
        <w:t>настроенный</w:t>
      </w:r>
      <w:r w:rsidRPr="00925151">
        <w:rPr>
          <w:rFonts w:ascii="Arial" w:eastAsia="Times New Roman CYR" w:hAnsi="Arial" w:cs="Arial"/>
          <w:bCs/>
        </w:rPr>
        <w:t xml:space="preserve"> </w:t>
      </w:r>
      <w:r w:rsidRPr="00925151">
        <w:rPr>
          <w:rFonts w:ascii="Arial" w:hAnsi="Arial" w:cs="Arial"/>
          <w:bCs/>
        </w:rPr>
        <w:t>на</w:t>
      </w:r>
      <w:r w:rsidRPr="00925151">
        <w:rPr>
          <w:rFonts w:ascii="Arial" w:eastAsia="Times New Roman CYR" w:hAnsi="Arial" w:cs="Arial"/>
          <w:bCs/>
        </w:rPr>
        <w:t xml:space="preserve"> </w:t>
      </w:r>
      <w:r w:rsidRPr="00925151">
        <w:rPr>
          <w:rFonts w:ascii="Arial" w:hAnsi="Arial" w:cs="Arial"/>
          <w:bCs/>
        </w:rPr>
        <w:t>Божественное</w:t>
      </w:r>
      <w:r w:rsidRPr="00925151">
        <w:rPr>
          <w:rFonts w:ascii="Arial" w:eastAsia="Times New Roman CYR" w:hAnsi="Arial" w:cs="Arial"/>
          <w:bCs/>
        </w:rPr>
        <w:t xml:space="preserve"> </w:t>
      </w:r>
      <w:r w:rsidRPr="00925151">
        <w:rPr>
          <w:rFonts w:ascii="Arial" w:hAnsi="Arial" w:cs="Arial"/>
          <w:bCs/>
        </w:rPr>
        <w:t>вос</w:t>
      </w:r>
      <w:r w:rsidRPr="00925151">
        <w:rPr>
          <w:rFonts w:ascii="Arial" w:hAnsi="Arial" w:cs="Arial"/>
          <w:bCs/>
        </w:rPr>
        <w:softHyphen/>
        <w:t>приятие</w:t>
      </w:r>
      <w:r w:rsidRPr="00925151">
        <w:rPr>
          <w:rFonts w:ascii="Arial" w:eastAsia="Times New Roman CYR" w:hAnsi="Arial" w:cs="Arial"/>
          <w:bCs/>
        </w:rPr>
        <w:t xml:space="preserve"> </w:t>
      </w:r>
      <w:r w:rsidRPr="00925151">
        <w:rPr>
          <w:rFonts w:ascii="Arial" w:hAnsi="Arial" w:cs="Arial"/>
          <w:bCs/>
        </w:rPr>
        <w:t>Мира</w:t>
      </w:r>
      <w:r w:rsidRPr="00925151">
        <w:rPr>
          <w:rFonts w:ascii="Arial" w:eastAsia="Times New Roman CYR" w:hAnsi="Arial" w:cs="Arial"/>
          <w:bCs/>
        </w:rPr>
        <w:t>.</w:t>
      </w:r>
    </w:p>
    <w:p w:rsidR="00264884" w:rsidRPr="00925151" w:rsidRDefault="00264884" w:rsidP="00264884">
      <w:pPr>
        <w:widowControl w:val="0"/>
        <w:tabs>
          <w:tab w:val="left" w:pos="-567"/>
        </w:tabs>
        <w:spacing w:after="0"/>
        <w:ind w:left="-567"/>
        <w:jc w:val="both"/>
        <w:rPr>
          <w:rFonts w:ascii="Arial" w:eastAsia="Times New Roman CYR" w:hAnsi="Arial" w:cs="Arial"/>
          <w:bCs/>
        </w:rPr>
      </w:pPr>
      <w:r w:rsidRPr="00925151">
        <w:rPr>
          <w:rFonts w:ascii="Arial" w:eastAsia="Times New Roman CYR" w:hAnsi="Arial" w:cs="Arial"/>
          <w:bCs/>
        </w:rPr>
        <w:t>*</w:t>
      </w:r>
      <w:r w:rsidRPr="00925151">
        <w:rPr>
          <w:rFonts w:ascii="Arial" w:hAnsi="Arial" w:cs="Arial"/>
          <w:bCs/>
        </w:rPr>
        <w:t>Сознанье</w:t>
      </w:r>
      <w:r w:rsidRPr="00925151">
        <w:rPr>
          <w:rFonts w:ascii="Arial" w:eastAsia="Times New Roman CYR" w:hAnsi="Arial" w:cs="Arial"/>
          <w:bCs/>
        </w:rPr>
        <w:t xml:space="preserve"> - </w:t>
      </w:r>
      <w:r w:rsidRPr="00925151">
        <w:rPr>
          <w:rFonts w:ascii="Arial" w:hAnsi="Arial" w:cs="Arial"/>
          <w:bCs/>
        </w:rPr>
        <w:t>это</w:t>
      </w:r>
      <w:r w:rsidRPr="00925151">
        <w:rPr>
          <w:rFonts w:ascii="Arial" w:eastAsia="Times New Roman CYR" w:hAnsi="Arial" w:cs="Arial"/>
          <w:bCs/>
        </w:rPr>
        <w:t xml:space="preserve"> </w:t>
      </w:r>
      <w:r w:rsidRPr="00925151">
        <w:rPr>
          <w:rFonts w:ascii="Arial" w:hAnsi="Arial" w:cs="Arial"/>
          <w:bCs/>
        </w:rPr>
        <w:t>мировоззренческий</w:t>
      </w:r>
      <w:r w:rsidRPr="00925151">
        <w:rPr>
          <w:rFonts w:ascii="Arial" w:eastAsia="Times New Roman CYR" w:hAnsi="Arial" w:cs="Arial"/>
          <w:bCs/>
        </w:rPr>
        <w:t xml:space="preserve"> </w:t>
      </w:r>
      <w:r w:rsidRPr="00925151">
        <w:rPr>
          <w:rFonts w:ascii="Arial" w:hAnsi="Arial" w:cs="Arial"/>
          <w:bCs/>
        </w:rPr>
        <w:t>настрой</w:t>
      </w:r>
      <w:r w:rsidRPr="00925151">
        <w:rPr>
          <w:rFonts w:ascii="Arial" w:eastAsia="Times New Roman CYR" w:hAnsi="Arial" w:cs="Arial"/>
          <w:bCs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 w:line="100" w:lineRule="atLeast"/>
        <w:ind w:left="-567"/>
        <w:jc w:val="both"/>
        <w:rPr>
          <w:rFonts w:ascii="Arial" w:hAnsi="Arial" w:cs="Arial"/>
          <w:sz w:val="24"/>
          <w:szCs w:val="24"/>
        </w:rPr>
      </w:pPr>
    </w:p>
    <w:p w:rsidR="00264884" w:rsidRPr="00571DA7" w:rsidRDefault="00264884" w:rsidP="00264884">
      <w:pPr>
        <w:pStyle w:val="13"/>
        <w:numPr>
          <w:ilvl w:val="0"/>
          <w:numId w:val="17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Каюсь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перед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Святым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прошу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прощения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нарушение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святых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нарушенную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гармонию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между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человеческой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Святым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264884" w:rsidRPr="00571DA7" w:rsidRDefault="00264884" w:rsidP="00264884">
      <w:pPr>
        <w:pStyle w:val="13"/>
        <w:numPr>
          <w:ilvl w:val="0"/>
          <w:numId w:val="17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Помоги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мне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восстановлении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святых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17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Благодарю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Тебя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великодушие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всепрощение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направленные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мне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hAnsi="Arial" w:cs="Arial"/>
          <w:color w:val="auto"/>
          <w:sz w:val="28"/>
          <w:szCs w:val="28"/>
        </w:rPr>
      </w:pPr>
    </w:p>
    <w:p w:rsidR="00264884" w:rsidRPr="00571DA7" w:rsidRDefault="00264884" w:rsidP="00264884">
      <w:pPr>
        <w:pStyle w:val="13"/>
        <w:numPr>
          <w:ilvl w:val="0"/>
          <w:numId w:val="45"/>
        </w:numPr>
        <w:tabs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  <w:u w:val="single"/>
        </w:rPr>
      </w:pPr>
      <w:r w:rsidRPr="00571DA7">
        <w:rPr>
          <w:rFonts w:ascii="Arial" w:hAnsi="Arial" w:cs="Arial"/>
          <w:color w:val="auto"/>
          <w:sz w:val="28"/>
          <w:szCs w:val="28"/>
          <w:u w:val="single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Ангелом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Хранителем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) .</w:t>
      </w:r>
    </w:p>
    <w:p w:rsidR="00264884" w:rsidRPr="00571DA7" w:rsidRDefault="00264884" w:rsidP="00264884">
      <w:pPr>
        <w:pStyle w:val="13"/>
        <w:numPr>
          <w:ilvl w:val="0"/>
          <w:numId w:val="19"/>
        </w:numPr>
        <w:tabs>
          <w:tab w:val="clear" w:pos="0"/>
          <w:tab w:val="clear" w:pos="708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Каюсь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прошу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прощения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нарушение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Творцом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неверное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мирово</w:t>
      </w:r>
      <w:r w:rsidRPr="00571DA7">
        <w:rPr>
          <w:rFonts w:ascii="Arial" w:hAnsi="Arial" w:cs="Arial"/>
          <w:color w:val="auto"/>
          <w:sz w:val="28"/>
          <w:szCs w:val="28"/>
        </w:rPr>
        <w:t>з</w:t>
      </w:r>
      <w:r w:rsidRPr="00571DA7">
        <w:rPr>
          <w:rFonts w:ascii="Arial" w:hAnsi="Arial" w:cs="Arial"/>
          <w:color w:val="auto"/>
          <w:sz w:val="28"/>
          <w:szCs w:val="28"/>
        </w:rPr>
        <w:t>зрения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неверное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представление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Каюсь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направление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судьбы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пущенной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пути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негармоничного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существования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тех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пороков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которые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привели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нарушению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сознательной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части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светлой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стороны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). </w:t>
      </w:r>
    </w:p>
    <w:p w:rsidR="00264884" w:rsidRPr="00571DA7" w:rsidRDefault="00264884" w:rsidP="00264884">
      <w:pPr>
        <w:pStyle w:val="13"/>
        <w:numPr>
          <w:ilvl w:val="0"/>
          <w:numId w:val="19"/>
        </w:numPr>
        <w:tabs>
          <w:tab w:val="clear" w:pos="0"/>
          <w:tab w:val="clear" w:pos="708"/>
          <w:tab w:val="left" w:pos="-567"/>
          <w:tab w:val="left" w:pos="709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Помоги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мне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правильно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сформировать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мировоззрение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Созна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восстановить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Покров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hAnsi="Arial" w:cs="Arial"/>
          <w:color w:val="auto"/>
          <w:sz w:val="28"/>
          <w:szCs w:val="28"/>
        </w:rPr>
        <w:t>тельственным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Ангелом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Хранителем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чтобы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услышать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направляющий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голос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судьбы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Совести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Внутреннему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сторону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Созна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Помоги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мне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исправить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путь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судьбу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). </w:t>
      </w:r>
      <w:r w:rsidRPr="00571DA7">
        <w:rPr>
          <w:rFonts w:ascii="Arial" w:hAnsi="Arial" w:cs="Arial"/>
          <w:color w:val="auto"/>
          <w:sz w:val="28"/>
          <w:szCs w:val="28"/>
        </w:rPr>
        <w:t>Направь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меня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истинный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путь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264884" w:rsidRPr="00571DA7" w:rsidRDefault="00264884" w:rsidP="00264884">
      <w:pPr>
        <w:pStyle w:val="13"/>
        <w:numPr>
          <w:ilvl w:val="0"/>
          <w:numId w:val="19"/>
        </w:numPr>
        <w:tabs>
          <w:tab w:val="clear" w:pos="0"/>
          <w:tab w:val="clear" w:pos="708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Благодарю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Тебя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великодушие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всепрощение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</w:t>
      </w:r>
      <w:r w:rsidRPr="00571DA7">
        <w:rPr>
          <w:rFonts w:ascii="Arial" w:hAnsi="Arial" w:cs="Arial"/>
          <w:color w:val="auto"/>
          <w:sz w:val="28"/>
          <w:szCs w:val="28"/>
        </w:rPr>
        <w:t>а</w:t>
      </w:r>
      <w:r w:rsidRPr="00571DA7">
        <w:rPr>
          <w:rFonts w:ascii="Arial" w:hAnsi="Arial" w:cs="Arial"/>
          <w:color w:val="auto"/>
          <w:sz w:val="28"/>
          <w:szCs w:val="28"/>
        </w:rPr>
        <w:t>правленные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мне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ind w:left="-567"/>
        <w:jc w:val="both"/>
        <w:rPr>
          <w:rFonts w:ascii="Arial" w:hAnsi="Arial" w:cs="Arial"/>
          <w:sz w:val="28"/>
          <w:szCs w:val="28"/>
        </w:rPr>
      </w:pPr>
    </w:p>
    <w:p w:rsidR="00264884" w:rsidRPr="00571DA7" w:rsidRDefault="00264884" w:rsidP="00264884">
      <w:pPr>
        <w:pStyle w:val="13"/>
        <w:numPr>
          <w:ilvl w:val="0"/>
          <w:numId w:val="45"/>
        </w:numPr>
        <w:tabs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  <w:u w:val="single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общественным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Сознанием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Духовным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общества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людей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Обще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ственным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осознание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понимание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раска</w:t>
      </w:r>
      <w:r w:rsidRPr="00571DA7">
        <w:rPr>
          <w:rFonts w:ascii="Arial" w:hAnsi="Arial" w:cs="Arial"/>
          <w:color w:val="auto"/>
          <w:sz w:val="28"/>
          <w:szCs w:val="28"/>
        </w:rPr>
        <w:t>я</w:t>
      </w:r>
      <w:r w:rsidRPr="00571DA7">
        <w:rPr>
          <w:rFonts w:ascii="Arial" w:hAnsi="Arial" w:cs="Arial"/>
          <w:color w:val="auto"/>
          <w:sz w:val="28"/>
          <w:szCs w:val="28"/>
        </w:rPr>
        <w:t>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18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Каюсь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прошу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прощения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Творца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агрессивного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настроя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Каюсь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нарушенный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баланс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подавление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светлой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частицы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сознательной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части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Бога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Раскаиваюсь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неправильное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пред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ставление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неверное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существование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Каюсь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потребительское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отношение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нарушение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Вселенских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законов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сосуществования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18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lastRenderedPageBreak/>
        <w:t>Помоги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восстановить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правильный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баланс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Помоги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восстановить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Сознание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восстановить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существующие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мирового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сообщества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18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Благодарю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тебя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великодушие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всепрощение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направленные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мне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hAnsi="Arial" w:cs="Arial"/>
          <w:color w:val="auto"/>
          <w:sz w:val="28"/>
          <w:szCs w:val="28"/>
        </w:rPr>
      </w:pPr>
    </w:p>
    <w:p w:rsidR="00264884" w:rsidRPr="00571DA7" w:rsidRDefault="00264884" w:rsidP="00264884">
      <w:pPr>
        <w:pStyle w:val="13"/>
        <w:numPr>
          <w:ilvl w:val="0"/>
          <w:numId w:val="45"/>
        </w:numPr>
        <w:tabs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  <w:u w:val="single"/>
        </w:rPr>
      </w:pPr>
      <w:r w:rsidRPr="00571DA7">
        <w:rPr>
          <w:rFonts w:ascii="Arial" w:hAnsi="Arial" w:cs="Arial"/>
          <w:color w:val="auto"/>
          <w:sz w:val="28"/>
          <w:szCs w:val="28"/>
          <w:u w:val="single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природы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20"/>
        </w:numPr>
        <w:tabs>
          <w:tab w:val="clear" w:pos="0"/>
          <w:tab w:val="clear" w:pos="708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Каюсь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перед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Творцом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окружающим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питающим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меня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</w:t>
      </w:r>
      <w:r w:rsidRPr="00571DA7">
        <w:rPr>
          <w:rFonts w:ascii="Arial" w:hAnsi="Arial" w:cs="Arial"/>
          <w:color w:val="auto"/>
          <w:sz w:val="28"/>
          <w:szCs w:val="28"/>
        </w:rPr>
        <w:t>з</w:t>
      </w:r>
      <w:r w:rsidRPr="00571DA7">
        <w:rPr>
          <w:rFonts w:ascii="Arial" w:hAnsi="Arial" w:cs="Arial"/>
          <w:color w:val="auto"/>
          <w:sz w:val="28"/>
          <w:szCs w:val="28"/>
        </w:rPr>
        <w:t>ненной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силой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природой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). </w:t>
      </w:r>
      <w:r w:rsidRPr="00571DA7">
        <w:rPr>
          <w:rFonts w:ascii="Arial" w:hAnsi="Arial" w:cs="Arial"/>
          <w:color w:val="auto"/>
          <w:sz w:val="28"/>
          <w:szCs w:val="28"/>
        </w:rPr>
        <w:t>Каюсь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нарушение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законов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законов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природы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Каюсь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шу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прощения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нарушение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Существа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дающим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мне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продолжающим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питать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Существо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даже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после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негармоничного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поведения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отношения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264884" w:rsidRPr="00571DA7" w:rsidRDefault="00264884" w:rsidP="00264884">
      <w:pPr>
        <w:pStyle w:val="13"/>
        <w:numPr>
          <w:ilvl w:val="0"/>
          <w:numId w:val="20"/>
        </w:numPr>
        <w:tabs>
          <w:tab w:val="clear" w:pos="0"/>
          <w:tab w:val="clear" w:pos="708"/>
          <w:tab w:val="left" w:pos="-567"/>
          <w:tab w:val="num" w:pos="426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Помоги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мне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восстановить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баланс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природы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прошу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восстановить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264884" w:rsidRPr="00571DA7" w:rsidRDefault="00264884" w:rsidP="00264884">
      <w:pPr>
        <w:pStyle w:val="13"/>
        <w:numPr>
          <w:ilvl w:val="0"/>
          <w:numId w:val="20"/>
        </w:numPr>
        <w:tabs>
          <w:tab w:val="clear" w:pos="0"/>
          <w:tab w:val="clear" w:pos="708"/>
          <w:tab w:val="left" w:pos="-567"/>
          <w:tab w:val="left" w:pos="709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Благодарю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Тебя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великодушие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всепрощение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направленные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мне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hAnsi="Arial" w:cs="Arial"/>
          <w:color w:val="auto"/>
          <w:sz w:val="28"/>
          <w:szCs w:val="28"/>
        </w:rPr>
      </w:pPr>
    </w:p>
    <w:p w:rsidR="00264884" w:rsidRPr="00571DA7" w:rsidRDefault="00264884" w:rsidP="00264884">
      <w:pPr>
        <w:pStyle w:val="13"/>
        <w:numPr>
          <w:ilvl w:val="0"/>
          <w:numId w:val="45"/>
        </w:numPr>
        <w:tabs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  <w:u w:val="single"/>
        </w:rPr>
      </w:pPr>
      <w:r w:rsidRPr="00571DA7">
        <w:rPr>
          <w:rFonts w:ascii="Arial" w:hAnsi="Arial" w:cs="Arial"/>
          <w:color w:val="auto"/>
          <w:sz w:val="28"/>
          <w:szCs w:val="28"/>
          <w:u w:val="single"/>
        </w:rPr>
        <w:t>Связь с Миром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 xml:space="preserve">близких по Духу 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(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Семьи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*),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или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узким кругом пр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ближения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21"/>
        </w:numPr>
        <w:tabs>
          <w:tab w:val="clear" w:pos="708"/>
          <w:tab w:val="left" w:pos="-567"/>
          <w:tab w:val="left" w:pos="567"/>
          <w:tab w:val="left" w:pos="709"/>
          <w:tab w:val="left" w:pos="851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 xml:space="preserve">  Каюсь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перед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Творцом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обществом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котором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существовал(а)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существую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день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нарушение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законов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взаимодействия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Каюсь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нарушение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главно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Вселенского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закона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взаимоотношений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- </w:t>
      </w:r>
      <w:r w:rsidRPr="00571DA7">
        <w:rPr>
          <w:rFonts w:ascii="Arial" w:hAnsi="Arial" w:cs="Arial"/>
          <w:color w:val="auto"/>
          <w:sz w:val="28"/>
          <w:szCs w:val="28"/>
        </w:rPr>
        <w:t>любви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добрых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отношений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Каюсь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неверное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понятие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законов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общес</w:t>
      </w:r>
      <w:r w:rsidRPr="00571DA7">
        <w:rPr>
          <w:rFonts w:ascii="Arial" w:hAnsi="Arial" w:cs="Arial"/>
          <w:color w:val="auto"/>
          <w:sz w:val="28"/>
          <w:szCs w:val="28"/>
        </w:rPr>
        <w:t>т</w:t>
      </w:r>
      <w:r w:rsidRPr="00571DA7">
        <w:rPr>
          <w:rFonts w:ascii="Arial" w:hAnsi="Arial" w:cs="Arial"/>
          <w:color w:val="auto"/>
          <w:sz w:val="28"/>
          <w:szCs w:val="28"/>
        </w:rPr>
        <w:t>венного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взаимодействия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Каюсь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негармоничный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вклад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закона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сосуществования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человечества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планете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Каюсь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нарушение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понимания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своего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утра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ченную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Каюсь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утерянный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интерес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пассивность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мировым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проблемам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Земле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Каюсь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непонимание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величайшей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Миссии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Земле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-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Каюсь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непонимание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закона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неверное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представление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- </w:t>
      </w:r>
      <w:r w:rsidRPr="00571DA7">
        <w:rPr>
          <w:rFonts w:ascii="Arial" w:hAnsi="Arial" w:cs="Arial"/>
          <w:color w:val="auto"/>
          <w:sz w:val="28"/>
          <w:szCs w:val="28"/>
        </w:rPr>
        <w:t>единой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неразделимой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системе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</w:t>
      </w:r>
      <w:r w:rsidRPr="00571DA7">
        <w:rPr>
          <w:rFonts w:ascii="Arial" w:hAnsi="Arial" w:cs="Arial"/>
          <w:color w:val="auto"/>
          <w:sz w:val="28"/>
          <w:szCs w:val="28"/>
        </w:rPr>
        <w:t>н</w:t>
      </w:r>
      <w:r w:rsidRPr="00571DA7">
        <w:rPr>
          <w:rFonts w:ascii="Arial" w:hAnsi="Arial" w:cs="Arial"/>
          <w:color w:val="auto"/>
          <w:sz w:val="28"/>
          <w:szCs w:val="28"/>
        </w:rPr>
        <w:t>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Каюсь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непонимании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величины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части</w:t>
      </w:r>
      <w:r w:rsidRPr="00571DA7">
        <w:rPr>
          <w:rFonts w:ascii="Arial" w:hAnsi="Arial" w:cs="Arial"/>
          <w:color w:val="auto"/>
          <w:sz w:val="28"/>
          <w:szCs w:val="28"/>
        </w:rPr>
        <w:t>ч</w:t>
      </w:r>
      <w:r w:rsidRPr="00571DA7">
        <w:rPr>
          <w:rFonts w:ascii="Arial" w:hAnsi="Arial" w:cs="Arial"/>
          <w:color w:val="auto"/>
          <w:sz w:val="28"/>
          <w:szCs w:val="28"/>
        </w:rPr>
        <w:t>ки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Каюсь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безучастное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потребительское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пребывание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воспитание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себе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эгоизма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Каюсь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нарушение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вел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hAnsi="Arial" w:cs="Arial"/>
          <w:color w:val="auto"/>
          <w:sz w:val="28"/>
          <w:szCs w:val="28"/>
        </w:rPr>
        <w:t>чайшим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открытием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-  </w:t>
      </w:r>
      <w:r w:rsidRPr="00571DA7">
        <w:rPr>
          <w:rFonts w:ascii="Arial" w:hAnsi="Arial" w:cs="Arial"/>
          <w:color w:val="auto"/>
          <w:sz w:val="28"/>
          <w:szCs w:val="28"/>
        </w:rPr>
        <w:t>ЧЕЛОВЕЧЕСТВОМ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21"/>
        </w:numPr>
        <w:tabs>
          <w:tab w:val="clear" w:pos="708"/>
          <w:tab w:val="left" w:pos="-567"/>
          <w:tab w:val="left" w:pos="709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Помоги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мне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приобрести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единство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гармонию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восстановить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потерянную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Семьи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человечества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21"/>
        </w:numPr>
        <w:tabs>
          <w:tab w:val="clear" w:pos="708"/>
          <w:tab w:val="left" w:pos="-567"/>
          <w:tab w:val="left" w:pos="709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lastRenderedPageBreak/>
        <w:t>Благодарю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тебя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великодушие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всепрощение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направленные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мне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hAnsi="Arial" w:cs="Arial"/>
          <w:color w:val="auto"/>
          <w:sz w:val="28"/>
          <w:szCs w:val="28"/>
        </w:rPr>
      </w:pPr>
    </w:p>
    <w:p w:rsidR="00264884" w:rsidRPr="00571DA7" w:rsidRDefault="00264884" w:rsidP="00264884">
      <w:pPr>
        <w:pStyle w:val="13"/>
        <w:numPr>
          <w:ilvl w:val="0"/>
          <w:numId w:val="45"/>
        </w:numPr>
        <w:tabs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  <w:u w:val="single"/>
        </w:rPr>
      </w:pPr>
      <w:r w:rsidRPr="00571DA7">
        <w:rPr>
          <w:rFonts w:ascii="Arial" w:hAnsi="Arial" w:cs="Arial"/>
          <w:color w:val="auto"/>
          <w:sz w:val="28"/>
          <w:szCs w:val="28"/>
          <w:u w:val="single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Землей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22"/>
        </w:numPr>
        <w:tabs>
          <w:tab w:val="clear" w:pos="708"/>
          <w:tab w:val="left" w:pos="-567"/>
          <w:tab w:val="left" w:pos="709"/>
          <w:tab w:val="left" w:pos="1418"/>
        </w:tabs>
        <w:suppressAutoHyphens w:val="0"/>
        <w:spacing w:after="0"/>
        <w:ind w:left="-567" w:firstLine="0"/>
        <w:jc w:val="both"/>
        <w:rPr>
          <w:rFonts w:ascii="Arial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Каюсь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прошу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прощения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нарушение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земных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законов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формирующих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понятие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Земле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Каюсь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наруш</w:t>
      </w:r>
      <w:r w:rsidRPr="00571DA7">
        <w:rPr>
          <w:rFonts w:ascii="Arial" w:hAnsi="Arial" w:cs="Arial"/>
          <w:color w:val="auto"/>
          <w:sz w:val="28"/>
          <w:szCs w:val="28"/>
        </w:rPr>
        <w:t>е</w:t>
      </w:r>
      <w:r w:rsidRPr="00571DA7">
        <w:rPr>
          <w:rFonts w:ascii="Arial" w:hAnsi="Arial" w:cs="Arial"/>
          <w:color w:val="auto"/>
          <w:sz w:val="28"/>
          <w:szCs w:val="28"/>
        </w:rPr>
        <w:t>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представлений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планете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- </w:t>
      </w:r>
      <w:r w:rsidRPr="00571DA7">
        <w:rPr>
          <w:rFonts w:ascii="Arial" w:hAnsi="Arial" w:cs="Arial"/>
          <w:color w:val="auto"/>
          <w:sz w:val="28"/>
          <w:szCs w:val="28"/>
        </w:rPr>
        <w:t>это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зерно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представле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Это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представление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способе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 xml:space="preserve">понятие 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«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ладу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числе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самим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собой»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нарушая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никаких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законов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Здесь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Земле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строятся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взаимоотношения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окружающего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ваше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Существо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поэтому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важен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для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числе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для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так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зависит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ваша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дальнейшая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жизненная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судьба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Здесь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Земном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пространс</w:t>
      </w:r>
      <w:r w:rsidRPr="00571DA7">
        <w:rPr>
          <w:rFonts w:ascii="Arial" w:hAnsi="Arial" w:cs="Arial"/>
          <w:color w:val="auto"/>
          <w:sz w:val="28"/>
          <w:szCs w:val="28"/>
        </w:rPr>
        <w:t>т</w:t>
      </w:r>
      <w:r w:rsidRPr="00571DA7">
        <w:rPr>
          <w:rFonts w:ascii="Arial" w:hAnsi="Arial" w:cs="Arial"/>
          <w:color w:val="auto"/>
          <w:sz w:val="28"/>
          <w:szCs w:val="28"/>
        </w:rPr>
        <w:t>ве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строятся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вышеперечисленные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формирующие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ваше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знание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поэтому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стоит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проводить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покаяние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перед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Земным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каждый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шаг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сделанный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пространстве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поэтому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просите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пространство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миловании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совершенные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злодеяния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Кайтесь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 неверное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представление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живом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 </w:t>
      </w:r>
      <w:r w:rsidRPr="00571DA7">
        <w:rPr>
          <w:rFonts w:ascii="Arial" w:hAnsi="Arial" w:cs="Arial"/>
          <w:color w:val="auto"/>
          <w:sz w:val="28"/>
          <w:szCs w:val="28"/>
        </w:rPr>
        <w:t>Мире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вашей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планеты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Кайтесь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каждый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шаг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сделанный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против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разрушающие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негармоничные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взаи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моотношения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поступки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пространстве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непонимание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живого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происхо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ждения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непонимание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важности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существования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гармонии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непонимание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значения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вашего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Существа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Тонкого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тела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). </w:t>
      </w:r>
      <w:r w:rsidRPr="00571DA7">
        <w:rPr>
          <w:rFonts w:ascii="Arial" w:hAnsi="Arial" w:cs="Arial"/>
          <w:color w:val="auto"/>
          <w:sz w:val="28"/>
          <w:szCs w:val="28"/>
        </w:rPr>
        <w:t>Кайтесь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нарушение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вашей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Божественной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Кайтесь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непонимание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 xml:space="preserve">важного 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знач</w:t>
      </w:r>
      <w:r w:rsidRPr="00571DA7">
        <w:rPr>
          <w:rFonts w:ascii="Arial" w:hAnsi="Arial" w:cs="Arial"/>
          <w:color w:val="auto"/>
          <w:sz w:val="28"/>
          <w:szCs w:val="28"/>
        </w:rPr>
        <w:t>е</w:t>
      </w:r>
      <w:r w:rsidRPr="00571DA7">
        <w:rPr>
          <w:rFonts w:ascii="Arial" w:hAnsi="Arial" w:cs="Arial"/>
          <w:color w:val="auto"/>
          <w:sz w:val="28"/>
          <w:szCs w:val="28"/>
        </w:rPr>
        <w:t>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вашего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Божественно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).</w:t>
      </w:r>
    </w:p>
    <w:p w:rsidR="00264884" w:rsidRPr="00571DA7" w:rsidRDefault="00264884" w:rsidP="00264884">
      <w:pPr>
        <w:pStyle w:val="13"/>
        <w:tabs>
          <w:tab w:val="clear" w:pos="708"/>
          <w:tab w:val="left" w:pos="-567"/>
          <w:tab w:val="left" w:pos="709"/>
          <w:tab w:val="left" w:pos="1418"/>
        </w:tabs>
        <w:suppressAutoHyphens w:val="0"/>
        <w:spacing w:after="0"/>
        <w:ind w:left="-567"/>
        <w:jc w:val="both"/>
        <w:rPr>
          <w:rFonts w:ascii="Arial" w:hAnsi="Arial" w:cs="Arial"/>
          <w:color w:val="auto"/>
          <w:sz w:val="28"/>
          <w:szCs w:val="28"/>
        </w:rPr>
      </w:pPr>
    </w:p>
    <w:p w:rsidR="00264884" w:rsidRPr="00925151" w:rsidRDefault="00264884" w:rsidP="00264884">
      <w:pPr>
        <w:pStyle w:val="13"/>
        <w:tabs>
          <w:tab w:val="left" w:pos="-567"/>
        </w:tabs>
        <w:suppressAutoHyphens w:val="0"/>
        <w:ind w:left="-567"/>
        <w:jc w:val="both"/>
        <w:rPr>
          <w:rFonts w:ascii="Arial" w:eastAsia="Calibri" w:hAnsi="Arial" w:cs="Arial"/>
          <w:color w:val="auto"/>
        </w:rPr>
      </w:pPr>
      <w:r w:rsidRPr="00925151">
        <w:rPr>
          <w:rFonts w:ascii="Arial" w:eastAsia="Calibri" w:hAnsi="Arial" w:cs="Arial"/>
          <w:color w:val="auto"/>
        </w:rPr>
        <w:t>*</w:t>
      </w:r>
      <w:r w:rsidRPr="00925151">
        <w:rPr>
          <w:rFonts w:ascii="Arial" w:hAnsi="Arial" w:cs="Arial"/>
          <w:color w:val="auto"/>
        </w:rPr>
        <w:t>Семья</w:t>
      </w:r>
      <w:r w:rsidRPr="00925151">
        <w:rPr>
          <w:rFonts w:ascii="Arial" w:eastAsia="Calibri" w:hAnsi="Arial" w:cs="Arial"/>
          <w:color w:val="auto"/>
        </w:rPr>
        <w:t xml:space="preserve"> - </w:t>
      </w:r>
      <w:r w:rsidRPr="00925151">
        <w:rPr>
          <w:rFonts w:ascii="Arial" w:hAnsi="Arial" w:cs="Arial"/>
          <w:color w:val="auto"/>
        </w:rPr>
        <w:t>это</w:t>
      </w:r>
      <w:r w:rsidRPr="00925151">
        <w:rPr>
          <w:rFonts w:ascii="Arial" w:eastAsia="Calibri" w:hAnsi="Arial" w:cs="Arial"/>
          <w:color w:val="auto"/>
        </w:rPr>
        <w:t xml:space="preserve"> </w:t>
      </w:r>
      <w:r w:rsidRPr="00925151">
        <w:rPr>
          <w:rFonts w:ascii="Arial" w:hAnsi="Arial" w:cs="Arial"/>
          <w:color w:val="auto"/>
        </w:rPr>
        <w:t>приближенный круг общения</w:t>
      </w:r>
      <w:r w:rsidRPr="00925151">
        <w:rPr>
          <w:rFonts w:ascii="Arial" w:eastAsia="Calibri" w:hAnsi="Arial" w:cs="Arial"/>
          <w:color w:val="auto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22"/>
        </w:numPr>
        <w:tabs>
          <w:tab w:val="clear" w:pos="708"/>
          <w:tab w:val="left" w:pos="-567"/>
          <w:tab w:val="left" w:pos="426"/>
          <w:tab w:val="left" w:pos="851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Помоги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мне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приобрести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единство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Земным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 </w:t>
      </w:r>
      <w:r w:rsidRPr="00571DA7">
        <w:rPr>
          <w:rFonts w:ascii="Arial" w:hAnsi="Arial" w:cs="Arial"/>
          <w:color w:val="auto"/>
          <w:sz w:val="28"/>
          <w:szCs w:val="28"/>
        </w:rPr>
        <w:t>восстановить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уте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рянную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восстановить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Божественное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происхождение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22"/>
        </w:numPr>
        <w:tabs>
          <w:tab w:val="clear" w:pos="708"/>
          <w:tab w:val="left" w:pos="-567"/>
          <w:tab w:val="left" w:pos="851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Благодарю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Тебя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Твое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великодушие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всепрощение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направленные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мне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tabs>
          <w:tab w:val="clear" w:pos="708"/>
          <w:tab w:val="left" w:pos="-567"/>
          <w:tab w:val="left" w:pos="851"/>
        </w:tabs>
        <w:suppressAutoHyphens w:val="0"/>
        <w:spacing w:after="0"/>
        <w:ind w:left="-567"/>
        <w:jc w:val="both"/>
        <w:rPr>
          <w:rFonts w:ascii="Arial" w:hAnsi="Arial" w:cs="Arial"/>
          <w:color w:val="auto"/>
          <w:sz w:val="28"/>
          <w:szCs w:val="28"/>
        </w:rPr>
      </w:pPr>
    </w:p>
    <w:p w:rsidR="00264884" w:rsidRPr="00571DA7" w:rsidRDefault="00264884" w:rsidP="00264884">
      <w:pPr>
        <w:pStyle w:val="13"/>
        <w:numPr>
          <w:ilvl w:val="0"/>
          <w:numId w:val="45"/>
        </w:numPr>
        <w:tabs>
          <w:tab w:val="clear" w:pos="708"/>
          <w:tab w:val="left" w:pos="-567"/>
          <w:tab w:val="left" w:pos="851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  <w:u w:val="single"/>
        </w:rPr>
        <w:t>Обращение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к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Творцу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восстановлении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единства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Внутреннего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.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</w:p>
    <w:p w:rsidR="00264884" w:rsidRPr="00571DA7" w:rsidRDefault="00264884" w:rsidP="00264884">
      <w:pPr>
        <w:pStyle w:val="13"/>
        <w:numPr>
          <w:ilvl w:val="0"/>
          <w:numId w:val="23"/>
        </w:numPr>
        <w:tabs>
          <w:tab w:val="clear" w:pos="0"/>
          <w:tab w:val="clear" w:pos="708"/>
          <w:tab w:val="left" w:pos="-567"/>
          <w:tab w:val="left" w:pos="851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Прости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меня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негармоничное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существование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264884" w:rsidRPr="00571DA7" w:rsidRDefault="00264884" w:rsidP="00264884">
      <w:pPr>
        <w:pStyle w:val="13"/>
        <w:numPr>
          <w:ilvl w:val="0"/>
          <w:numId w:val="23"/>
        </w:numPr>
        <w:tabs>
          <w:tab w:val="clear" w:pos="0"/>
          <w:tab w:val="clear" w:pos="708"/>
          <w:tab w:val="left" w:pos="-567"/>
          <w:tab w:val="left" w:pos="851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lastRenderedPageBreak/>
        <w:t>Помоги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мне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воссоздать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восстановить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святые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окружающим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меня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Помоги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мне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восстановить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Божественное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Духовное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 </w:t>
      </w:r>
      <w:r w:rsidRPr="00571DA7">
        <w:rPr>
          <w:rFonts w:ascii="Arial" w:hAnsi="Arial" w:cs="Arial"/>
          <w:color w:val="auto"/>
          <w:sz w:val="28"/>
          <w:szCs w:val="28"/>
        </w:rPr>
        <w:t>происхождение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Помоги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мне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восстановить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баланс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нераз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рывную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целого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 </w:t>
      </w:r>
    </w:p>
    <w:p w:rsidR="00264884" w:rsidRDefault="00264884" w:rsidP="00264884">
      <w:pPr>
        <w:pStyle w:val="13"/>
        <w:numPr>
          <w:ilvl w:val="0"/>
          <w:numId w:val="23"/>
        </w:numPr>
        <w:tabs>
          <w:tab w:val="clear" w:pos="0"/>
          <w:tab w:val="clear" w:pos="708"/>
          <w:tab w:val="left" w:pos="-567"/>
          <w:tab w:val="left" w:pos="851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Благодарю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Тебя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за Твое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великодушие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всепрощение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направленные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мне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Pr="00B35034" w:rsidRDefault="00264884" w:rsidP="00264884">
      <w:pPr>
        <w:pStyle w:val="13"/>
        <w:tabs>
          <w:tab w:val="clear" w:pos="708"/>
          <w:tab w:val="left" w:pos="-567"/>
          <w:tab w:val="left" w:pos="851"/>
        </w:tabs>
        <w:suppressAutoHyphens w:val="0"/>
        <w:spacing w:after="0"/>
        <w:ind w:left="-567"/>
        <w:jc w:val="both"/>
        <w:rPr>
          <w:rFonts w:ascii="Arial" w:eastAsia="Calibri" w:hAnsi="Arial" w:cs="Arial"/>
          <w:color w:val="auto"/>
          <w:sz w:val="28"/>
          <w:szCs w:val="28"/>
        </w:rPr>
      </w:pPr>
      <w:r>
        <w:rPr>
          <w:rFonts w:ascii="Arial" w:eastAsia="Calibri" w:hAnsi="Arial" w:cs="Arial"/>
          <w:color w:val="auto"/>
          <w:sz w:val="28"/>
          <w:szCs w:val="28"/>
        </w:rPr>
        <w:t>5.</w:t>
      </w:r>
      <w:r w:rsidRPr="00B35034">
        <w:rPr>
          <w:rFonts w:ascii="Arial" w:hAnsi="Arial" w:cs="Arial"/>
          <w:b/>
          <w:color w:val="auto"/>
          <w:sz w:val="28"/>
          <w:szCs w:val="28"/>
        </w:rPr>
        <w:t>Покаяние</w:t>
      </w:r>
      <w:r w:rsidRPr="00B35034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B35034">
        <w:rPr>
          <w:rFonts w:ascii="Arial" w:hAnsi="Arial" w:cs="Arial"/>
          <w:b/>
          <w:color w:val="auto"/>
          <w:sz w:val="28"/>
          <w:szCs w:val="28"/>
        </w:rPr>
        <w:t>по</w:t>
      </w:r>
      <w:r w:rsidRPr="00B35034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B35034">
        <w:rPr>
          <w:rFonts w:ascii="Arial" w:hAnsi="Arial" w:cs="Arial"/>
          <w:b/>
          <w:color w:val="auto"/>
          <w:sz w:val="28"/>
          <w:szCs w:val="28"/>
        </w:rPr>
        <w:t>формированию</w:t>
      </w:r>
      <w:r w:rsidRPr="00B35034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B35034">
        <w:rPr>
          <w:rFonts w:ascii="Arial" w:hAnsi="Arial" w:cs="Arial"/>
          <w:b/>
          <w:color w:val="auto"/>
          <w:sz w:val="28"/>
          <w:szCs w:val="28"/>
        </w:rPr>
        <w:t>единой</w:t>
      </w:r>
      <w:r w:rsidRPr="00B35034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B35034">
        <w:rPr>
          <w:rFonts w:ascii="Arial" w:hAnsi="Arial" w:cs="Arial"/>
          <w:b/>
          <w:color w:val="auto"/>
          <w:sz w:val="28"/>
          <w:szCs w:val="28"/>
        </w:rPr>
        <w:t>Божественной</w:t>
      </w:r>
      <w:r w:rsidRPr="00B35034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B35034">
        <w:rPr>
          <w:rFonts w:ascii="Arial" w:hAnsi="Arial" w:cs="Arial"/>
          <w:b/>
          <w:color w:val="auto"/>
          <w:sz w:val="28"/>
          <w:szCs w:val="28"/>
        </w:rPr>
        <w:t>связи</w:t>
      </w:r>
      <w:r w:rsidRPr="00B35034">
        <w:rPr>
          <w:rFonts w:ascii="Arial" w:eastAsia="Calibri" w:hAnsi="Arial" w:cs="Arial"/>
          <w:b/>
          <w:color w:val="auto"/>
          <w:sz w:val="28"/>
          <w:szCs w:val="28"/>
        </w:rPr>
        <w:t xml:space="preserve"> (</w:t>
      </w:r>
      <w:r w:rsidRPr="00B35034">
        <w:rPr>
          <w:rFonts w:ascii="Arial" w:hAnsi="Arial" w:cs="Arial"/>
          <w:b/>
          <w:color w:val="auto"/>
          <w:sz w:val="28"/>
          <w:szCs w:val="28"/>
        </w:rPr>
        <w:t>Духовного</w:t>
      </w:r>
      <w:r w:rsidRPr="00B35034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B35034">
        <w:rPr>
          <w:rFonts w:ascii="Arial" w:hAnsi="Arial" w:cs="Arial"/>
          <w:b/>
          <w:color w:val="auto"/>
          <w:sz w:val="28"/>
          <w:szCs w:val="28"/>
        </w:rPr>
        <w:t>Сознания</w:t>
      </w:r>
      <w:r w:rsidRPr="00B35034">
        <w:rPr>
          <w:rFonts w:ascii="Arial" w:eastAsia="Calibri" w:hAnsi="Arial" w:cs="Arial"/>
          <w:b/>
          <w:color w:val="auto"/>
          <w:sz w:val="28"/>
          <w:szCs w:val="28"/>
        </w:rPr>
        <w:t xml:space="preserve">) </w:t>
      </w:r>
      <w:r w:rsidRPr="00B35034">
        <w:rPr>
          <w:rFonts w:ascii="Arial" w:hAnsi="Arial" w:cs="Arial"/>
          <w:b/>
          <w:color w:val="auto"/>
          <w:sz w:val="28"/>
          <w:szCs w:val="28"/>
        </w:rPr>
        <w:t>между</w:t>
      </w:r>
      <w:r w:rsidRPr="00B35034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B35034">
        <w:rPr>
          <w:rFonts w:ascii="Arial" w:hAnsi="Arial" w:cs="Arial"/>
          <w:b/>
          <w:color w:val="auto"/>
          <w:sz w:val="28"/>
          <w:szCs w:val="28"/>
        </w:rPr>
        <w:t>Духовными</w:t>
      </w:r>
      <w:r w:rsidRPr="00B35034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B35034">
        <w:rPr>
          <w:rFonts w:ascii="Arial" w:hAnsi="Arial" w:cs="Arial"/>
          <w:b/>
          <w:color w:val="auto"/>
          <w:sz w:val="28"/>
          <w:szCs w:val="28"/>
        </w:rPr>
        <w:t>центрами</w:t>
      </w:r>
      <w:r w:rsidRPr="00B35034">
        <w:rPr>
          <w:rFonts w:ascii="Arial" w:eastAsia="Calibri" w:hAnsi="Arial" w:cs="Arial"/>
          <w:b/>
          <w:color w:val="auto"/>
          <w:sz w:val="28"/>
          <w:szCs w:val="28"/>
        </w:rPr>
        <w:t xml:space="preserve">. </w:t>
      </w:r>
      <w:r w:rsidRPr="00B35034">
        <w:rPr>
          <w:rFonts w:ascii="Arial" w:hAnsi="Arial" w:cs="Arial"/>
          <w:b/>
          <w:color w:val="auto"/>
          <w:sz w:val="28"/>
          <w:szCs w:val="28"/>
        </w:rPr>
        <w:t>Формирование</w:t>
      </w:r>
      <w:r w:rsidRPr="00B35034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B35034">
        <w:rPr>
          <w:rFonts w:ascii="Arial" w:hAnsi="Arial" w:cs="Arial"/>
          <w:b/>
          <w:color w:val="auto"/>
          <w:sz w:val="28"/>
          <w:szCs w:val="28"/>
        </w:rPr>
        <w:t>единства</w:t>
      </w:r>
      <w:r w:rsidRPr="00B35034">
        <w:rPr>
          <w:rFonts w:ascii="Arial" w:eastAsia="Calibri" w:hAnsi="Arial" w:cs="Arial"/>
          <w:b/>
          <w:color w:val="auto"/>
          <w:sz w:val="28"/>
          <w:szCs w:val="28"/>
        </w:rPr>
        <w:t xml:space="preserve"> (</w:t>
      </w:r>
      <w:r w:rsidRPr="00B35034">
        <w:rPr>
          <w:rFonts w:ascii="Arial" w:hAnsi="Arial" w:cs="Arial"/>
          <w:b/>
          <w:color w:val="auto"/>
          <w:sz w:val="28"/>
          <w:szCs w:val="28"/>
        </w:rPr>
        <w:t>связи</w:t>
      </w:r>
      <w:r w:rsidRPr="00B35034">
        <w:rPr>
          <w:rFonts w:ascii="Arial" w:eastAsia="Calibri" w:hAnsi="Arial" w:cs="Arial"/>
          <w:b/>
          <w:color w:val="auto"/>
          <w:sz w:val="28"/>
          <w:szCs w:val="28"/>
        </w:rPr>
        <w:t xml:space="preserve">) </w:t>
      </w:r>
      <w:r w:rsidRPr="00B35034">
        <w:rPr>
          <w:rFonts w:ascii="Arial" w:hAnsi="Arial" w:cs="Arial"/>
          <w:b/>
          <w:color w:val="auto"/>
          <w:sz w:val="28"/>
          <w:szCs w:val="28"/>
        </w:rPr>
        <w:t>Внутреннего</w:t>
      </w:r>
      <w:r w:rsidRPr="00B35034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B35034">
        <w:rPr>
          <w:rFonts w:ascii="Arial" w:hAnsi="Arial" w:cs="Arial"/>
          <w:b/>
          <w:color w:val="auto"/>
          <w:sz w:val="28"/>
          <w:szCs w:val="28"/>
        </w:rPr>
        <w:t>Мира</w:t>
      </w:r>
      <w:r w:rsidRPr="00B35034">
        <w:rPr>
          <w:rFonts w:ascii="Arial" w:eastAsia="Calibri" w:hAnsi="Arial" w:cs="Arial"/>
          <w:b/>
          <w:color w:val="auto"/>
          <w:sz w:val="28"/>
          <w:szCs w:val="28"/>
        </w:rPr>
        <w:t xml:space="preserve"> (</w:t>
      </w:r>
      <w:r w:rsidRPr="00B35034">
        <w:rPr>
          <w:rFonts w:ascii="Arial" w:hAnsi="Arial" w:cs="Arial"/>
          <w:b/>
          <w:color w:val="auto"/>
          <w:sz w:val="28"/>
          <w:szCs w:val="28"/>
        </w:rPr>
        <w:t>Духовного</w:t>
      </w:r>
      <w:r w:rsidRPr="00B35034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B35034">
        <w:rPr>
          <w:rFonts w:ascii="Arial" w:hAnsi="Arial" w:cs="Arial"/>
          <w:b/>
          <w:color w:val="auto"/>
          <w:sz w:val="28"/>
          <w:szCs w:val="28"/>
        </w:rPr>
        <w:t>тела</w:t>
      </w:r>
      <w:r w:rsidRPr="00B35034">
        <w:rPr>
          <w:rFonts w:ascii="Arial" w:eastAsia="Calibri" w:hAnsi="Arial" w:cs="Arial"/>
          <w:b/>
          <w:color w:val="auto"/>
          <w:sz w:val="28"/>
          <w:szCs w:val="28"/>
        </w:rPr>
        <w:t>).</w:t>
      </w:r>
    </w:p>
    <w:p w:rsidR="00264884" w:rsidRPr="00571DA7" w:rsidRDefault="00264884" w:rsidP="00264884">
      <w:pPr>
        <w:pStyle w:val="13"/>
        <w:tabs>
          <w:tab w:val="left" w:pos="-567"/>
        </w:tabs>
        <w:suppressAutoHyphens w:val="0"/>
        <w:spacing w:after="0"/>
        <w:ind w:left="-567"/>
        <w:jc w:val="both"/>
        <w:rPr>
          <w:rFonts w:ascii="Arial" w:hAnsi="Arial" w:cs="Arial"/>
          <w:color w:val="auto"/>
          <w:sz w:val="28"/>
          <w:szCs w:val="28"/>
        </w:rPr>
      </w:pPr>
    </w:p>
    <w:p w:rsidR="00264884" w:rsidRPr="00571DA7" w:rsidRDefault="00264884" w:rsidP="00264884">
      <w:pPr>
        <w:pStyle w:val="13"/>
        <w:numPr>
          <w:ilvl w:val="0"/>
          <w:numId w:val="46"/>
        </w:numPr>
        <w:tabs>
          <w:tab w:val="left" w:pos="-567"/>
        </w:tabs>
        <w:suppressAutoHyphens w:val="0"/>
        <w:spacing w:after="0"/>
        <w:jc w:val="both"/>
        <w:rPr>
          <w:rFonts w:ascii="Arial" w:eastAsia="Calibri" w:hAnsi="Arial" w:cs="Arial"/>
          <w:color w:val="auto"/>
          <w:sz w:val="28"/>
          <w:szCs w:val="28"/>
          <w:u w:val="single"/>
        </w:rPr>
      </w:pPr>
      <w:r w:rsidRPr="00571DA7">
        <w:rPr>
          <w:rFonts w:ascii="Arial" w:hAnsi="Arial" w:cs="Arial"/>
          <w:color w:val="auto"/>
          <w:sz w:val="28"/>
          <w:szCs w:val="28"/>
          <w:u w:val="single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Земного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пространства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  <w:u w:val="single"/>
        </w:rPr>
        <w:t>Небесного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. </w:t>
      </w:r>
    </w:p>
    <w:p w:rsidR="00264884" w:rsidRPr="00571DA7" w:rsidRDefault="00264884" w:rsidP="00264884">
      <w:pPr>
        <w:pStyle w:val="13"/>
        <w:numPr>
          <w:ilvl w:val="0"/>
          <w:numId w:val="24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Прости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меня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нарушение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Божественной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между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Небом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Землей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24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Помоги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мне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восстановлении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Божественной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между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Небом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лей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24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Каюсь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прошу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прощения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нарушение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моего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происхождения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Земле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нарушение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24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Прошу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Неба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помощи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восстановлении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данной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Святой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внутренней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 </w:t>
      </w:r>
      <w:r w:rsidRPr="00571DA7">
        <w:rPr>
          <w:rFonts w:ascii="Arial" w:hAnsi="Arial" w:cs="Arial"/>
          <w:color w:val="auto"/>
          <w:sz w:val="28"/>
          <w:szCs w:val="28"/>
        </w:rPr>
        <w:t>между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Духовными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центрами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.</w:t>
      </w:r>
    </w:p>
    <w:p w:rsidR="00264884" w:rsidRPr="00FB65F8" w:rsidRDefault="00264884" w:rsidP="00264884">
      <w:pPr>
        <w:pStyle w:val="13"/>
        <w:numPr>
          <w:ilvl w:val="0"/>
          <w:numId w:val="24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Благодарю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Тебя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Ваше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великодушие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всепрощение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помощь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оказанную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мне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восстановлении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Божественной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264884" w:rsidRPr="00571DA7" w:rsidRDefault="00264884" w:rsidP="00264884">
      <w:pPr>
        <w:pStyle w:val="13"/>
        <w:numPr>
          <w:ilvl w:val="0"/>
          <w:numId w:val="46"/>
        </w:numPr>
        <w:tabs>
          <w:tab w:val="left" w:pos="-567"/>
        </w:tabs>
        <w:suppressAutoHyphens w:val="0"/>
        <w:spacing w:after="0"/>
        <w:jc w:val="both"/>
        <w:rPr>
          <w:rFonts w:ascii="Arial" w:eastAsia="Calibri" w:hAnsi="Arial" w:cs="Arial"/>
          <w:color w:val="auto"/>
          <w:sz w:val="28"/>
          <w:szCs w:val="28"/>
          <w:u w:val="single"/>
        </w:rPr>
      </w:pPr>
      <w:r w:rsidRPr="00571DA7">
        <w:rPr>
          <w:rFonts w:ascii="Arial" w:hAnsi="Arial" w:cs="Arial"/>
          <w:color w:val="auto"/>
          <w:sz w:val="28"/>
          <w:szCs w:val="28"/>
          <w:u w:val="single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между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Земным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пространством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  <w:u w:val="single"/>
        </w:rPr>
        <w:t>человечеством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25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Каюсь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прошу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прощения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человечества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нар</w:t>
      </w:r>
      <w:r w:rsidRPr="00571DA7">
        <w:rPr>
          <w:rFonts w:ascii="Arial" w:hAnsi="Arial" w:cs="Arial"/>
          <w:color w:val="auto"/>
          <w:sz w:val="28"/>
          <w:szCs w:val="28"/>
        </w:rPr>
        <w:t>у</w:t>
      </w:r>
      <w:r w:rsidRPr="00571DA7">
        <w:rPr>
          <w:rFonts w:ascii="Arial" w:hAnsi="Arial" w:cs="Arial"/>
          <w:color w:val="auto"/>
          <w:sz w:val="28"/>
          <w:szCs w:val="28"/>
        </w:rPr>
        <w:t>шение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взаимосвязи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между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ними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25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Прошу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помощи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Неба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Земли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Человечества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одухотв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hAnsi="Arial" w:cs="Arial"/>
          <w:color w:val="auto"/>
          <w:sz w:val="28"/>
          <w:szCs w:val="28"/>
        </w:rPr>
        <w:t>ренном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понимании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образа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восстановлении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между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ними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Прошу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помощи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них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вании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264884" w:rsidRPr="00FB65F8" w:rsidRDefault="00264884" w:rsidP="00264884">
      <w:pPr>
        <w:pStyle w:val="13"/>
        <w:numPr>
          <w:ilvl w:val="0"/>
          <w:numId w:val="25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Благодарю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участие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46"/>
        </w:numPr>
        <w:tabs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  <w:u w:val="single"/>
        </w:rPr>
      </w:pPr>
      <w:r w:rsidRPr="00571DA7">
        <w:rPr>
          <w:rFonts w:ascii="Arial" w:hAnsi="Arial" w:cs="Arial"/>
          <w:color w:val="auto"/>
          <w:sz w:val="28"/>
          <w:szCs w:val="28"/>
          <w:u w:val="single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bCs/>
          <w:color w:val="auto"/>
          <w:sz w:val="28"/>
          <w:szCs w:val="28"/>
          <w:u w:val="single"/>
        </w:rPr>
        <w:t>П</w:t>
      </w:r>
      <w:r w:rsidRPr="00571DA7">
        <w:rPr>
          <w:rFonts w:ascii="Arial" w:hAnsi="Arial" w:cs="Arial"/>
          <w:b/>
          <w:color w:val="auto"/>
          <w:sz w:val="28"/>
          <w:szCs w:val="28"/>
          <w:u w:val="single"/>
        </w:rPr>
        <w:t>рироды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26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Каюсь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прошу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прощения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Природы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Человечества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рванную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цепи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Каюсь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прошу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прощения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нарушение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 между этими центрами Духовного развития и нару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шение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целостного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). </w:t>
      </w:r>
    </w:p>
    <w:p w:rsidR="00264884" w:rsidRPr="00571DA7" w:rsidRDefault="00264884" w:rsidP="00264884">
      <w:pPr>
        <w:pStyle w:val="13"/>
        <w:numPr>
          <w:ilvl w:val="0"/>
          <w:numId w:val="26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lastRenderedPageBreak/>
        <w:t>Обращаюсь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прошу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помощи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Внутренне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прошу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помощи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восстано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hAnsi="Arial" w:cs="Arial"/>
          <w:color w:val="auto"/>
          <w:sz w:val="28"/>
          <w:szCs w:val="28"/>
        </w:rPr>
        <w:t>лении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Боже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ственной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через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воссоединение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между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Природы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Человечеством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Pr="00FB65F8" w:rsidRDefault="00264884" w:rsidP="00264884">
      <w:pPr>
        <w:pStyle w:val="13"/>
        <w:numPr>
          <w:ilvl w:val="0"/>
          <w:numId w:val="26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Благодарю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участие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Божественного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происхождения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Земле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46"/>
        </w:numPr>
        <w:tabs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  <w:u w:val="single"/>
        </w:rPr>
      </w:pPr>
      <w:r w:rsidRPr="00571DA7">
        <w:rPr>
          <w:rFonts w:ascii="Arial" w:hAnsi="Arial" w:cs="Arial"/>
          <w:color w:val="auto"/>
          <w:sz w:val="28"/>
          <w:szCs w:val="28"/>
          <w:u w:val="single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между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Природы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b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  <w:u w:val="single"/>
        </w:rPr>
        <w:t>Душой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27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Каюсь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прошу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прощения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Покровительственного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Природы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из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мененное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представление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законе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противоположности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Каюсь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перевернутое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представление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Каюсь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прошу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проще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неверное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личностного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представления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неверного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понимания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Сознательной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части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виде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негармоничного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Каюсь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прошу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прощения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нарушенную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между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Духовными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центрами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27"/>
        </w:numPr>
        <w:tabs>
          <w:tab w:val="clear" w:pos="0"/>
          <w:tab w:val="clear" w:pos="708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Обращаюсь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прошу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помощи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Вну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треннего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прошу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помощи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восстановлении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Боже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ственной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виде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между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Природы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Pr="00FB65F8" w:rsidRDefault="00264884" w:rsidP="00264884">
      <w:pPr>
        <w:pStyle w:val="13"/>
        <w:numPr>
          <w:ilvl w:val="0"/>
          <w:numId w:val="27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Благодарю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участие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Божественного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происхожде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Земле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46"/>
        </w:numPr>
        <w:tabs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  <w:u w:val="single"/>
        </w:rPr>
      </w:pPr>
      <w:r w:rsidRPr="00571DA7">
        <w:rPr>
          <w:rFonts w:ascii="Arial" w:hAnsi="Arial" w:cs="Arial"/>
          <w:color w:val="auto"/>
          <w:sz w:val="28"/>
          <w:szCs w:val="28"/>
          <w:u w:val="single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между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Душой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  <w:u w:val="single"/>
        </w:rPr>
        <w:t>общественным</w:t>
      </w:r>
      <w:r w:rsidRPr="00571DA7">
        <w:rPr>
          <w:rFonts w:ascii="Arial" w:eastAsia="Calibri" w:hAnsi="Arial" w:cs="Arial"/>
          <w:b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  <w:u w:val="single"/>
        </w:rPr>
        <w:t>Сознанием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28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Каюсь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прошу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прощения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общественного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нару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шенные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общественные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Душа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- </w:t>
      </w:r>
      <w:r w:rsidRPr="00571DA7">
        <w:rPr>
          <w:rFonts w:ascii="Arial" w:hAnsi="Arial" w:cs="Arial"/>
          <w:color w:val="auto"/>
          <w:sz w:val="28"/>
          <w:szCs w:val="28"/>
        </w:rPr>
        <w:t>это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есть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единица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Созна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есть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единица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общества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поэтому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каяться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надо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ниманием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просить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о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соед</w:t>
      </w:r>
      <w:r w:rsidRPr="00571DA7">
        <w:rPr>
          <w:rFonts w:ascii="Arial" w:hAnsi="Arial" w:cs="Arial"/>
          <w:b/>
          <w:color w:val="auto"/>
          <w:sz w:val="28"/>
          <w:szCs w:val="28"/>
        </w:rPr>
        <w:t>и</w:t>
      </w:r>
      <w:r w:rsidRPr="00571DA7">
        <w:rPr>
          <w:rFonts w:ascii="Arial" w:hAnsi="Arial" w:cs="Arial"/>
          <w:b/>
          <w:color w:val="auto"/>
          <w:sz w:val="28"/>
          <w:szCs w:val="28"/>
        </w:rPr>
        <w:t>нении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вашего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со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всем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color w:val="auto"/>
          <w:sz w:val="28"/>
          <w:szCs w:val="28"/>
        </w:rPr>
        <w:t>обществом</w:t>
      </w:r>
      <w:r w:rsidRPr="00571DA7">
        <w:rPr>
          <w:rFonts w:ascii="Arial" w:eastAsia="Calibri" w:hAnsi="Arial" w:cs="Arial"/>
          <w:b/>
          <w:color w:val="auto"/>
          <w:sz w:val="28"/>
          <w:szCs w:val="28"/>
        </w:rPr>
        <w:t>),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так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человек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является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основой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общественного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начала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вклад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общества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велик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Стоит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задуматься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чтобы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ваше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состояние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стало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неразрывной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частью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общества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вашего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кажд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hAnsi="Arial" w:cs="Arial"/>
          <w:color w:val="auto"/>
          <w:sz w:val="28"/>
          <w:szCs w:val="28"/>
        </w:rPr>
        <w:t>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чело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века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 - </w:t>
      </w:r>
      <w:r w:rsidRPr="00571DA7">
        <w:rPr>
          <w:rFonts w:ascii="Arial" w:hAnsi="Arial" w:cs="Arial"/>
          <w:color w:val="auto"/>
          <w:sz w:val="28"/>
          <w:szCs w:val="28"/>
        </w:rPr>
        <w:t>это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28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Прошу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помощи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восстановлении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между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центрами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264884" w:rsidRPr="00FB65F8" w:rsidRDefault="00264884" w:rsidP="00264884">
      <w:pPr>
        <w:pStyle w:val="13"/>
        <w:numPr>
          <w:ilvl w:val="0"/>
          <w:numId w:val="28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Благодарю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участие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Божественного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происхождения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Земле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46"/>
        </w:numPr>
        <w:tabs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  <w:u w:val="single"/>
        </w:rPr>
      </w:pPr>
      <w:r w:rsidRPr="00571DA7">
        <w:rPr>
          <w:rFonts w:ascii="Arial" w:hAnsi="Arial" w:cs="Arial"/>
          <w:color w:val="auto"/>
          <w:sz w:val="28"/>
          <w:szCs w:val="28"/>
          <w:u w:val="single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между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Общественным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Сознанием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Святым</w:t>
      </w:r>
      <w:r w:rsidRPr="00571DA7">
        <w:rPr>
          <w:rFonts w:ascii="Arial" w:eastAsia="Calibri" w:hAnsi="Arial" w:cs="Arial"/>
          <w:b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  <w:u w:val="single"/>
        </w:rPr>
        <w:t>Одухотворения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челове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softHyphen/>
        <w:t>ческого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Сознания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29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Каюсь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прошу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прощения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неверное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истолкование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уроков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Божьих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неправильное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полученное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lastRenderedPageBreak/>
        <w:t>негарм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hAnsi="Arial" w:cs="Arial"/>
          <w:color w:val="auto"/>
          <w:sz w:val="28"/>
          <w:szCs w:val="28"/>
        </w:rPr>
        <w:t>ничность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бытия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верное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судьбы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течение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жизнь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зако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нам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Божьим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негармоничное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своей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Души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негармоничные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от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ношения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пространства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бытия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общества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). </w:t>
      </w:r>
      <w:r w:rsidRPr="00571DA7">
        <w:rPr>
          <w:rFonts w:ascii="Arial" w:hAnsi="Arial" w:cs="Arial"/>
          <w:color w:val="auto"/>
          <w:sz w:val="28"/>
          <w:szCs w:val="28"/>
        </w:rPr>
        <w:t>Каюсь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прошу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прощения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нарушение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закона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Вселе</w:t>
      </w:r>
      <w:r w:rsidRPr="00571DA7">
        <w:rPr>
          <w:rFonts w:ascii="Arial" w:hAnsi="Arial" w:cs="Arial"/>
          <w:color w:val="auto"/>
          <w:sz w:val="28"/>
          <w:szCs w:val="28"/>
        </w:rPr>
        <w:t>н</w:t>
      </w:r>
      <w:r w:rsidRPr="00571DA7">
        <w:rPr>
          <w:rFonts w:ascii="Arial" w:hAnsi="Arial" w:cs="Arial"/>
          <w:color w:val="auto"/>
          <w:sz w:val="28"/>
          <w:szCs w:val="28"/>
        </w:rPr>
        <w:t>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: </w:t>
      </w:r>
      <w:r w:rsidRPr="00571DA7">
        <w:rPr>
          <w:rFonts w:ascii="Arial" w:hAnsi="Arial" w:cs="Arial"/>
          <w:color w:val="auto"/>
          <w:sz w:val="28"/>
          <w:szCs w:val="28"/>
        </w:rPr>
        <w:t>Мир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для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тебя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ты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для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  <w:r w:rsidRPr="00571DA7">
        <w:rPr>
          <w:rFonts w:ascii="Arial" w:hAnsi="Arial" w:cs="Arial"/>
          <w:color w:val="auto"/>
          <w:sz w:val="28"/>
          <w:szCs w:val="28"/>
        </w:rPr>
        <w:t>Каюсь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прошу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прощения у Одухотворенного Мира за нарушение связи взаимоотношений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(</w:t>
      </w:r>
      <w:r w:rsidRPr="00571DA7">
        <w:rPr>
          <w:rFonts w:ascii="Arial" w:hAnsi="Arial" w:cs="Arial"/>
          <w:color w:val="auto"/>
          <w:sz w:val="28"/>
          <w:szCs w:val="28"/>
        </w:rPr>
        <w:t>Миром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Одухотворения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) </w:t>
      </w:r>
      <w:r w:rsidRPr="00571DA7">
        <w:rPr>
          <w:rFonts w:ascii="Arial" w:hAnsi="Arial" w:cs="Arial"/>
          <w:color w:val="auto"/>
          <w:sz w:val="28"/>
          <w:szCs w:val="28"/>
        </w:rPr>
        <w:t>своим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неверным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представлени</w:t>
      </w:r>
      <w:r w:rsidRPr="00571DA7">
        <w:rPr>
          <w:rFonts w:ascii="Arial" w:hAnsi="Arial" w:cs="Arial"/>
          <w:color w:val="auto"/>
          <w:sz w:val="28"/>
          <w:szCs w:val="28"/>
        </w:rPr>
        <w:softHyphen/>
        <w:t>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целостн</w:t>
      </w:r>
      <w:r w:rsidRPr="00571DA7">
        <w:rPr>
          <w:rFonts w:ascii="Arial" w:hAnsi="Arial" w:cs="Arial"/>
          <w:color w:val="auto"/>
          <w:sz w:val="28"/>
          <w:szCs w:val="28"/>
        </w:rPr>
        <w:t>о</w:t>
      </w:r>
      <w:r w:rsidRPr="00571DA7">
        <w:rPr>
          <w:rFonts w:ascii="Arial" w:hAnsi="Arial" w:cs="Arial"/>
          <w:color w:val="auto"/>
          <w:sz w:val="28"/>
          <w:szCs w:val="28"/>
        </w:rPr>
        <w:t>сти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29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Прошу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помощи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восстановлении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между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этими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центрами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Духовного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Сознания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264884" w:rsidRPr="00FB65F8" w:rsidRDefault="00264884" w:rsidP="00264884">
      <w:pPr>
        <w:pStyle w:val="13"/>
        <w:numPr>
          <w:ilvl w:val="0"/>
          <w:numId w:val="29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Благодарю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вас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участие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Божественного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происхождения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Земле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46"/>
        </w:numPr>
        <w:tabs>
          <w:tab w:val="left" w:pos="-567"/>
        </w:tabs>
        <w:suppressAutoHyphens w:val="0"/>
        <w:spacing w:after="0"/>
        <w:ind w:left="-567" w:firstLine="0"/>
        <w:rPr>
          <w:rFonts w:ascii="Arial" w:eastAsia="Calibri" w:hAnsi="Arial" w:cs="Arial"/>
          <w:color w:val="auto"/>
          <w:sz w:val="28"/>
          <w:szCs w:val="28"/>
          <w:u w:val="single"/>
        </w:rPr>
      </w:pPr>
      <w:r w:rsidRPr="00571DA7">
        <w:rPr>
          <w:rFonts w:ascii="Arial" w:hAnsi="Arial" w:cs="Arial"/>
          <w:color w:val="auto"/>
          <w:sz w:val="28"/>
          <w:szCs w:val="28"/>
          <w:u w:val="single"/>
        </w:rPr>
        <w:t>Связь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  <w:u w:val="single"/>
        </w:rPr>
        <w:t>с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b/>
          <w:color w:val="auto"/>
          <w:sz w:val="28"/>
          <w:szCs w:val="28"/>
          <w:u w:val="single"/>
        </w:rPr>
        <w:t>Творцом</w:t>
      </w:r>
      <w:r w:rsidRPr="00571DA7">
        <w:rPr>
          <w:rFonts w:ascii="Arial" w:eastAsia="Calibri" w:hAnsi="Arial" w:cs="Arial"/>
          <w:color w:val="auto"/>
          <w:sz w:val="28"/>
          <w:szCs w:val="28"/>
          <w:u w:val="single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30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каюсь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прошу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прощения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негармоничное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сущес</w:t>
      </w:r>
      <w:r w:rsidRPr="00571DA7">
        <w:rPr>
          <w:rFonts w:ascii="Arial" w:hAnsi="Arial" w:cs="Arial"/>
          <w:color w:val="auto"/>
          <w:sz w:val="28"/>
          <w:szCs w:val="28"/>
        </w:rPr>
        <w:t>т</w:t>
      </w:r>
      <w:r w:rsidRPr="00571DA7">
        <w:rPr>
          <w:rFonts w:ascii="Arial" w:hAnsi="Arial" w:cs="Arial"/>
          <w:color w:val="auto"/>
          <w:sz w:val="28"/>
          <w:szCs w:val="28"/>
        </w:rPr>
        <w:t>вование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30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Прошу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помощи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формировании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моего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Внутреннего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Божественного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как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единого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целостного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гармонично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созданного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всем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Мире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>.</w:t>
      </w:r>
    </w:p>
    <w:p w:rsidR="00264884" w:rsidRPr="00571DA7" w:rsidRDefault="00264884" w:rsidP="00264884">
      <w:pPr>
        <w:pStyle w:val="13"/>
        <w:numPr>
          <w:ilvl w:val="0"/>
          <w:numId w:val="30"/>
        </w:numPr>
        <w:tabs>
          <w:tab w:val="clear" w:pos="0"/>
          <w:tab w:val="left" w:pos="-567"/>
        </w:tabs>
        <w:suppressAutoHyphens w:val="0"/>
        <w:spacing w:after="0"/>
        <w:ind w:left="-567" w:firstLine="0"/>
        <w:jc w:val="both"/>
        <w:rPr>
          <w:rFonts w:ascii="Arial" w:eastAsia="Calibri" w:hAnsi="Arial" w:cs="Arial"/>
          <w:color w:val="auto"/>
          <w:sz w:val="28"/>
          <w:szCs w:val="28"/>
        </w:rPr>
      </w:pPr>
      <w:r w:rsidRPr="00571DA7">
        <w:rPr>
          <w:rFonts w:ascii="Arial" w:hAnsi="Arial" w:cs="Arial"/>
          <w:color w:val="auto"/>
          <w:sz w:val="28"/>
          <w:szCs w:val="28"/>
        </w:rPr>
        <w:t>Благодарю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Тебя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Господи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за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великодушие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всепрощение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 </w:t>
      </w:r>
      <w:r w:rsidRPr="00571DA7">
        <w:rPr>
          <w:rFonts w:ascii="Arial" w:hAnsi="Arial" w:cs="Arial"/>
          <w:color w:val="auto"/>
          <w:sz w:val="28"/>
          <w:szCs w:val="28"/>
        </w:rPr>
        <w:t>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помощь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, </w:t>
      </w:r>
      <w:r w:rsidRPr="00571DA7">
        <w:rPr>
          <w:rFonts w:ascii="Arial" w:hAnsi="Arial" w:cs="Arial"/>
          <w:color w:val="auto"/>
          <w:sz w:val="28"/>
          <w:szCs w:val="28"/>
        </w:rPr>
        <w:t>оказанную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мне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восстановлении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Божественной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связи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на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 </w:t>
      </w:r>
      <w:r w:rsidRPr="00571DA7">
        <w:rPr>
          <w:rFonts w:ascii="Arial" w:hAnsi="Arial" w:cs="Arial"/>
          <w:color w:val="auto"/>
          <w:sz w:val="28"/>
          <w:szCs w:val="28"/>
        </w:rPr>
        <w:t>Земле</w:t>
      </w:r>
      <w:r w:rsidRPr="00571DA7">
        <w:rPr>
          <w:rFonts w:ascii="Arial" w:eastAsia="Calibri" w:hAnsi="Arial" w:cs="Arial"/>
          <w:color w:val="auto"/>
          <w:sz w:val="28"/>
          <w:szCs w:val="28"/>
        </w:rPr>
        <w:t xml:space="preserve">. 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>
        <w:rPr>
          <w:rFonts w:ascii="Arial" w:eastAsia="Calibri" w:hAnsi="Arial" w:cs="Arial"/>
          <w:b/>
          <w:sz w:val="28"/>
          <w:szCs w:val="28"/>
        </w:rPr>
        <w:t xml:space="preserve">  </w:t>
      </w:r>
      <w:r>
        <w:rPr>
          <w:rFonts w:ascii="Arial" w:eastAsia="Calibri" w:hAnsi="Arial" w:cs="Arial"/>
          <w:b/>
          <w:sz w:val="28"/>
          <w:szCs w:val="28"/>
          <w:lang w:val="en-US"/>
        </w:rPr>
        <w:t>IV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. </w:t>
      </w:r>
      <w:r w:rsidRPr="00571DA7">
        <w:rPr>
          <w:rFonts w:ascii="Arial" w:hAnsi="Arial" w:cs="Arial"/>
          <w:b/>
          <w:sz w:val="28"/>
          <w:szCs w:val="28"/>
          <w:u w:val="single"/>
        </w:rPr>
        <w:t>Настрой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подсознанья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человека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Вселенскую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частоту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развития</w:t>
      </w:r>
      <w:r w:rsidRPr="00571DA7">
        <w:rPr>
          <w:rFonts w:ascii="Arial" w:eastAsia="Calibri" w:hAnsi="Arial" w:cs="Arial"/>
          <w:b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center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</w:rPr>
        <w:t>Настрой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 </w:t>
      </w:r>
      <w:r w:rsidRPr="00571DA7">
        <w:rPr>
          <w:rFonts w:ascii="Arial" w:hAnsi="Arial" w:cs="Arial"/>
          <w:b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принятие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Вселенской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любви</w:t>
      </w:r>
      <w:r w:rsidRPr="00571DA7">
        <w:rPr>
          <w:rFonts w:ascii="Arial" w:eastAsia="Calibri" w:hAnsi="Arial" w:cs="Arial"/>
          <w:b/>
          <w:sz w:val="28"/>
          <w:szCs w:val="28"/>
        </w:rPr>
        <w:t>: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center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здравствует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сила</w:t>
      </w:r>
      <w:r w:rsidRPr="00571DA7">
        <w:rPr>
          <w:rFonts w:ascii="Arial" w:eastAsia="Calibri" w:hAnsi="Arial" w:cs="Arial"/>
          <w:sz w:val="28"/>
          <w:szCs w:val="28"/>
        </w:rPr>
        <w:t>,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center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здравствует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мощь</w:t>
      </w:r>
      <w:r w:rsidRPr="00571DA7">
        <w:rPr>
          <w:rFonts w:ascii="Arial" w:eastAsia="Calibri" w:hAnsi="Arial" w:cs="Arial"/>
          <w:sz w:val="28"/>
          <w:szCs w:val="28"/>
        </w:rPr>
        <w:t>,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center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станешь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цвести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беззаветно,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Любовь</w:t>
      </w:r>
      <w:r w:rsidRPr="00571DA7">
        <w:rPr>
          <w:rFonts w:ascii="Arial" w:eastAsia="Calibri" w:hAnsi="Arial" w:cs="Arial"/>
          <w:sz w:val="28"/>
          <w:szCs w:val="28"/>
        </w:rPr>
        <w:t>,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center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Твои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процветания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расти</w:t>
      </w:r>
      <w:r w:rsidRPr="00571DA7">
        <w:rPr>
          <w:rFonts w:ascii="Arial" w:eastAsia="Calibri" w:hAnsi="Arial" w:cs="Arial"/>
          <w:sz w:val="28"/>
          <w:szCs w:val="28"/>
        </w:rPr>
        <w:t>,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center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здравствует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Добра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Любви</w:t>
      </w:r>
      <w:r w:rsidRPr="00571DA7">
        <w:rPr>
          <w:rFonts w:ascii="Arial" w:eastAsia="Calibri" w:hAnsi="Arial" w:cs="Arial"/>
          <w:sz w:val="28"/>
          <w:szCs w:val="28"/>
        </w:rPr>
        <w:t>!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rPr>
          <w:rFonts w:ascii="Arial" w:hAnsi="Arial" w:cs="Arial"/>
          <w:sz w:val="28"/>
          <w:szCs w:val="28"/>
        </w:rPr>
      </w:pPr>
    </w:p>
    <w:p w:rsidR="00264884" w:rsidRPr="00571DA7" w:rsidRDefault="00264884" w:rsidP="00264884">
      <w:pPr>
        <w:tabs>
          <w:tab w:val="left" w:pos="-567"/>
        </w:tabs>
        <w:spacing w:after="0"/>
        <w:ind w:left="-567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Настрой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защиту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Души</w:t>
      </w:r>
      <w:r w:rsidRPr="00571DA7">
        <w:rPr>
          <w:rFonts w:ascii="Arial" w:eastAsia="Calibri" w:hAnsi="Arial" w:cs="Arial"/>
          <w:b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ind w:left="-567"/>
        <w:jc w:val="both"/>
        <w:rPr>
          <w:rFonts w:ascii="Arial" w:eastAsia="Calibri" w:hAnsi="Arial" w:cs="Arial"/>
          <w:sz w:val="24"/>
          <w:szCs w:val="24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Изыди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бес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изыди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Сатана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Стань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дороже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Украс</w:t>
      </w:r>
      <w:r w:rsidRPr="00571DA7">
        <w:rPr>
          <w:rFonts w:ascii="Arial" w:hAnsi="Arial" w:cs="Arial"/>
          <w:sz w:val="28"/>
          <w:szCs w:val="28"/>
        </w:rPr>
        <w:t>ь</w:t>
      </w:r>
      <w:r w:rsidRPr="00571DA7">
        <w:rPr>
          <w:rFonts w:ascii="Arial" w:hAnsi="Arial" w:cs="Arial"/>
          <w:sz w:val="28"/>
          <w:szCs w:val="28"/>
        </w:rPr>
        <w:t>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hAnsi="Arial" w:cs="Arial"/>
          <w:sz w:val="28"/>
          <w:szCs w:val="28"/>
        </w:rPr>
        <w:softHyphen/>
        <w:t>стель</w:t>
      </w:r>
      <w:r w:rsidRPr="00571DA7">
        <w:rPr>
          <w:rFonts w:ascii="Arial" w:eastAsia="Calibri" w:hAnsi="Arial" w:cs="Arial"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лишь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Розами</w:t>
      </w:r>
      <w:r w:rsidRPr="00571DA7">
        <w:rPr>
          <w:rFonts w:ascii="Arial" w:eastAsia="Calibri" w:hAnsi="Arial" w:cs="Arial"/>
          <w:sz w:val="28"/>
          <w:szCs w:val="28"/>
        </w:rPr>
        <w:t xml:space="preserve">*,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Шипы</w:t>
      </w:r>
      <w:r w:rsidRPr="00571DA7">
        <w:rPr>
          <w:rFonts w:ascii="Arial" w:eastAsia="Calibri" w:hAnsi="Arial" w:cs="Arial"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свои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поставят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Щита</w:t>
      </w:r>
      <w:r w:rsidRPr="00571DA7">
        <w:rPr>
          <w:rFonts w:ascii="Arial" w:eastAsia="Calibri" w:hAnsi="Arial" w:cs="Arial"/>
          <w:sz w:val="28"/>
          <w:szCs w:val="28"/>
        </w:rPr>
        <w:t xml:space="preserve">*. </w:t>
      </w:r>
      <w:r w:rsidRPr="00571DA7">
        <w:rPr>
          <w:rFonts w:ascii="Arial" w:hAnsi="Arial" w:cs="Arial"/>
          <w:sz w:val="28"/>
          <w:szCs w:val="28"/>
        </w:rPr>
        <w:t>Изыди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бес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изыди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Сатана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Ростки</w:t>
      </w:r>
      <w:r w:rsidRPr="00571DA7">
        <w:rPr>
          <w:rFonts w:ascii="Arial" w:eastAsia="Calibri" w:hAnsi="Arial" w:cs="Arial"/>
          <w:sz w:val="28"/>
          <w:szCs w:val="28"/>
        </w:rPr>
        <w:t xml:space="preserve">*, </w:t>
      </w:r>
      <w:r w:rsidRPr="00571DA7">
        <w:rPr>
          <w:rFonts w:ascii="Arial" w:hAnsi="Arial" w:cs="Arial"/>
          <w:sz w:val="28"/>
          <w:szCs w:val="28"/>
        </w:rPr>
        <w:t>Душа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сомкни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Роз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собе</w:t>
      </w:r>
      <w:r w:rsidRPr="00571DA7">
        <w:rPr>
          <w:rFonts w:ascii="Arial" w:hAnsi="Arial" w:cs="Arial"/>
          <w:sz w:val="28"/>
          <w:szCs w:val="28"/>
        </w:rPr>
        <w:softHyphen/>
        <w:t>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Букет</w:t>
      </w:r>
      <w:r w:rsidRPr="00571DA7">
        <w:rPr>
          <w:rFonts w:ascii="Arial" w:eastAsia="Calibri" w:hAnsi="Arial" w:cs="Arial"/>
          <w:sz w:val="28"/>
          <w:szCs w:val="28"/>
        </w:rPr>
        <w:t xml:space="preserve">*.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Лилии</w:t>
      </w:r>
      <w:r w:rsidRPr="00571DA7">
        <w:rPr>
          <w:rFonts w:ascii="Arial" w:eastAsia="Calibri" w:hAnsi="Arial" w:cs="Arial"/>
          <w:b/>
          <w:bCs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доб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вят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шарм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Букету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вырастить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Сада</w:t>
      </w:r>
      <w:r w:rsidRPr="00571DA7">
        <w:rPr>
          <w:rFonts w:ascii="Arial" w:eastAsia="Calibri" w:hAnsi="Arial" w:cs="Arial"/>
          <w:sz w:val="28"/>
          <w:szCs w:val="28"/>
        </w:rPr>
        <w:t>*.</w:t>
      </w:r>
      <w:r w:rsidRPr="00571DA7">
        <w:rPr>
          <w:rFonts w:ascii="Arial" w:hAnsi="Arial" w:cs="Arial"/>
          <w:sz w:val="28"/>
          <w:szCs w:val="28"/>
        </w:rPr>
        <w:t>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размести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дорогой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Букет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цветов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Постели</w:t>
      </w:r>
      <w:r w:rsidRPr="00571DA7">
        <w:rPr>
          <w:rFonts w:ascii="Arial" w:eastAsia="Calibri" w:hAnsi="Arial" w:cs="Arial"/>
          <w:sz w:val="28"/>
          <w:szCs w:val="28"/>
        </w:rPr>
        <w:t xml:space="preserve">*, </w:t>
      </w:r>
      <w:r w:rsidRPr="00571DA7">
        <w:rPr>
          <w:rFonts w:ascii="Arial" w:hAnsi="Arial" w:cs="Arial"/>
          <w:sz w:val="28"/>
          <w:szCs w:val="28"/>
        </w:rPr>
        <w:t>разбавив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Лилией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Букет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Роз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Розы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построить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свободы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Лилии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</w:t>
      </w:r>
      <w:r w:rsidRPr="00571DA7">
        <w:rPr>
          <w:rFonts w:ascii="Arial" w:hAnsi="Arial" w:cs="Arial"/>
          <w:sz w:val="28"/>
          <w:szCs w:val="28"/>
        </w:rPr>
        <w:softHyphen/>
        <w:t>бовь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войдет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Сад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расцветут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Лилии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Розы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цвете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разольет</w:t>
      </w:r>
      <w:r w:rsidRPr="00571DA7">
        <w:rPr>
          <w:rFonts w:ascii="Arial" w:hAnsi="Arial" w:cs="Arial"/>
          <w:sz w:val="28"/>
          <w:szCs w:val="28"/>
        </w:rPr>
        <w:softHyphen/>
        <w:t>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аромат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цветов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округу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взбудоражат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Лица</w:t>
      </w:r>
      <w:r w:rsidRPr="00571DA7">
        <w:rPr>
          <w:rFonts w:ascii="Arial" w:eastAsia="Calibri" w:hAnsi="Arial" w:cs="Arial"/>
          <w:sz w:val="28"/>
          <w:szCs w:val="28"/>
        </w:rPr>
        <w:t xml:space="preserve">*.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разойдется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цы</w:t>
      </w:r>
      <w:r w:rsidRPr="00571DA7">
        <w:rPr>
          <w:rFonts w:ascii="Arial" w:eastAsia="Calibri" w:hAnsi="Arial" w:cs="Arial"/>
          <w:sz w:val="28"/>
          <w:szCs w:val="28"/>
        </w:rPr>
        <w:t xml:space="preserve">*, </w:t>
      </w:r>
      <w:r w:rsidRPr="00571DA7">
        <w:rPr>
          <w:rFonts w:ascii="Arial" w:hAnsi="Arial" w:cs="Arial"/>
          <w:sz w:val="28"/>
          <w:szCs w:val="28"/>
        </w:rPr>
        <w:t>настроив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Постели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искренность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Постели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раскинет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расцвета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буйством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красок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зацветет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укроет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заслав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Посланников</w:t>
      </w:r>
      <w:r w:rsidRPr="00571DA7">
        <w:rPr>
          <w:rFonts w:ascii="Arial" w:eastAsia="Calibri" w:hAnsi="Arial" w:cs="Arial"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Любви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Концы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раскроет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вдохновенье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друзей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твоей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тех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вдохновенье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раскинув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Плащаницу</w:t>
      </w:r>
      <w:r w:rsidRPr="00571DA7">
        <w:rPr>
          <w:rFonts w:ascii="Arial" w:eastAsia="Calibri" w:hAnsi="Arial" w:cs="Arial"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света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раскроется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вдохновенье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расцветет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Сад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Любви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вдохнов</w:t>
      </w:r>
      <w:r w:rsidRPr="00571DA7">
        <w:rPr>
          <w:rFonts w:ascii="Arial" w:hAnsi="Arial" w:cs="Arial"/>
          <w:sz w:val="28"/>
          <w:szCs w:val="28"/>
        </w:rPr>
        <w:t>е</w:t>
      </w:r>
      <w:r w:rsidRPr="00571DA7">
        <w:rPr>
          <w:rFonts w:ascii="Arial" w:hAnsi="Arial" w:cs="Arial"/>
          <w:sz w:val="28"/>
          <w:szCs w:val="28"/>
        </w:rPr>
        <w:t>нья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Светлый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Образ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Росточек</w:t>
      </w:r>
      <w:r w:rsidRPr="00571DA7">
        <w:rPr>
          <w:rFonts w:ascii="Arial" w:eastAsia="Calibri" w:hAnsi="Arial" w:cs="Arial"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поса</w:t>
      </w:r>
      <w:r w:rsidRPr="00571DA7">
        <w:rPr>
          <w:rFonts w:ascii="Arial" w:hAnsi="Arial" w:cs="Arial"/>
          <w:sz w:val="28"/>
          <w:szCs w:val="28"/>
        </w:rPr>
        <w:softHyphen/>
        <w:t>дит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тот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самый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Сад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*.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зацветет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буйством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красок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расцвета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Земле</w:t>
      </w:r>
      <w:r w:rsidRPr="00571DA7">
        <w:rPr>
          <w:rFonts w:ascii="Arial" w:eastAsia="Calibri" w:hAnsi="Arial" w:cs="Arial"/>
          <w:sz w:val="24"/>
          <w:szCs w:val="24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Постель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Душа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Розы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защитные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силы</w:t>
      </w:r>
      <w:r w:rsidRPr="00925151">
        <w:rPr>
          <w:rFonts w:ascii="Arial" w:eastAsia="Calibri" w:hAnsi="Arial" w:cs="Arial"/>
        </w:rPr>
        <w:t xml:space="preserve">, </w:t>
      </w:r>
      <w:r w:rsidRPr="00925151">
        <w:rPr>
          <w:rFonts w:ascii="Arial" w:hAnsi="Arial" w:cs="Arial"/>
        </w:rPr>
        <w:t>или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силы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сопротивления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Шипы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защитный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механизм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Души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Щит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защита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Ростки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из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роз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 </w:t>
      </w:r>
      <w:r w:rsidRPr="00925151">
        <w:rPr>
          <w:rFonts w:ascii="Arial" w:hAnsi="Arial" w:cs="Arial"/>
        </w:rPr>
        <w:t>механизм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защитных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сил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организма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Букет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настрой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Души</w:t>
      </w:r>
      <w:r w:rsidRPr="00925151">
        <w:rPr>
          <w:rFonts w:ascii="Arial" w:eastAsia="Calibri" w:hAnsi="Arial" w:cs="Arial"/>
        </w:rPr>
        <w:t xml:space="preserve">. 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Лилии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мирный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настрой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Сад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жизнь</w:t>
      </w:r>
      <w:r w:rsidRPr="00925151">
        <w:rPr>
          <w:rFonts w:ascii="Arial" w:eastAsia="Calibri" w:hAnsi="Arial" w:cs="Arial"/>
        </w:rPr>
        <w:t xml:space="preserve">, </w:t>
      </w:r>
      <w:r w:rsidRPr="00925151">
        <w:rPr>
          <w:rFonts w:ascii="Arial" w:hAnsi="Arial" w:cs="Arial"/>
        </w:rPr>
        <w:t>или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жизненный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путь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Лицо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Тонкая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копия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человека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во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Вселенной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Посланники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 </w:t>
      </w:r>
      <w:r w:rsidRPr="00925151">
        <w:rPr>
          <w:rFonts w:ascii="Arial" w:hAnsi="Arial" w:cs="Arial"/>
        </w:rPr>
        <w:t>Небесная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защита</w:t>
      </w:r>
      <w:r w:rsidRPr="00925151">
        <w:rPr>
          <w:rFonts w:ascii="Arial" w:eastAsia="Calibri" w:hAnsi="Arial" w:cs="Arial"/>
        </w:rPr>
        <w:t xml:space="preserve">. 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Во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все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концы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в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жизнь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Плащаница</w:t>
      </w:r>
      <w:r w:rsidRPr="00925151">
        <w:rPr>
          <w:rFonts w:ascii="Arial" w:eastAsia="Calibri" w:hAnsi="Arial" w:cs="Arial"/>
        </w:rPr>
        <w:t xml:space="preserve"> 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гармоничный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настрой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в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жизни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Росточек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мирный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и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созидательный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настрой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на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жизнь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Сад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Души</w:t>
      </w:r>
      <w:r w:rsidRPr="00925151">
        <w:rPr>
          <w:rFonts w:ascii="Arial" w:eastAsia="Calibri" w:hAnsi="Arial" w:cs="Arial"/>
        </w:rPr>
        <w:t xml:space="preserve"> 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жизненный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настрой</w:t>
      </w:r>
      <w:r w:rsidRPr="00925151">
        <w:rPr>
          <w:rFonts w:ascii="Arial" w:eastAsia="Calibri" w:hAnsi="Arial" w:cs="Arial"/>
        </w:rPr>
        <w:t>.</w:t>
      </w:r>
    </w:p>
    <w:p w:rsidR="00264884" w:rsidRPr="00C52464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4"/>
          <w:szCs w:val="24"/>
        </w:rPr>
      </w:pPr>
    </w:p>
    <w:p w:rsidR="00264884" w:rsidRPr="00571DA7" w:rsidRDefault="00264884" w:rsidP="00264884">
      <w:pPr>
        <w:tabs>
          <w:tab w:val="left" w:pos="-567"/>
        </w:tabs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Настрой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здоровье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. </w:t>
      </w:r>
    </w:p>
    <w:p w:rsidR="00264884" w:rsidRPr="00571DA7" w:rsidRDefault="00264884" w:rsidP="00264884">
      <w:pPr>
        <w:tabs>
          <w:tab w:val="left" w:pos="-567"/>
        </w:tabs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Живи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спокойствии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узнаешь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Узнаешь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состоя</w:t>
      </w:r>
      <w:r w:rsidRPr="00571DA7">
        <w:rPr>
          <w:rFonts w:ascii="Arial" w:hAnsi="Arial" w:cs="Arial"/>
          <w:sz w:val="28"/>
          <w:szCs w:val="28"/>
        </w:rPr>
        <w:softHyphen/>
        <w:t>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ночи</w:t>
      </w:r>
      <w:r w:rsidRPr="00571DA7">
        <w:rPr>
          <w:rFonts w:ascii="Arial" w:eastAsia="Calibri" w:hAnsi="Arial" w:cs="Arial"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спишешь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состояние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печали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Дух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посто</w:t>
      </w:r>
      <w:r w:rsidRPr="00571DA7">
        <w:rPr>
          <w:rFonts w:ascii="Arial" w:hAnsi="Arial" w:cs="Arial"/>
          <w:sz w:val="28"/>
          <w:szCs w:val="28"/>
        </w:rPr>
        <w:softHyphen/>
        <w:t>янно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биться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сердца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вья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состояние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надежды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выстроишь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выздоровленья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дороги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hAnsi="Arial" w:cs="Arial"/>
          <w:sz w:val="28"/>
          <w:szCs w:val="28"/>
        </w:rPr>
        <w:softHyphen/>
        <w:t>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гавань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просветления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Написаны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рома</w:t>
      </w:r>
      <w:r w:rsidRPr="00571DA7">
        <w:rPr>
          <w:rFonts w:ascii="Arial" w:hAnsi="Arial" w:cs="Arial"/>
          <w:sz w:val="28"/>
          <w:szCs w:val="28"/>
        </w:rPr>
        <w:softHyphen/>
        <w:t>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книги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перечитаны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давно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прочитаны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лишь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романы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где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поставлена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кону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Здоровье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Любви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hAnsi="Arial" w:cs="Arial"/>
          <w:sz w:val="28"/>
          <w:szCs w:val="28"/>
        </w:rPr>
        <w:softHyphen/>
        <w:t>ставь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разыграй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рулетку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укажет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пустит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дорогу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Судьба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распорядится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Направит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товар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Лицу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искренне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попросит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Бога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впустит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Любви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излечат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вылечат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всю плоть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твою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Печаль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уйдет,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состо</w:t>
      </w:r>
      <w:r w:rsidRPr="00571DA7">
        <w:rPr>
          <w:rFonts w:ascii="Arial" w:hAnsi="Arial" w:cs="Arial"/>
          <w:sz w:val="28"/>
          <w:szCs w:val="28"/>
        </w:rPr>
        <w:t>я</w:t>
      </w:r>
      <w:r w:rsidRPr="00571DA7">
        <w:rPr>
          <w:rFonts w:ascii="Arial" w:hAnsi="Arial" w:cs="Arial"/>
          <w:sz w:val="28"/>
          <w:szCs w:val="28"/>
        </w:rPr>
        <w:t>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лучше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Росточек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корни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впустит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росток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запрограммирует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пустит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исправленной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дороге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Направит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здоровью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процветать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Тогда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прославляться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стезя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твоей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Настанут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ночи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белые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тогда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дорога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очистится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скве</w:t>
      </w:r>
      <w:r w:rsidRPr="00571DA7">
        <w:rPr>
          <w:rFonts w:ascii="Arial" w:hAnsi="Arial" w:cs="Arial"/>
          <w:sz w:val="28"/>
          <w:szCs w:val="28"/>
        </w:rPr>
        <w:t>р</w:t>
      </w:r>
      <w:r w:rsidRPr="00571DA7">
        <w:rPr>
          <w:rFonts w:ascii="Arial" w:hAnsi="Arial" w:cs="Arial"/>
          <w:sz w:val="28"/>
          <w:szCs w:val="28"/>
        </w:rPr>
        <w:t>ны</w:t>
      </w:r>
      <w:r w:rsidRPr="00571DA7">
        <w:rPr>
          <w:rFonts w:ascii="Arial" w:eastAsia="Calibri" w:hAnsi="Arial" w:cs="Arial"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выстроится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мирная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стезя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Стезя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волю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конца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даст</w:t>
      </w:r>
      <w:r w:rsidRPr="00571DA7">
        <w:rPr>
          <w:rFonts w:ascii="Arial" w:eastAsia="Calibri" w:hAnsi="Arial" w:cs="Arial"/>
          <w:sz w:val="28"/>
          <w:szCs w:val="28"/>
        </w:rPr>
        <w:t xml:space="preserve"> (</w:t>
      </w:r>
      <w:r w:rsidRPr="00571DA7">
        <w:rPr>
          <w:rFonts w:ascii="Arial" w:hAnsi="Arial" w:cs="Arial"/>
          <w:sz w:val="28"/>
          <w:szCs w:val="28"/>
        </w:rPr>
        <w:t>новое)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начало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Начало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здоровья</w:t>
      </w:r>
      <w:r w:rsidRPr="00571DA7">
        <w:rPr>
          <w:rFonts w:ascii="Arial" w:eastAsia="Calibri" w:hAnsi="Arial" w:cs="Arial"/>
          <w:sz w:val="28"/>
          <w:szCs w:val="28"/>
        </w:rPr>
        <w:t xml:space="preserve">*,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процветанья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осветит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светлое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начало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Начало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конца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продлится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начала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бесконечного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конца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Здоровье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пробиваться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сквозь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тернии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звездному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Дворцу</w:t>
      </w:r>
      <w:r w:rsidRPr="00571DA7">
        <w:rPr>
          <w:rFonts w:ascii="Arial" w:eastAsia="Calibri" w:hAnsi="Arial" w:cs="Arial"/>
          <w:sz w:val="28"/>
          <w:szCs w:val="28"/>
        </w:rPr>
        <w:t xml:space="preserve">*. </w:t>
      </w:r>
      <w:r w:rsidRPr="00571DA7">
        <w:rPr>
          <w:rFonts w:ascii="Arial" w:hAnsi="Arial" w:cs="Arial"/>
          <w:sz w:val="28"/>
          <w:szCs w:val="28"/>
        </w:rPr>
        <w:t>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Двор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усеян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звездами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расцвета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Расцвета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Мольбы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проникнут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начала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Светлого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Лица</w:t>
      </w:r>
      <w:r w:rsidRPr="00571DA7">
        <w:rPr>
          <w:rFonts w:ascii="Arial" w:eastAsia="Calibri" w:hAnsi="Arial" w:cs="Arial"/>
          <w:sz w:val="28"/>
          <w:szCs w:val="28"/>
        </w:rPr>
        <w:t xml:space="preserve">*. </w:t>
      </w:r>
      <w:r w:rsidRPr="00571DA7">
        <w:rPr>
          <w:rFonts w:ascii="Arial" w:hAnsi="Arial" w:cs="Arial"/>
          <w:sz w:val="28"/>
          <w:szCs w:val="28"/>
        </w:rPr>
        <w:t>Лица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Сотвореньи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поскупился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дав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начало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конца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Конца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звали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пропасть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скверны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начало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Лица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счастья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процветания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добра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расцвет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тому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памяти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сокрыто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расцветет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косновения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перста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прикоснется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здоровью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Отпишет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тебе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доверье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распахнет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тебе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двери</w:t>
      </w:r>
      <w:r w:rsidRPr="00571DA7">
        <w:rPr>
          <w:rFonts w:ascii="Arial" w:eastAsia="Calibri" w:hAnsi="Arial" w:cs="Arial"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Раскрытые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лишь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доверье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Доверье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Доверь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излечит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Излечит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Лица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былые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годы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начала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конца</w:t>
      </w:r>
      <w:r w:rsidRPr="00571DA7">
        <w:rPr>
          <w:rFonts w:ascii="Arial" w:eastAsia="Calibri" w:hAnsi="Arial" w:cs="Arial"/>
          <w:sz w:val="28"/>
          <w:szCs w:val="28"/>
        </w:rPr>
        <w:t xml:space="preserve">.                                                                                                                             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Ночи</w:t>
      </w:r>
      <w:r w:rsidRPr="00925151">
        <w:rPr>
          <w:rFonts w:ascii="Arial" w:eastAsia="Calibri" w:hAnsi="Arial" w:cs="Arial"/>
        </w:rPr>
        <w:t xml:space="preserve"> 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болезни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Скверна</w:t>
      </w:r>
      <w:r w:rsidRPr="00925151">
        <w:rPr>
          <w:rFonts w:ascii="Arial" w:eastAsia="Calibri" w:hAnsi="Arial" w:cs="Arial"/>
        </w:rPr>
        <w:t xml:space="preserve"> 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карма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Лицо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 </w:t>
      </w:r>
      <w:r w:rsidRPr="00925151">
        <w:rPr>
          <w:rFonts w:ascii="Arial" w:hAnsi="Arial" w:cs="Arial"/>
        </w:rPr>
        <w:t>баланс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Тонкой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копии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Души</w:t>
      </w:r>
      <w:r w:rsidRPr="00925151">
        <w:rPr>
          <w:rFonts w:ascii="Arial" w:eastAsia="Calibri" w:hAnsi="Arial" w:cs="Arial"/>
        </w:rPr>
        <w:t xml:space="preserve">, </w:t>
      </w:r>
      <w:r w:rsidRPr="00925151">
        <w:rPr>
          <w:rFonts w:ascii="Arial" w:hAnsi="Arial" w:cs="Arial"/>
        </w:rPr>
        <w:t>настроенной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на</w:t>
      </w:r>
      <w:r w:rsidRPr="00925151">
        <w:rPr>
          <w:rFonts w:ascii="Arial" w:eastAsia="Calibri" w:hAnsi="Arial" w:cs="Arial"/>
        </w:rPr>
        <w:t xml:space="preserve">  </w:t>
      </w:r>
      <w:r w:rsidRPr="00925151">
        <w:rPr>
          <w:rFonts w:ascii="Arial" w:hAnsi="Arial" w:cs="Arial"/>
        </w:rPr>
        <w:t>здоровье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Дворец</w:t>
      </w:r>
      <w:r w:rsidRPr="00925151">
        <w:rPr>
          <w:rFonts w:ascii="Arial" w:eastAsia="Calibri" w:hAnsi="Arial" w:cs="Arial"/>
        </w:rPr>
        <w:t xml:space="preserve"> 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царствие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Небесное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Светлое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Лицо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Творец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Двери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царствие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Небесное</w:t>
      </w:r>
      <w:r w:rsidRPr="00925151">
        <w:rPr>
          <w:rFonts w:ascii="Arial" w:eastAsia="Calibri" w:hAnsi="Arial" w:cs="Arial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4"/>
          <w:szCs w:val="24"/>
        </w:rPr>
      </w:pP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Настрой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жизнь</w:t>
      </w:r>
      <w:r w:rsidRPr="00571DA7">
        <w:rPr>
          <w:rFonts w:ascii="Arial" w:eastAsia="Calibri" w:hAnsi="Arial" w:cs="Arial"/>
          <w:b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Настройся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Понемногу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порядок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приведи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негармоничное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Развитье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Любовь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Впусти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развитья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энергию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Любви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развернись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Любовь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сомкни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Продли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проблеском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Любви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раскрыв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истерзанной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центры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Душу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hAnsi="Arial" w:cs="Arial"/>
          <w:sz w:val="28"/>
          <w:szCs w:val="28"/>
        </w:rPr>
        <w:softHyphen/>
        <w:t>ленский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привнеси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Впусти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процвет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Любви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Развей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Вселенский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облик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наконец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разверни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Душа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понесет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росток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Любви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людям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свету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Одарит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мирными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тебя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своим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дыханьем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настроит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наконец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конце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концов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Развей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старанье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правилам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Любви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Люби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себя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вдох</w:t>
      </w:r>
      <w:r w:rsidRPr="00571DA7">
        <w:rPr>
          <w:rFonts w:ascii="Arial" w:hAnsi="Arial" w:cs="Arial"/>
          <w:sz w:val="28"/>
          <w:szCs w:val="28"/>
        </w:rPr>
        <w:softHyphen/>
        <w:t>новенье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даст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истерзанной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настроится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вдохновенье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rPr>
          <w:rFonts w:ascii="Arial" w:hAnsi="Arial" w:cs="Arial"/>
          <w:sz w:val="28"/>
          <w:szCs w:val="28"/>
        </w:rPr>
      </w:pPr>
    </w:p>
    <w:p w:rsidR="00264884" w:rsidRPr="00571DA7" w:rsidRDefault="00264884" w:rsidP="00264884">
      <w:pPr>
        <w:tabs>
          <w:tab w:val="left" w:pos="-567"/>
        </w:tabs>
        <w:spacing w:after="0"/>
        <w:ind w:left="-567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Настрой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гармонию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Души</w:t>
      </w:r>
      <w:r w:rsidRPr="00571DA7">
        <w:rPr>
          <w:rFonts w:ascii="Arial" w:eastAsia="Calibri" w:hAnsi="Arial" w:cs="Arial"/>
          <w:b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Настройся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чтоб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ветром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полететь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Настройся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чтоб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одарить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теплом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Настройся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дождем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пролить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Настройся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ветром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полететь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Настройся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частью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окунуться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гармонич</w:t>
      </w:r>
      <w:r w:rsidRPr="00571DA7">
        <w:rPr>
          <w:rFonts w:ascii="Arial" w:hAnsi="Arial" w:cs="Arial"/>
          <w:sz w:val="28"/>
          <w:szCs w:val="28"/>
        </w:rPr>
        <w:softHyphen/>
        <w:t>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Настройся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ветром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одари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прохладой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знойный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день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Настройся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принять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прохладу</w:t>
      </w:r>
      <w:r w:rsidRPr="00571DA7">
        <w:rPr>
          <w:rFonts w:ascii="Arial" w:eastAsia="Calibri" w:hAnsi="Arial" w:cs="Arial"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Настройся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надеждой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приобрести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Надейся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принести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наде</w:t>
      </w:r>
      <w:r w:rsidRPr="00571DA7">
        <w:rPr>
          <w:rFonts w:ascii="Arial" w:hAnsi="Arial" w:cs="Arial"/>
          <w:sz w:val="28"/>
          <w:szCs w:val="28"/>
        </w:rPr>
        <w:t>ж</w:t>
      </w:r>
      <w:r w:rsidRPr="00571DA7">
        <w:rPr>
          <w:rFonts w:ascii="Arial" w:hAnsi="Arial" w:cs="Arial"/>
          <w:sz w:val="28"/>
          <w:szCs w:val="28"/>
        </w:rPr>
        <w:t>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Разу</w:t>
      </w:r>
      <w:r w:rsidRPr="00571DA7">
        <w:rPr>
          <w:rFonts w:ascii="Arial" w:hAnsi="Arial" w:cs="Arial"/>
          <w:sz w:val="28"/>
          <w:szCs w:val="28"/>
        </w:rPr>
        <w:softHyphen/>
        <w:t>мом</w:t>
      </w:r>
      <w:r w:rsidRPr="00571DA7">
        <w:rPr>
          <w:rFonts w:ascii="Arial" w:eastAsia="Calibri" w:hAnsi="Arial" w:cs="Arial"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Надейся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Разумом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настройся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чтобы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вложить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Надейся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позвать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посадить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стол,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круглый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большой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напо</w:t>
      </w:r>
      <w:r w:rsidRPr="00571DA7">
        <w:rPr>
          <w:rFonts w:ascii="Arial" w:hAnsi="Arial" w:cs="Arial"/>
          <w:sz w:val="28"/>
          <w:szCs w:val="28"/>
        </w:rPr>
        <w:softHyphen/>
        <w:t>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чаем</w:t>
      </w:r>
      <w:r w:rsidRPr="00571DA7">
        <w:rPr>
          <w:rFonts w:ascii="Arial" w:eastAsia="Calibri" w:hAnsi="Arial" w:cs="Arial"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сосуда</w:t>
      </w:r>
      <w:r w:rsidRPr="00571DA7">
        <w:rPr>
          <w:rFonts w:ascii="Arial" w:eastAsia="Calibri" w:hAnsi="Arial" w:cs="Arial"/>
          <w:sz w:val="28"/>
          <w:szCs w:val="28"/>
        </w:rPr>
        <w:t xml:space="preserve">*. </w:t>
      </w:r>
      <w:r w:rsidRPr="00571DA7">
        <w:rPr>
          <w:rFonts w:ascii="Arial" w:hAnsi="Arial" w:cs="Arial"/>
          <w:sz w:val="28"/>
          <w:szCs w:val="28"/>
        </w:rPr>
        <w:t>Настройся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надеждой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освети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Добра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Стань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Лице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звука</w:t>
      </w:r>
      <w:r w:rsidRPr="00571DA7">
        <w:rPr>
          <w:rFonts w:ascii="Arial" w:eastAsia="Calibri" w:hAnsi="Arial" w:cs="Arial"/>
          <w:sz w:val="28"/>
          <w:szCs w:val="28"/>
        </w:rPr>
        <w:t xml:space="preserve">*, </w:t>
      </w:r>
      <w:r w:rsidRPr="00571DA7">
        <w:rPr>
          <w:rFonts w:ascii="Arial" w:hAnsi="Arial" w:cs="Arial"/>
          <w:sz w:val="28"/>
          <w:szCs w:val="28"/>
        </w:rPr>
        <w:t>гармонии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Любви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Надежды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одном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Лице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Свое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Лицо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приведи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поря</w:t>
      </w:r>
      <w:r w:rsidRPr="00571DA7">
        <w:rPr>
          <w:rFonts w:ascii="Arial" w:hAnsi="Arial" w:cs="Arial"/>
          <w:sz w:val="28"/>
          <w:szCs w:val="28"/>
        </w:rPr>
        <w:softHyphen/>
        <w:t>док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пойди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Создай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Создай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пребывания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новый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импульс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rPr>
          <w:rFonts w:ascii="Arial" w:hAnsi="Arial" w:cs="Arial"/>
        </w:rPr>
      </w:pP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Прохлада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жизненный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настрой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Разум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гармоничность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развития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Чай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жизненная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сила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Сосуд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сила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Любви</w:t>
      </w:r>
      <w:r w:rsidRPr="00925151">
        <w:rPr>
          <w:rFonts w:ascii="Arial" w:eastAsia="Calibri" w:hAnsi="Arial" w:cs="Arial"/>
        </w:rPr>
        <w:t>.</w:t>
      </w:r>
    </w:p>
    <w:p w:rsidR="00264884" w:rsidRPr="005A0CEF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Гармония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звука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гармония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жизни</w:t>
      </w:r>
      <w:r w:rsidRPr="00925151">
        <w:rPr>
          <w:rFonts w:ascii="Arial" w:eastAsia="Calibri" w:hAnsi="Arial" w:cs="Arial"/>
        </w:rPr>
        <w:t>.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  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</w:rPr>
        <w:t>Настрой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спокойствие</w:t>
      </w:r>
      <w:r w:rsidRPr="00571DA7">
        <w:rPr>
          <w:rFonts w:ascii="Arial" w:eastAsia="Calibri" w:hAnsi="Arial" w:cs="Arial"/>
          <w:b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Совет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тебе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Сойди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раздоров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сплетен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приобрети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сп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койствие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приобрети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примирение</w:t>
      </w:r>
      <w:r w:rsidRPr="00571DA7">
        <w:rPr>
          <w:rFonts w:ascii="Arial" w:eastAsia="Calibri" w:hAnsi="Arial" w:cs="Arial"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Лица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Впусти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созвездие</w:t>
      </w:r>
      <w:r w:rsidRPr="00571DA7">
        <w:rPr>
          <w:rFonts w:ascii="Arial" w:eastAsia="Calibri" w:hAnsi="Arial" w:cs="Arial"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развитье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начала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конца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</w:t>
      </w:r>
      <w:r w:rsidRPr="00571DA7">
        <w:rPr>
          <w:rFonts w:ascii="Arial" w:hAnsi="Arial" w:cs="Arial"/>
          <w:sz w:val="28"/>
          <w:szCs w:val="28"/>
        </w:rPr>
        <w:softHyphen/>
        <w:t>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песен</w:t>
      </w:r>
      <w:r w:rsidRPr="00571DA7">
        <w:rPr>
          <w:rFonts w:ascii="Arial" w:eastAsia="Calibri" w:hAnsi="Arial" w:cs="Arial"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написаны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 xml:space="preserve">*, </w:t>
      </w:r>
      <w:r w:rsidRPr="00571DA7">
        <w:rPr>
          <w:rFonts w:ascii="Arial" w:hAnsi="Arial" w:cs="Arial"/>
          <w:sz w:val="28"/>
          <w:szCs w:val="28"/>
        </w:rPr>
        <w:t>чтоб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открыть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стезю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Вло</w:t>
      </w:r>
      <w:r w:rsidRPr="00571DA7">
        <w:rPr>
          <w:rFonts w:ascii="Arial" w:hAnsi="Arial" w:cs="Arial"/>
          <w:sz w:val="28"/>
          <w:szCs w:val="28"/>
        </w:rPr>
        <w:softHyphen/>
        <w:t>жи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песнь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написанную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бесконечную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Любовь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>стройся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открой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двери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Впусти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Отца</w:t>
      </w:r>
      <w:r w:rsidRPr="00571DA7">
        <w:rPr>
          <w:rFonts w:ascii="Arial" w:eastAsia="Calibri" w:hAnsi="Arial" w:cs="Arial"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Дом</w:t>
      </w:r>
      <w:r w:rsidRPr="00571DA7">
        <w:rPr>
          <w:rFonts w:ascii="Arial" w:eastAsia="Calibri" w:hAnsi="Arial" w:cs="Arial"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Впусти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безмятежный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настроит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надежды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Надежды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Разума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творенья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Наде</w:t>
      </w:r>
      <w:r w:rsidRPr="00571DA7">
        <w:rPr>
          <w:rFonts w:ascii="Arial" w:hAnsi="Arial" w:cs="Arial"/>
          <w:sz w:val="28"/>
          <w:szCs w:val="28"/>
        </w:rPr>
        <w:t>ж</w:t>
      </w:r>
      <w:r w:rsidRPr="00571DA7">
        <w:rPr>
          <w:rFonts w:ascii="Arial" w:hAnsi="Arial" w:cs="Arial"/>
          <w:sz w:val="28"/>
          <w:szCs w:val="28"/>
        </w:rPr>
        <w:t>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темноте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Надежды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без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печали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Наде</w:t>
      </w:r>
      <w:r w:rsidRPr="00571DA7">
        <w:rPr>
          <w:rFonts w:ascii="Arial" w:hAnsi="Arial" w:cs="Arial"/>
          <w:sz w:val="28"/>
          <w:szCs w:val="28"/>
        </w:rPr>
        <w:softHyphen/>
        <w:t>жды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тоски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Надежды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вечного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томленья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любви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Надежды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светлого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творенья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печали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Надежды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света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тепла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теплится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Созданьи</w:t>
      </w:r>
      <w:r w:rsidRPr="00571DA7">
        <w:rPr>
          <w:rFonts w:ascii="Arial" w:eastAsia="Calibri" w:hAnsi="Arial" w:cs="Arial"/>
          <w:sz w:val="28"/>
          <w:szCs w:val="28"/>
        </w:rPr>
        <w:t xml:space="preserve">*. </w:t>
      </w:r>
      <w:r w:rsidRPr="00571DA7">
        <w:rPr>
          <w:rFonts w:ascii="Arial" w:hAnsi="Arial" w:cs="Arial"/>
          <w:sz w:val="28"/>
          <w:szCs w:val="28"/>
        </w:rPr>
        <w:t>Созданьи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надежд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Надежд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созвездья</w:t>
      </w:r>
      <w:r w:rsidRPr="00571DA7">
        <w:rPr>
          <w:rFonts w:ascii="Arial" w:eastAsia="Calibri" w:hAnsi="Arial" w:cs="Arial"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прольется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</w:t>
      </w:r>
      <w:r w:rsidRPr="00571DA7">
        <w:rPr>
          <w:rFonts w:ascii="Arial" w:hAnsi="Arial" w:cs="Arial"/>
          <w:sz w:val="28"/>
          <w:szCs w:val="28"/>
        </w:rPr>
        <w:softHyphen/>
        <w:t>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ночи</w:t>
      </w:r>
      <w:r w:rsidRPr="00571DA7">
        <w:rPr>
          <w:rFonts w:ascii="Arial" w:eastAsia="Calibri" w:hAnsi="Arial" w:cs="Arial"/>
          <w:sz w:val="28"/>
          <w:szCs w:val="28"/>
        </w:rPr>
        <w:t xml:space="preserve">*. </w:t>
      </w:r>
      <w:r w:rsidRPr="00571DA7">
        <w:rPr>
          <w:rFonts w:ascii="Arial" w:hAnsi="Arial" w:cs="Arial"/>
          <w:sz w:val="28"/>
          <w:szCs w:val="28"/>
        </w:rPr>
        <w:t>Пробудит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светлое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начало</w:t>
      </w:r>
      <w:r w:rsidRPr="00571DA7">
        <w:rPr>
          <w:rFonts w:ascii="Arial" w:eastAsia="Calibri" w:hAnsi="Arial" w:cs="Arial"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развитья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плеча</w:t>
      </w:r>
      <w:r w:rsidRPr="00571DA7">
        <w:rPr>
          <w:rFonts w:ascii="Arial" w:eastAsia="Calibri" w:hAnsi="Arial" w:cs="Arial"/>
          <w:sz w:val="28"/>
          <w:szCs w:val="28"/>
        </w:rPr>
        <w:t xml:space="preserve">*. </w:t>
      </w:r>
      <w:r w:rsidRPr="00571DA7">
        <w:rPr>
          <w:rFonts w:ascii="Arial" w:hAnsi="Arial" w:cs="Arial"/>
          <w:sz w:val="28"/>
          <w:szCs w:val="28"/>
        </w:rPr>
        <w:t>Плеча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надежды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</w:t>
      </w:r>
      <w:r w:rsidRPr="00571DA7">
        <w:rPr>
          <w:rFonts w:ascii="Arial" w:hAnsi="Arial" w:cs="Arial"/>
          <w:sz w:val="28"/>
          <w:szCs w:val="28"/>
        </w:rPr>
        <w:softHyphen/>
        <w:t>чали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Плеча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Плеча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созвездий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печали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Плеча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надежды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тоски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начала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запусти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пробудят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начала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ночи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разбудят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светлый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ночи**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Ангелы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трубить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концы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просветлении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ночи**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Разбужены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будут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округе*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Раз</w:t>
      </w:r>
      <w:r w:rsidRPr="00571DA7">
        <w:rPr>
          <w:rFonts w:ascii="Arial" w:hAnsi="Arial" w:cs="Arial"/>
          <w:sz w:val="28"/>
          <w:szCs w:val="28"/>
        </w:rPr>
        <w:softHyphen/>
        <w:t>будят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ночи**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который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беспробудно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спал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ночи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разбудят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твою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Направят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русло*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исправленной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дороге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направлению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Вселенского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задастся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ночи**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схожий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откроется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ночи**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</w:t>
      </w:r>
      <w:r w:rsidRPr="00571DA7">
        <w:rPr>
          <w:rFonts w:ascii="Arial" w:hAnsi="Arial" w:cs="Arial"/>
          <w:sz w:val="28"/>
          <w:szCs w:val="28"/>
        </w:rPr>
        <w:softHyphen/>
        <w:t>пахнутся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двери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строили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ночи***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баррикады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Откроется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расцвет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отправится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надежда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возрождение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</w:rPr>
      </w:pP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Примирения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Лицо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Мир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Души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Созвездие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Внутренний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Мир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Песни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уклад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жизни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Мир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спокойствие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Отец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Вселенский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Поток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Дом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Внутренний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Мир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Мир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Внутренний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Мир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Созданье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Тонкое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тело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Созвездие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единство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Внутреннего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Мира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Ночь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Сознание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Начало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гармоничный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настрой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Плечо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Сознание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***</w:t>
      </w:r>
      <w:r w:rsidRPr="00925151">
        <w:rPr>
          <w:rFonts w:ascii="Arial" w:hAnsi="Arial" w:cs="Arial"/>
        </w:rPr>
        <w:t>Ночь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жизнь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**</w:t>
      </w:r>
      <w:r w:rsidRPr="00925151">
        <w:rPr>
          <w:rFonts w:ascii="Arial" w:hAnsi="Arial" w:cs="Arial"/>
        </w:rPr>
        <w:t>Ночи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 </w:t>
      </w:r>
      <w:r w:rsidRPr="00925151">
        <w:rPr>
          <w:rFonts w:ascii="Arial" w:hAnsi="Arial" w:cs="Arial"/>
        </w:rPr>
        <w:t>затемнение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Души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Округа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Мир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Творца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Русло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линия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судьбы</w:t>
      </w:r>
      <w:r w:rsidRPr="00925151">
        <w:rPr>
          <w:rFonts w:ascii="Arial" w:eastAsia="Calibri" w:hAnsi="Arial" w:cs="Arial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</w:rPr>
      </w:pP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Настрой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гармонию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Души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и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Духа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(</w:t>
      </w:r>
      <w:r w:rsidRPr="00571DA7">
        <w:rPr>
          <w:rFonts w:ascii="Arial" w:hAnsi="Arial" w:cs="Arial"/>
          <w:b/>
          <w:sz w:val="28"/>
          <w:szCs w:val="28"/>
        </w:rPr>
        <w:t>Личности</w:t>
      </w:r>
      <w:r w:rsidRPr="00571DA7">
        <w:rPr>
          <w:rFonts w:ascii="Arial" w:eastAsia="Calibri" w:hAnsi="Arial" w:cs="Arial"/>
          <w:b/>
          <w:sz w:val="28"/>
          <w:szCs w:val="28"/>
        </w:rPr>
        <w:t>).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Ритм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биться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продо</w:t>
      </w:r>
      <w:r w:rsidRPr="00571DA7">
        <w:rPr>
          <w:rFonts w:ascii="Arial" w:hAnsi="Arial" w:cs="Arial"/>
          <w:sz w:val="28"/>
          <w:szCs w:val="28"/>
        </w:rPr>
        <w:t>л</w:t>
      </w:r>
      <w:r w:rsidRPr="00571DA7">
        <w:rPr>
          <w:rFonts w:ascii="Arial" w:hAnsi="Arial" w:cs="Arial"/>
          <w:sz w:val="28"/>
          <w:szCs w:val="28"/>
        </w:rPr>
        <w:t>жить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сотворенье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сердце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биением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дождя</w:t>
      </w:r>
      <w:r w:rsidRPr="00571DA7">
        <w:rPr>
          <w:rFonts w:ascii="Arial" w:eastAsia="Calibri" w:hAnsi="Arial" w:cs="Arial"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об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суету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развитья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Биением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рассвета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об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стекло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окна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Биением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минусом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</w:t>
      </w:r>
      <w:r w:rsidRPr="00571DA7">
        <w:rPr>
          <w:rFonts w:ascii="Arial" w:hAnsi="Arial" w:cs="Arial"/>
          <w:sz w:val="28"/>
          <w:szCs w:val="28"/>
        </w:rPr>
        <w:softHyphen/>
        <w:t>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дождя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плюсом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биенья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Раскрой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начало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бие</w:t>
      </w:r>
      <w:r w:rsidRPr="00571DA7">
        <w:rPr>
          <w:rFonts w:ascii="Arial" w:hAnsi="Arial" w:cs="Arial"/>
          <w:sz w:val="28"/>
          <w:szCs w:val="28"/>
        </w:rPr>
        <w:softHyphen/>
        <w:t>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дождя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претворение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печали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окна</w:t>
      </w:r>
      <w:r w:rsidRPr="00571DA7">
        <w:rPr>
          <w:rFonts w:ascii="Arial" w:eastAsia="Calibri" w:hAnsi="Arial" w:cs="Arial"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своего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дождя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здоро</w:t>
      </w:r>
      <w:r w:rsidRPr="00571DA7">
        <w:rPr>
          <w:rFonts w:ascii="Arial" w:hAnsi="Arial" w:cs="Arial"/>
          <w:sz w:val="28"/>
          <w:szCs w:val="28"/>
        </w:rPr>
        <w:softHyphen/>
        <w:t>вья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счастья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света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Впусти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 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Раскрой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развитья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печали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грусти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дождя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сотворенье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света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Открой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пригласи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друзей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началом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Прикосновенье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творения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сотворенье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света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любви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Открой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окна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позови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гостей</w:t>
      </w:r>
      <w:r w:rsidRPr="00571DA7">
        <w:rPr>
          <w:rFonts w:ascii="Arial" w:eastAsia="Calibri" w:hAnsi="Arial" w:cs="Arial"/>
          <w:sz w:val="28"/>
          <w:szCs w:val="28"/>
        </w:rPr>
        <w:t xml:space="preserve">*. </w:t>
      </w:r>
      <w:r w:rsidRPr="00571DA7">
        <w:rPr>
          <w:rFonts w:ascii="Arial" w:hAnsi="Arial" w:cs="Arial"/>
          <w:sz w:val="28"/>
          <w:szCs w:val="28"/>
        </w:rPr>
        <w:t>Открой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двери</w:t>
      </w:r>
      <w:r w:rsidRPr="00571DA7">
        <w:rPr>
          <w:rFonts w:ascii="Arial" w:eastAsia="Calibri" w:hAnsi="Arial" w:cs="Arial"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впусти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путников</w:t>
      </w:r>
      <w:r w:rsidRPr="00571DA7">
        <w:rPr>
          <w:rFonts w:ascii="Arial" w:eastAsia="Calibri" w:hAnsi="Arial" w:cs="Arial"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Дом</w:t>
      </w:r>
      <w:r w:rsidRPr="00571DA7">
        <w:rPr>
          <w:rFonts w:ascii="Arial" w:eastAsia="Calibri" w:hAnsi="Arial" w:cs="Arial"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посади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круглый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стол</w:t>
      </w:r>
      <w:r w:rsidRPr="00571DA7">
        <w:rPr>
          <w:rFonts w:ascii="Arial" w:eastAsia="Calibri" w:hAnsi="Arial" w:cs="Arial"/>
          <w:sz w:val="28"/>
          <w:szCs w:val="28"/>
        </w:rPr>
        <w:t xml:space="preserve">*. </w:t>
      </w:r>
      <w:r w:rsidRPr="00571DA7">
        <w:rPr>
          <w:rFonts w:ascii="Arial" w:hAnsi="Arial" w:cs="Arial"/>
          <w:sz w:val="28"/>
          <w:szCs w:val="28"/>
        </w:rPr>
        <w:t>Стол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примиренья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света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надежды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</w:t>
      </w:r>
      <w:r w:rsidRPr="00571DA7">
        <w:rPr>
          <w:rFonts w:ascii="Arial" w:hAnsi="Arial" w:cs="Arial"/>
          <w:sz w:val="28"/>
          <w:szCs w:val="28"/>
        </w:rPr>
        <w:softHyphen/>
        <w:t>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надеждой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любви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Пусть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твоих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соседей</w:t>
      </w:r>
      <w:r w:rsidRPr="00571DA7">
        <w:rPr>
          <w:rFonts w:ascii="Arial" w:eastAsia="Calibri" w:hAnsi="Arial" w:cs="Arial"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настроит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окна</w:t>
      </w:r>
      <w:r w:rsidRPr="00571DA7">
        <w:rPr>
          <w:rFonts w:ascii="Arial" w:eastAsia="Calibri" w:hAnsi="Arial" w:cs="Arial"/>
          <w:sz w:val="28"/>
          <w:szCs w:val="28"/>
        </w:rPr>
        <w:t xml:space="preserve"> на мирное решенье для </w:t>
      </w:r>
      <w:r w:rsidRPr="00571DA7">
        <w:rPr>
          <w:rFonts w:ascii="Arial" w:hAnsi="Arial" w:cs="Arial"/>
          <w:sz w:val="28"/>
          <w:szCs w:val="28"/>
        </w:rPr>
        <w:t>построенья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добра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Создай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при</w:t>
      </w:r>
      <w:r w:rsidRPr="00571DA7">
        <w:rPr>
          <w:rFonts w:ascii="Arial" w:hAnsi="Arial" w:cs="Arial"/>
          <w:sz w:val="28"/>
          <w:szCs w:val="28"/>
        </w:rPr>
        <w:softHyphen/>
        <w:t>косновенье</w:t>
      </w:r>
      <w:r w:rsidRPr="00571DA7">
        <w:rPr>
          <w:rFonts w:ascii="Arial" w:eastAsia="Calibri" w:hAnsi="Arial" w:cs="Arial"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Душу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дороже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добро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надежду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сотворенья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Создай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окно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сотворенье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Впусти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путников</w:t>
      </w:r>
      <w:r w:rsidRPr="00571DA7">
        <w:rPr>
          <w:rFonts w:ascii="Arial" w:eastAsia="Calibri" w:hAnsi="Arial" w:cs="Arial"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стол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Стол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примиренья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Пусти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собрата</w:t>
      </w:r>
      <w:r w:rsidRPr="00571DA7">
        <w:rPr>
          <w:rFonts w:ascii="Arial" w:eastAsia="Calibri" w:hAnsi="Arial" w:cs="Arial"/>
          <w:sz w:val="28"/>
          <w:szCs w:val="28"/>
        </w:rPr>
        <w:t xml:space="preserve">*. </w:t>
      </w:r>
      <w:r w:rsidRPr="00571DA7">
        <w:rPr>
          <w:rFonts w:ascii="Arial" w:hAnsi="Arial" w:cs="Arial"/>
          <w:sz w:val="28"/>
          <w:szCs w:val="28"/>
        </w:rPr>
        <w:t>Собрата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добра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Души на мирное начало. </w:t>
      </w:r>
      <w:r w:rsidRPr="00571DA7">
        <w:rPr>
          <w:rFonts w:ascii="Arial" w:hAnsi="Arial" w:cs="Arial"/>
          <w:sz w:val="28"/>
          <w:szCs w:val="28"/>
        </w:rPr>
        <w:t>Создай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сотворение добра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Впусти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расцвет</w:t>
      </w:r>
      <w:r w:rsidRPr="00571DA7">
        <w:rPr>
          <w:rFonts w:ascii="Arial" w:eastAsia="Calibri" w:hAnsi="Arial" w:cs="Arial"/>
          <w:sz w:val="28"/>
          <w:szCs w:val="28"/>
        </w:rPr>
        <w:t xml:space="preserve"> в его начало.</w:t>
      </w:r>
      <w:r w:rsidRPr="00571DA7">
        <w:rPr>
          <w:rFonts w:ascii="Arial" w:hAnsi="Arial" w:cs="Arial"/>
          <w:sz w:val="28"/>
          <w:szCs w:val="28"/>
        </w:rPr>
        <w:t xml:space="preserve"> </w:t>
      </w:r>
      <w:r w:rsidRPr="00571DA7">
        <w:rPr>
          <w:rFonts w:ascii="Arial" w:eastAsia="Calibri" w:hAnsi="Arial" w:cs="Arial"/>
          <w:sz w:val="28"/>
          <w:szCs w:val="28"/>
        </w:rPr>
        <w:t>В</w:t>
      </w:r>
      <w:r w:rsidRPr="00571DA7">
        <w:rPr>
          <w:rFonts w:ascii="Arial" w:hAnsi="Arial" w:cs="Arial"/>
          <w:sz w:val="28"/>
          <w:szCs w:val="28"/>
        </w:rPr>
        <w:t>пусти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путников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стол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любви и примиренья с миром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4"/>
          <w:szCs w:val="24"/>
        </w:rPr>
      </w:pP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Биение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дождя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импульс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развития</w:t>
      </w:r>
      <w:r w:rsidRPr="00925151">
        <w:rPr>
          <w:rFonts w:ascii="Arial" w:eastAsia="Calibri" w:hAnsi="Arial" w:cs="Arial"/>
        </w:rPr>
        <w:t xml:space="preserve">. 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Окно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связь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с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Миром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Гости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Мир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Вселенной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Двери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открытые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отношения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Путники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энергии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жизни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Дом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Душа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Круглый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стол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жизненный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цикл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развития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571DA7">
        <w:rPr>
          <w:rFonts w:ascii="Arial" w:eastAsia="Calibri" w:hAnsi="Arial" w:cs="Arial"/>
          <w:sz w:val="24"/>
          <w:szCs w:val="24"/>
        </w:rPr>
        <w:t>*</w:t>
      </w:r>
      <w:r w:rsidRPr="00925151">
        <w:rPr>
          <w:rFonts w:ascii="Arial" w:hAnsi="Arial" w:cs="Arial"/>
        </w:rPr>
        <w:t>Соседи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люди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Прикосновенье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Мира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настрой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Собрат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Мир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вокруг</w:t>
      </w:r>
      <w:r w:rsidRPr="00925151">
        <w:rPr>
          <w:rFonts w:ascii="Arial" w:eastAsia="Calibri" w:hAnsi="Arial" w:cs="Arial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</w:rPr>
      </w:pP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b/>
          <w:sz w:val="24"/>
          <w:szCs w:val="24"/>
        </w:rPr>
        <w:t xml:space="preserve">  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     </w:t>
      </w:r>
      <w:r w:rsidRPr="00571DA7">
        <w:rPr>
          <w:rFonts w:ascii="Arial" w:hAnsi="Arial" w:cs="Arial"/>
          <w:b/>
          <w:sz w:val="28"/>
          <w:szCs w:val="28"/>
        </w:rPr>
        <w:t>Настрой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гармоничный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ритм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философия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имеет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место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сотворенья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светлой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протекать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равновесии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Знайте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надежда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ночи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спокойствие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равновесие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</w:t>
      </w:r>
      <w:r w:rsidRPr="00571DA7">
        <w:rPr>
          <w:rFonts w:ascii="Arial" w:hAnsi="Arial" w:cs="Arial"/>
          <w:sz w:val="28"/>
          <w:szCs w:val="28"/>
        </w:rPr>
        <w:softHyphen/>
        <w:t>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твое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светлый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путь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настроенной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гармонию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сердце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связку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ритм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направленный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</w:t>
      </w:r>
      <w:r w:rsidRPr="00571DA7">
        <w:rPr>
          <w:rFonts w:ascii="Arial" w:hAnsi="Arial" w:cs="Arial"/>
          <w:sz w:val="28"/>
          <w:szCs w:val="28"/>
        </w:rPr>
        <w:t>ю</w:t>
      </w:r>
      <w:r w:rsidRPr="00571DA7">
        <w:rPr>
          <w:rFonts w:ascii="Arial" w:hAnsi="Arial" w:cs="Arial"/>
          <w:sz w:val="28"/>
          <w:szCs w:val="28"/>
        </w:rPr>
        <w:t>бовь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себе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после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смерти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вечную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Любовь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вечное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бытия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lastRenderedPageBreak/>
        <w:t>своими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ру</w:t>
      </w:r>
      <w:r w:rsidRPr="00571DA7">
        <w:rPr>
          <w:rFonts w:ascii="Arial" w:hAnsi="Arial" w:cs="Arial"/>
          <w:sz w:val="28"/>
          <w:szCs w:val="28"/>
        </w:rPr>
        <w:softHyphen/>
        <w:t>ками*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Сделай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светлым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чистым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простым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Доступным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тебя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Бога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ночи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создай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ночи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дорогу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вечное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бесконечное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начало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Настройся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Любовь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сердце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развивая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Небес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Твори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руками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протянет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тебе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ладони</w:t>
      </w:r>
      <w:r w:rsidRPr="00571DA7">
        <w:rPr>
          <w:rFonts w:ascii="Arial" w:eastAsia="Calibri" w:hAnsi="Arial" w:cs="Arial"/>
          <w:sz w:val="28"/>
          <w:szCs w:val="28"/>
        </w:rPr>
        <w:t xml:space="preserve">*. </w:t>
      </w:r>
      <w:r w:rsidRPr="00571DA7">
        <w:rPr>
          <w:rFonts w:ascii="Arial" w:hAnsi="Arial" w:cs="Arial"/>
          <w:sz w:val="28"/>
          <w:szCs w:val="28"/>
        </w:rPr>
        <w:t>Ладони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надежды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Сотвори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сам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выстрой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копию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Дворца</w:t>
      </w:r>
      <w:r w:rsidRPr="00571DA7">
        <w:rPr>
          <w:rFonts w:ascii="Arial" w:eastAsia="Calibri" w:hAnsi="Arial" w:cs="Arial"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бу</w:t>
      </w:r>
      <w:r w:rsidRPr="00571DA7">
        <w:rPr>
          <w:rFonts w:ascii="Arial" w:hAnsi="Arial" w:cs="Arial"/>
          <w:sz w:val="28"/>
          <w:szCs w:val="28"/>
        </w:rPr>
        <w:softHyphen/>
        <w:t>дет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тонок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прозрачен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увидишь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Прими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hAnsi="Arial" w:cs="Arial"/>
          <w:sz w:val="28"/>
          <w:szCs w:val="28"/>
        </w:rPr>
        <w:softHyphen/>
        <w:t>просту</w:t>
      </w:r>
      <w:r w:rsidRPr="00571DA7">
        <w:rPr>
          <w:rFonts w:ascii="Arial" w:eastAsia="Calibri" w:hAnsi="Arial" w:cs="Arial"/>
          <w:sz w:val="28"/>
          <w:szCs w:val="28"/>
        </w:rPr>
        <w:t xml:space="preserve">*. </w:t>
      </w:r>
      <w:r w:rsidRPr="00571DA7">
        <w:rPr>
          <w:rFonts w:ascii="Arial" w:hAnsi="Arial" w:cs="Arial"/>
          <w:sz w:val="28"/>
          <w:szCs w:val="28"/>
        </w:rPr>
        <w:t>Раскрой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сердце</w:t>
      </w:r>
      <w:r w:rsidRPr="00571DA7">
        <w:rPr>
          <w:rFonts w:ascii="Arial" w:eastAsia="Calibri" w:hAnsi="Arial" w:cs="Arial"/>
          <w:sz w:val="28"/>
          <w:szCs w:val="28"/>
        </w:rPr>
        <w:t xml:space="preserve">* </w:t>
      </w:r>
      <w:r w:rsidRPr="00571DA7">
        <w:rPr>
          <w:rFonts w:ascii="Arial" w:hAnsi="Arial" w:cs="Arial"/>
          <w:sz w:val="28"/>
          <w:szCs w:val="28"/>
        </w:rPr>
        <w:t>всему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. 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продлит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Ладонь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связь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Дворец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Мир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Вселенной</w:t>
      </w:r>
      <w:r w:rsidRPr="00925151">
        <w:rPr>
          <w:rFonts w:ascii="Arial" w:eastAsia="Calibri" w:hAnsi="Arial" w:cs="Arial"/>
        </w:rPr>
        <w:t xml:space="preserve">, </w:t>
      </w:r>
      <w:r w:rsidRPr="00925151">
        <w:rPr>
          <w:rFonts w:ascii="Arial" w:hAnsi="Arial" w:cs="Arial"/>
        </w:rPr>
        <w:t>или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Творца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Простота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ваша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связь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с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Творцом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</w:t>
      </w:r>
      <w:r w:rsidRPr="00925151">
        <w:rPr>
          <w:rFonts w:ascii="Arial" w:hAnsi="Arial" w:cs="Arial"/>
        </w:rPr>
        <w:t>Сердце</w:t>
      </w:r>
      <w:r w:rsidRPr="00925151">
        <w:rPr>
          <w:rFonts w:ascii="Arial" w:eastAsia="Calibri" w:hAnsi="Arial" w:cs="Arial"/>
        </w:rPr>
        <w:t xml:space="preserve"> - </w:t>
      </w:r>
      <w:r w:rsidRPr="00925151">
        <w:rPr>
          <w:rFonts w:ascii="Arial" w:hAnsi="Arial" w:cs="Arial"/>
        </w:rPr>
        <w:t>это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связь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Души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с</w:t>
      </w:r>
      <w:r w:rsidRPr="00925151">
        <w:rPr>
          <w:rFonts w:ascii="Arial" w:eastAsia="Calibri" w:hAnsi="Arial" w:cs="Arial"/>
        </w:rPr>
        <w:t xml:space="preserve"> </w:t>
      </w:r>
      <w:r w:rsidRPr="00925151">
        <w:rPr>
          <w:rFonts w:ascii="Arial" w:hAnsi="Arial" w:cs="Arial"/>
        </w:rPr>
        <w:t>Миром</w:t>
      </w:r>
      <w:r w:rsidRPr="00925151">
        <w:rPr>
          <w:rFonts w:ascii="Arial" w:eastAsia="Calibri" w:hAnsi="Arial" w:cs="Arial"/>
        </w:rPr>
        <w:t>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*Руками – делами.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</w:rPr>
      </w:pP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Настрой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удачу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в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делах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. 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Успех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слова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сказаны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давно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Успех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надежда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заронила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зерно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надежды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Душу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Успех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надежда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зародилась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сомнений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Успех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даровано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судьбой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Успех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Созвездие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сопровождает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тебя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Успех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слова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звука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которых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прорастает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росток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надежды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сове</w:t>
      </w:r>
      <w:r w:rsidRPr="00571DA7">
        <w:rPr>
          <w:rFonts w:ascii="Arial" w:hAnsi="Arial" w:cs="Arial"/>
          <w:sz w:val="28"/>
          <w:szCs w:val="28"/>
        </w:rPr>
        <w:t>р</w:t>
      </w:r>
      <w:r w:rsidRPr="00571DA7">
        <w:rPr>
          <w:rFonts w:ascii="Arial" w:hAnsi="Arial" w:cs="Arial"/>
          <w:sz w:val="28"/>
          <w:szCs w:val="28"/>
        </w:rPr>
        <w:t>шенства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Успех</w:t>
      </w:r>
      <w:r w:rsidRPr="00571DA7">
        <w:rPr>
          <w:rFonts w:ascii="Arial" w:eastAsia="Calibri" w:hAnsi="Arial" w:cs="Arial"/>
          <w:sz w:val="28"/>
          <w:szCs w:val="28"/>
        </w:rPr>
        <w:t xml:space="preserve"> 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слова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позволяют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совершить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прыжок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историю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Успех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всеми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красками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совершенства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Успех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слова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зарождают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совершенства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Успех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слова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дающие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Мире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Успешен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станет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тот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кто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позаботится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тех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словах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понесут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hAnsi="Arial" w:cs="Arial"/>
          <w:sz w:val="28"/>
          <w:szCs w:val="28"/>
        </w:rPr>
        <w:softHyphen/>
        <w:t>дежду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совершенства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Успех</w:t>
      </w:r>
      <w:r w:rsidRPr="00571DA7">
        <w:rPr>
          <w:rFonts w:ascii="Arial" w:eastAsia="Calibri" w:hAnsi="Arial" w:cs="Arial"/>
          <w:sz w:val="28"/>
          <w:szCs w:val="28"/>
        </w:rPr>
        <w:t xml:space="preserve"> - </w:t>
      </w:r>
      <w:r w:rsidRPr="00571DA7">
        <w:rPr>
          <w:rFonts w:ascii="Arial" w:hAnsi="Arial" w:cs="Arial"/>
          <w:sz w:val="28"/>
          <w:szCs w:val="28"/>
        </w:rPr>
        <w:t>это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есть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красками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совершенства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света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надежды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</w:t>
      </w:r>
      <w:r w:rsidRPr="00571DA7">
        <w:rPr>
          <w:rFonts w:ascii="Arial" w:hAnsi="Arial" w:cs="Arial"/>
          <w:b/>
          <w:sz w:val="28"/>
          <w:szCs w:val="28"/>
        </w:rPr>
        <w:t>Настрой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на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открытие </w:t>
      </w:r>
      <w:r w:rsidRPr="00571DA7">
        <w:rPr>
          <w:rFonts w:ascii="Arial" w:hAnsi="Arial" w:cs="Arial"/>
          <w:b/>
          <w:sz w:val="28"/>
          <w:szCs w:val="28"/>
        </w:rPr>
        <w:t>Потока</w:t>
      </w:r>
      <w:r w:rsidRPr="00571DA7">
        <w:rPr>
          <w:rFonts w:ascii="Arial" w:eastAsia="Calibri" w:hAnsi="Arial" w:cs="Arial"/>
          <w:b/>
          <w:sz w:val="28"/>
          <w:szCs w:val="28"/>
        </w:rPr>
        <w:t xml:space="preserve"> </w:t>
      </w:r>
      <w:r w:rsidRPr="00571DA7">
        <w:rPr>
          <w:rFonts w:ascii="Arial" w:hAnsi="Arial" w:cs="Arial"/>
          <w:b/>
          <w:sz w:val="28"/>
          <w:szCs w:val="28"/>
        </w:rPr>
        <w:t>Жизни</w:t>
      </w:r>
      <w:r w:rsidRPr="00571DA7">
        <w:rPr>
          <w:rFonts w:ascii="Arial" w:eastAsia="Calibri" w:hAnsi="Arial" w:cs="Arial"/>
          <w:b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(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открывается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людей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позитивным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Любовь</w:t>
      </w:r>
      <w:r w:rsidRPr="00571DA7">
        <w:rPr>
          <w:rFonts w:ascii="Arial" w:eastAsia="Calibri" w:hAnsi="Arial" w:cs="Arial"/>
          <w:sz w:val="28"/>
          <w:szCs w:val="28"/>
        </w:rPr>
        <w:t>.)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 xml:space="preserve">       </w:t>
      </w:r>
      <w:r w:rsidRPr="00571DA7">
        <w:rPr>
          <w:rFonts w:ascii="Arial" w:hAnsi="Arial" w:cs="Arial"/>
          <w:sz w:val="28"/>
          <w:szCs w:val="28"/>
        </w:rPr>
        <w:t>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здесь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сейчас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откроешь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Свет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войти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назначенное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время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должен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</w:t>
      </w:r>
      <w:r w:rsidRPr="00571DA7">
        <w:rPr>
          <w:rFonts w:ascii="Arial" w:hAnsi="Arial" w:cs="Arial"/>
          <w:sz w:val="28"/>
          <w:szCs w:val="28"/>
        </w:rPr>
        <w:t>Исполнятся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заветные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мечты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наступлением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мгновенья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откр</w:t>
      </w:r>
      <w:r w:rsidRPr="00571DA7">
        <w:rPr>
          <w:rFonts w:ascii="Arial" w:hAnsi="Arial" w:cs="Arial"/>
          <w:sz w:val="28"/>
          <w:szCs w:val="28"/>
        </w:rPr>
        <w:t>о</w:t>
      </w:r>
      <w:r w:rsidRPr="00571DA7">
        <w:rPr>
          <w:rFonts w:ascii="Arial" w:hAnsi="Arial" w:cs="Arial"/>
          <w:sz w:val="28"/>
          <w:szCs w:val="28"/>
        </w:rPr>
        <w:t>ются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исповеди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этого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настроя</w:t>
      </w:r>
      <w:r w:rsidRPr="00571DA7">
        <w:rPr>
          <w:rFonts w:ascii="Arial" w:eastAsia="Calibri" w:hAnsi="Arial" w:cs="Arial"/>
          <w:sz w:val="28"/>
          <w:szCs w:val="28"/>
        </w:rPr>
        <w:t>: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весь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меня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теплоту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исцеление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плоти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меня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исправление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назначение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расплаты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меня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искупление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того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сделано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давно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меня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исправление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издержек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Настрой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меня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исправление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здоровья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счастья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расплаты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Закрытые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открой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мне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Господи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Открытые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примиренье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Миром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Созвездие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Луны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Марса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направь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излечение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Открой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Ты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излечение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судьбы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поверни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час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расплаты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Луну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поверни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Сознанье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расцветут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сады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запоют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птицы Мира на планете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Направь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матушка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Земля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энергию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счастья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Любви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сотворенья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что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сотворяет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Земли</w:t>
      </w:r>
      <w:r w:rsidRPr="00571DA7">
        <w:rPr>
          <w:rFonts w:ascii="Arial" w:eastAsia="Calibri" w:hAnsi="Arial" w:cs="Arial"/>
          <w:sz w:val="28"/>
          <w:szCs w:val="28"/>
        </w:rPr>
        <w:t xml:space="preserve">. 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По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веновению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венца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Творца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открой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весь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Вселенские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потоки Сове</w:t>
      </w:r>
      <w:r w:rsidRPr="00571DA7">
        <w:rPr>
          <w:rFonts w:ascii="Arial" w:hAnsi="Arial" w:cs="Arial"/>
          <w:sz w:val="28"/>
          <w:szCs w:val="28"/>
        </w:rPr>
        <w:t>р</w:t>
      </w:r>
      <w:r w:rsidRPr="00571DA7">
        <w:rPr>
          <w:rFonts w:ascii="Arial" w:hAnsi="Arial" w:cs="Arial"/>
          <w:sz w:val="28"/>
          <w:szCs w:val="28"/>
        </w:rPr>
        <w:t>шенства Мира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тогда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концы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настроит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каналы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излечение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развития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</w:t>
      </w:r>
      <w:r w:rsidRPr="00571DA7">
        <w:rPr>
          <w:rFonts w:ascii="Arial" w:hAnsi="Arial" w:cs="Arial"/>
          <w:sz w:val="28"/>
          <w:szCs w:val="28"/>
        </w:rPr>
        <w:softHyphen/>
        <w:t>ной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сотвори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ты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мать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Земля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расцвет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здоровья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примени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расцвет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Любви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доброе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здоровье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тот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поток</w:t>
      </w:r>
      <w:r w:rsidRPr="00571DA7">
        <w:rPr>
          <w:rFonts w:ascii="Arial" w:eastAsia="Calibri" w:hAnsi="Arial" w:cs="Arial"/>
          <w:sz w:val="28"/>
          <w:szCs w:val="28"/>
        </w:rPr>
        <w:t xml:space="preserve">  </w:t>
      </w:r>
      <w:r w:rsidRPr="00571DA7">
        <w:rPr>
          <w:rFonts w:ascii="Arial" w:hAnsi="Arial" w:cs="Arial"/>
          <w:sz w:val="28"/>
          <w:szCs w:val="28"/>
        </w:rPr>
        <w:t>направь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Души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на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излеченье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скверны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И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расцветет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та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Мать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Земля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расцветом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во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Вселенной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Прошение у Мира</w:t>
      </w:r>
      <w:r w:rsidRPr="00571DA7">
        <w:rPr>
          <w:rFonts w:ascii="Arial" w:eastAsia="Calibri" w:hAnsi="Arial" w:cs="Arial"/>
          <w:sz w:val="28"/>
          <w:szCs w:val="28"/>
        </w:rPr>
        <w:t xml:space="preserve">: 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Дай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мне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Отец</w:t>
      </w:r>
      <w:r w:rsidRPr="00571DA7">
        <w:rPr>
          <w:rFonts w:ascii="Arial" w:eastAsia="Calibri" w:hAnsi="Arial" w:cs="Arial"/>
          <w:sz w:val="28"/>
          <w:szCs w:val="28"/>
        </w:rPr>
        <w:t xml:space="preserve">,  </w:t>
      </w:r>
      <w:r w:rsidRPr="00571DA7">
        <w:rPr>
          <w:rFonts w:ascii="Arial" w:hAnsi="Arial" w:cs="Arial"/>
          <w:sz w:val="28"/>
          <w:szCs w:val="28"/>
        </w:rPr>
        <w:t>силы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исцеления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Дай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мне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Мать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Земля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силу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излечения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>Дай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  <w:u w:val="single"/>
        </w:rPr>
        <w:t>весь</w:t>
      </w:r>
      <w:r w:rsidRPr="00571DA7">
        <w:rPr>
          <w:rFonts w:ascii="Arial" w:eastAsia="Calibri" w:hAnsi="Arial" w:cs="Arial"/>
          <w:sz w:val="28"/>
          <w:szCs w:val="28"/>
          <w:u w:val="single"/>
        </w:rPr>
        <w:t xml:space="preserve"> </w:t>
      </w:r>
      <w:r w:rsidRPr="00571DA7">
        <w:rPr>
          <w:rFonts w:ascii="Arial" w:hAnsi="Arial" w:cs="Arial"/>
          <w:sz w:val="28"/>
          <w:szCs w:val="28"/>
          <w:u w:val="single"/>
        </w:rPr>
        <w:t>Мир</w:t>
      </w:r>
      <w:r w:rsidRPr="00571DA7">
        <w:rPr>
          <w:rFonts w:ascii="Arial" w:eastAsia="Calibri" w:hAnsi="Arial" w:cs="Arial"/>
          <w:sz w:val="28"/>
          <w:szCs w:val="28"/>
        </w:rPr>
        <w:t xml:space="preserve">, </w:t>
      </w:r>
      <w:r w:rsidRPr="00571DA7">
        <w:rPr>
          <w:rFonts w:ascii="Arial" w:hAnsi="Arial" w:cs="Arial"/>
          <w:sz w:val="28"/>
          <w:szCs w:val="28"/>
        </w:rPr>
        <w:t>мне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силу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 xml:space="preserve">Совершенства </w:t>
      </w:r>
      <w:r w:rsidRPr="00571DA7">
        <w:rPr>
          <w:rFonts w:ascii="Arial" w:eastAsia="Calibri" w:hAnsi="Arial" w:cs="Arial"/>
          <w:sz w:val="28"/>
          <w:szCs w:val="28"/>
        </w:rPr>
        <w:t xml:space="preserve"> </w:t>
      </w:r>
      <w:r w:rsidRPr="00571DA7">
        <w:rPr>
          <w:rFonts w:ascii="Arial" w:hAnsi="Arial" w:cs="Arial"/>
          <w:sz w:val="28"/>
          <w:szCs w:val="28"/>
        </w:rPr>
        <w:t>жизни</w:t>
      </w:r>
      <w:r w:rsidRPr="00571DA7">
        <w:rPr>
          <w:rFonts w:ascii="Arial" w:eastAsia="Calibri" w:hAnsi="Arial" w:cs="Arial"/>
          <w:sz w:val="28"/>
          <w:szCs w:val="28"/>
        </w:rPr>
        <w:t>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 xml:space="preserve">        Настрой на мирные отношения.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>Если к тебе в дом придет друг, то впусти его.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Если ты одинок, то прейди  сам к  тому, кто позаботится о тебе. 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>Если твой друг заболел, помоги ему.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>Если кто- то не прав, то прости его.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>Если ты с миром в Душе, а кто-то нет, то настрой его на мирный лад.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lastRenderedPageBreak/>
        <w:t>Мир есть ты, а весь Мир есть Я. И весь Мир есть Ты и Я, и все вместе мы  -  весь Мир.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b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>Настрой на принятие светочастотной энергии (энергии Света и Добра).</w:t>
      </w:r>
    </w:p>
    <w:p w:rsidR="00264884" w:rsidRPr="00571DA7" w:rsidRDefault="00264884" w:rsidP="00264884">
      <w:pPr>
        <w:numPr>
          <w:ilvl w:val="0"/>
          <w:numId w:val="32"/>
        </w:numPr>
        <w:tabs>
          <w:tab w:val="left" w:pos="-567"/>
          <w:tab w:val="left" w:pos="708"/>
        </w:tabs>
        <w:spacing w:after="0"/>
        <w:ind w:left="-567" w:firstLine="0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sz w:val="28"/>
          <w:szCs w:val="28"/>
          <w:u w:val="single"/>
        </w:rPr>
        <w:t>Призыв к Небесным Силам: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Энергия, войди в мое Сознанье потоком красок мира и надежды для  восприятия  Добра от Мира процветанья. 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</w:p>
    <w:p w:rsidR="00264884" w:rsidRPr="00571DA7" w:rsidRDefault="00264884" w:rsidP="00264884">
      <w:pPr>
        <w:numPr>
          <w:ilvl w:val="0"/>
          <w:numId w:val="32"/>
        </w:numPr>
        <w:tabs>
          <w:tab w:val="left" w:pos="-567"/>
          <w:tab w:val="left" w:pos="708"/>
        </w:tabs>
        <w:spacing w:after="0"/>
        <w:ind w:left="-567" w:firstLine="0"/>
        <w:jc w:val="both"/>
        <w:rPr>
          <w:rFonts w:ascii="Arial" w:eastAsia="Calibri" w:hAnsi="Arial" w:cs="Arial"/>
          <w:sz w:val="28"/>
          <w:szCs w:val="28"/>
          <w:u w:val="single"/>
        </w:rPr>
      </w:pPr>
      <w:r w:rsidRPr="00571DA7">
        <w:rPr>
          <w:rFonts w:ascii="Arial" w:eastAsia="Calibri" w:hAnsi="Arial" w:cs="Arial"/>
          <w:sz w:val="28"/>
          <w:szCs w:val="28"/>
          <w:u w:val="single"/>
        </w:rPr>
        <w:t>Обращение к Небесным Силам: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Впустить прошу энергию Добра в мое Сознанье для процветания Добра и мира созиданья. 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</w:p>
    <w:p w:rsidR="00264884" w:rsidRPr="00571DA7" w:rsidRDefault="00264884" w:rsidP="00264884">
      <w:pPr>
        <w:numPr>
          <w:ilvl w:val="0"/>
          <w:numId w:val="32"/>
        </w:numPr>
        <w:tabs>
          <w:tab w:val="left" w:pos="-567"/>
          <w:tab w:val="left" w:pos="708"/>
        </w:tabs>
        <w:spacing w:after="0"/>
        <w:ind w:left="-567" w:firstLine="0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  <w:u w:val="single"/>
        </w:rPr>
        <w:t>Обращение к Миру (Господу), мольба  о принятии энергии чист</w:t>
      </w:r>
      <w:r w:rsidRPr="00571DA7">
        <w:rPr>
          <w:rFonts w:ascii="Arial" w:eastAsia="Calibri" w:hAnsi="Arial" w:cs="Arial"/>
          <w:sz w:val="28"/>
          <w:szCs w:val="28"/>
          <w:u w:val="single"/>
        </w:rPr>
        <w:t>о</w:t>
      </w:r>
      <w:r w:rsidRPr="00571DA7">
        <w:rPr>
          <w:rFonts w:ascii="Arial" w:eastAsia="Calibri" w:hAnsi="Arial" w:cs="Arial"/>
          <w:sz w:val="28"/>
          <w:szCs w:val="28"/>
          <w:u w:val="single"/>
        </w:rPr>
        <w:t>ты и Добра для мирного пребывания в Мире</w:t>
      </w:r>
      <w:r w:rsidRPr="00571DA7">
        <w:rPr>
          <w:rFonts w:ascii="Arial" w:eastAsia="Calibri" w:hAnsi="Arial" w:cs="Arial"/>
          <w:sz w:val="28"/>
          <w:szCs w:val="28"/>
        </w:rPr>
        <w:t xml:space="preserve">:  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 Мир, прими меня таким, какой я есть, со всеми моими недостатками и привычками, выработанными в течение жизни. Мир, стань моим учителем и наставником для мирного моего пребывания в Мире. Мира в Душе прошу у Вас и Мирного моего пребывания в Мире.</w:t>
      </w:r>
    </w:p>
    <w:p w:rsidR="00264884" w:rsidRPr="00571DA7" w:rsidRDefault="00264884" w:rsidP="00264884">
      <w:pPr>
        <w:pStyle w:val="ad"/>
        <w:numPr>
          <w:ilvl w:val="0"/>
          <w:numId w:val="32"/>
        </w:numPr>
        <w:tabs>
          <w:tab w:val="left" w:pos="-567"/>
        </w:tabs>
        <w:spacing w:after="0"/>
        <w:ind w:left="-567" w:firstLine="0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b/>
          <w:sz w:val="28"/>
          <w:szCs w:val="28"/>
        </w:rPr>
        <w:t>Прошение мирного настроя  Души: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  <w:r w:rsidRPr="00571DA7">
        <w:rPr>
          <w:rFonts w:ascii="Arial" w:eastAsia="Calibri" w:hAnsi="Arial" w:cs="Arial"/>
          <w:sz w:val="28"/>
          <w:szCs w:val="28"/>
        </w:rPr>
        <w:t xml:space="preserve">         Наш Мир и мы, дети Земли, просим Вас настроить нас на мирный лад для мирного пребывания в Мире Жизни и Долголетия. От имени людей мы (я) призываем Вас придти в наш Мир и привнести мирный настрой в Душу и сердце нашего Мира (человечества) для мирного пребывания нас людей в нем. 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  <w:sz w:val="28"/>
          <w:szCs w:val="28"/>
        </w:rPr>
      </w:pP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b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</w:rPr>
        <w:t xml:space="preserve">      1.Настрой на понимание Мира (просветление Души):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t xml:space="preserve">      Весь Мир соткан из мирного настроя природы совершенства  всего Мира. Мир Света желает мира всему человечеству. Впустите мирный настрой Света в окна и двери* вашего Мира. Впустите свое мирное созид</w:t>
      </w:r>
      <w:r w:rsidRPr="00571DA7">
        <w:rPr>
          <w:rFonts w:ascii="Arial" w:hAnsi="Arial" w:cs="Arial"/>
          <w:sz w:val="28"/>
          <w:szCs w:val="28"/>
        </w:rPr>
        <w:t>а</w:t>
      </w:r>
      <w:r w:rsidRPr="00571DA7">
        <w:rPr>
          <w:rFonts w:ascii="Arial" w:hAnsi="Arial" w:cs="Arial"/>
          <w:sz w:val="28"/>
          <w:szCs w:val="28"/>
        </w:rPr>
        <w:t xml:space="preserve">ние (мирные отношения) в наш Мир* и впустите  его в окна и двери  всего Мира (Вселенной). Впустите этот мирный настрой в Мир жизни своего Мира* для совершенства всего Мира. 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*Окна и двери это судьба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 Наш Мир – Мир Творца.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*Свой Мир – человечество.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b/>
          <w:sz w:val="28"/>
          <w:szCs w:val="28"/>
        </w:rPr>
      </w:pPr>
    </w:p>
    <w:p w:rsidR="00264884" w:rsidRPr="00571DA7" w:rsidRDefault="00264884" w:rsidP="00264884">
      <w:pPr>
        <w:pStyle w:val="ad"/>
        <w:tabs>
          <w:tab w:val="left" w:pos="-567"/>
        </w:tabs>
        <w:spacing w:after="0"/>
        <w:ind w:left="-567"/>
        <w:jc w:val="both"/>
        <w:rPr>
          <w:rFonts w:ascii="Arial" w:hAnsi="Arial" w:cs="Arial"/>
          <w:b/>
          <w:sz w:val="28"/>
          <w:szCs w:val="28"/>
        </w:rPr>
      </w:pPr>
      <w:r w:rsidRPr="00571DA7">
        <w:rPr>
          <w:rFonts w:ascii="Arial" w:hAnsi="Arial" w:cs="Arial"/>
          <w:b/>
          <w:sz w:val="28"/>
          <w:szCs w:val="28"/>
        </w:rPr>
        <w:t>2.Настрой на принятие покоя и просветление (гармонию) Души.</w:t>
      </w:r>
    </w:p>
    <w:p w:rsidR="00264884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  <w:r w:rsidRPr="00571DA7">
        <w:rPr>
          <w:rFonts w:ascii="Arial" w:hAnsi="Arial" w:cs="Arial"/>
          <w:sz w:val="28"/>
          <w:szCs w:val="28"/>
        </w:rPr>
        <w:lastRenderedPageBreak/>
        <w:t>От настроения зависит многое и, в том числе, зависит и гармония Души. Душой принять все Истины не трудно, но только перестать необходимо, настраивать себя на разрушение, и стоит посвятить свою судьбу развитию Любви в Душе к себе и к Миру. Тогда и просвещения не надо никакого, лишь строить стоит замок своего Дворца*. И Мир перевернется сам, когда все думать будут по-иному, и о Любви всё говоря. И Мир Души воздвигнет Райский сад в том Поднебесье*, что  подготовит ваш прыжок в полет Орла*. И вечен будет тот полет из вечности в ту бесконечность Мира*.</w:t>
      </w:r>
    </w:p>
    <w:p w:rsidR="00264884" w:rsidRPr="00571DA7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hAnsi="Arial" w:cs="Arial"/>
          <w:sz w:val="28"/>
          <w:szCs w:val="28"/>
        </w:rPr>
      </w:pP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*Замок своего Дворца - это Духовный настрой (мировоззрение) на мир и Любовь.</w:t>
      </w:r>
    </w:p>
    <w:p w:rsidR="00264884" w:rsidRPr="00925151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925151">
        <w:rPr>
          <w:rFonts w:ascii="Arial" w:eastAsia="Calibri" w:hAnsi="Arial" w:cs="Arial"/>
        </w:rPr>
        <w:t>*Райский Сад в том Поднебесье - это связь Души и Миром Творца.</w:t>
      </w:r>
    </w:p>
    <w:p w:rsidR="00264884" w:rsidRPr="002A4962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2A4962">
        <w:rPr>
          <w:rFonts w:ascii="Arial" w:eastAsia="Calibri" w:hAnsi="Arial" w:cs="Arial"/>
        </w:rPr>
        <w:t>*Прыжок в полет Орла -  это переход в Новую Эру.</w:t>
      </w:r>
    </w:p>
    <w:p w:rsidR="00264884" w:rsidRPr="002A4962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  <w:r w:rsidRPr="002A4962">
        <w:rPr>
          <w:rFonts w:ascii="Arial" w:eastAsia="Calibri" w:hAnsi="Arial" w:cs="Arial"/>
        </w:rPr>
        <w:t>*Из вечности в ту бесконечность Мира - из одной Эры в другую.</w:t>
      </w:r>
    </w:p>
    <w:p w:rsidR="00264884" w:rsidRDefault="00264884" w:rsidP="00264884">
      <w:pPr>
        <w:tabs>
          <w:tab w:val="left" w:pos="-567"/>
        </w:tabs>
        <w:spacing w:after="0"/>
        <w:ind w:left="-567"/>
        <w:jc w:val="both"/>
        <w:rPr>
          <w:rFonts w:ascii="Arial" w:eastAsia="Calibri" w:hAnsi="Arial" w:cs="Arial"/>
        </w:rPr>
      </w:pPr>
    </w:p>
    <w:p w:rsidR="002F48B8" w:rsidRDefault="002F48B8"/>
    <w:sectPr w:rsidR="002F48B8" w:rsidSect="003F03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31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785" w:hanging="705"/>
      </w:pPr>
    </w:lvl>
    <w:lvl w:ilvl="2">
      <w:start w:val="11"/>
      <w:numFmt w:val="decimal"/>
      <w:lvlText w:val="%1.%2.%3."/>
      <w:lvlJc w:val="left"/>
      <w:pPr>
        <w:tabs>
          <w:tab w:val="num" w:pos="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6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80" w:hanging="180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4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5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7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52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24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96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68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40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12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8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560" w:hanging="360"/>
      </w:pPr>
      <w:rPr>
        <w:rFonts w:ascii="Wingdings" w:hAnsi="Wingdings" w:cs="Wingdings"/>
      </w:rPr>
    </w:lvl>
  </w:abstractNum>
  <w:abstractNum w:abstractNumId="8">
    <w:nsid w:val="00000012"/>
    <w:multiLevelType w:val="multilevel"/>
    <w:tmpl w:val="75AA68A6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9">
    <w:nsid w:val="00000013"/>
    <w:multiLevelType w:val="multilevel"/>
    <w:tmpl w:val="00000013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0">
    <w:nsid w:val="0000001B"/>
    <w:multiLevelType w:val="multilevel"/>
    <w:tmpl w:val="0000001B"/>
    <w:name w:val="WW8Num27"/>
    <w:lvl w:ilvl="0">
      <w:start w:val="1"/>
      <w:numFmt w:val="bullet"/>
      <w:lvlText w:val=""/>
      <w:lvlJc w:val="left"/>
      <w:pPr>
        <w:tabs>
          <w:tab w:val="num" w:pos="491"/>
        </w:tabs>
        <w:ind w:left="1211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/>
      </w:rPr>
    </w:lvl>
  </w:abstractNum>
  <w:abstractNum w:abstractNumId="11">
    <w:nsid w:val="0000001C"/>
    <w:multiLevelType w:val="multi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765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8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05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5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4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65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85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0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25" w:hanging="360"/>
      </w:pPr>
      <w:rPr>
        <w:rFonts w:ascii="Wingdings" w:hAnsi="Wingdings" w:cs="Wingdings"/>
      </w:rPr>
    </w:lvl>
  </w:abstractNum>
  <w:abstractNum w:abstractNumId="12">
    <w:nsid w:val="0000001D"/>
    <w:multiLevelType w:val="multi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-405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405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405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405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405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405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405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405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405"/>
        </w:tabs>
        <w:ind w:left="6120" w:hanging="360"/>
      </w:pPr>
      <w:rPr>
        <w:rFonts w:ascii="Wingdings" w:hAnsi="Wingdings" w:cs="Wingdings"/>
      </w:rPr>
    </w:lvl>
  </w:abstractNum>
  <w:abstractNum w:abstractNumId="13">
    <w:nsid w:val="0000001E"/>
    <w:multiLevelType w:val="multi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14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-36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-360"/>
        </w:tabs>
        <w:ind w:left="180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-360"/>
        </w:tabs>
        <w:ind w:left="252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-36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-360"/>
        </w:tabs>
        <w:ind w:left="396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-360"/>
        </w:tabs>
        <w:ind w:left="468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-36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-360"/>
        </w:tabs>
        <w:ind w:left="6120" w:hanging="360"/>
      </w:pPr>
      <w:rPr>
        <w:rFonts w:ascii="Wingdings" w:hAnsi="Wingdings" w:cs="Wingdings"/>
      </w:rPr>
    </w:lvl>
  </w:abstractNum>
  <w:abstractNum w:abstractNumId="15">
    <w:nsid w:val="00000020"/>
    <w:multiLevelType w:val="multilevel"/>
    <w:tmpl w:val="00000020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6">
    <w:nsid w:val="00000021"/>
    <w:multiLevelType w:val="multilevel"/>
    <w:tmpl w:val="00000021"/>
    <w:name w:val="WW8Num33"/>
    <w:lvl w:ilvl="0">
      <w:start w:val="1"/>
      <w:numFmt w:val="bullet"/>
      <w:lvlText w:val=""/>
      <w:lvlJc w:val="left"/>
      <w:pPr>
        <w:tabs>
          <w:tab w:val="num" w:pos="0"/>
        </w:tabs>
        <w:ind w:left="1125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45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65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85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05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25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45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65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85" w:hanging="360"/>
      </w:pPr>
      <w:rPr>
        <w:rFonts w:ascii="Wingdings" w:hAnsi="Wingdings" w:cs="Wingdings"/>
      </w:rPr>
    </w:lvl>
  </w:abstractNum>
  <w:abstractNum w:abstractNumId="17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8">
    <w:nsid w:val="00000023"/>
    <w:multiLevelType w:val="multilevel"/>
    <w:tmpl w:val="00000023"/>
    <w:name w:val="WW8Num3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9">
    <w:nsid w:val="00000024"/>
    <w:multiLevelType w:val="multi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21">
    <w:nsid w:val="00000026"/>
    <w:multiLevelType w:val="multilevel"/>
    <w:tmpl w:val="00000026"/>
    <w:name w:val="WW8Num38"/>
    <w:lvl w:ilvl="0">
      <w:start w:val="1"/>
      <w:numFmt w:val="bullet"/>
      <w:lvlText w:val=""/>
      <w:lvlJc w:val="left"/>
      <w:pPr>
        <w:tabs>
          <w:tab w:val="num" w:pos="491"/>
        </w:tabs>
        <w:ind w:left="1211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2">
    <w:nsid w:val="00000027"/>
    <w:multiLevelType w:val="multi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350"/>
        </w:tabs>
        <w:ind w:left="107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3">
    <w:nsid w:val="00000028"/>
    <w:multiLevelType w:val="multilevel"/>
    <w:tmpl w:val="00000028"/>
    <w:name w:val="WW8Num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4">
    <w:nsid w:val="00000029"/>
    <w:multiLevelType w:val="multilevel"/>
    <w:tmpl w:val="00000029"/>
    <w:name w:val="WW8Num41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25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60"/>
        </w:tabs>
        <w:ind w:left="1080" w:hanging="360"/>
      </w:pPr>
    </w:lvl>
    <w:lvl w:ilvl="2">
      <w:start w:val="1"/>
      <w:numFmt w:val="lowerRoman"/>
      <w:lvlText w:val="%2.%3."/>
      <w:lvlJc w:val="lef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36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360"/>
        </w:tabs>
        <w:ind w:left="3240" w:hanging="360"/>
      </w:pPr>
    </w:lvl>
    <w:lvl w:ilvl="5">
      <w:start w:val="1"/>
      <w:numFmt w:val="lowerRoman"/>
      <w:lvlText w:val="%2.%3.%4.%5.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-360"/>
        </w:tabs>
        <w:ind w:left="6120" w:hanging="180"/>
      </w:pPr>
    </w:lvl>
  </w:abstractNum>
  <w:abstractNum w:abstractNumId="26">
    <w:nsid w:val="0000002B"/>
    <w:multiLevelType w:val="multi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7">
    <w:nsid w:val="0000002C"/>
    <w:multiLevelType w:val="multi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8">
    <w:nsid w:val="0000002D"/>
    <w:multiLevelType w:val="multilevel"/>
    <w:tmpl w:val="0000002D"/>
    <w:name w:val="WW8Num4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9">
    <w:nsid w:val="0000002E"/>
    <w:multiLevelType w:val="multilevel"/>
    <w:tmpl w:val="0000002E"/>
    <w:name w:val="WW8Num46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30">
    <w:nsid w:val="0000002F"/>
    <w:multiLevelType w:val="multilevel"/>
    <w:tmpl w:val="0000002F"/>
    <w:name w:val="WW8Num4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1">
    <w:nsid w:val="00000030"/>
    <w:multiLevelType w:val="multilevel"/>
    <w:tmpl w:val="00000030"/>
    <w:name w:val="WW8Num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2">
    <w:nsid w:val="00000031"/>
    <w:multiLevelType w:val="multilevel"/>
    <w:tmpl w:val="00000031"/>
    <w:name w:val="WW8Num4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3">
    <w:nsid w:val="00000032"/>
    <w:multiLevelType w:val="multilevel"/>
    <w:tmpl w:val="00000032"/>
    <w:lvl w:ilvl="0">
      <w:start w:val="2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4">
    <w:nsid w:val="00000034"/>
    <w:multiLevelType w:val="multilevel"/>
    <w:tmpl w:val="00000034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6480"/>
        </w:tabs>
        <w:ind w:left="6480" w:hanging="180"/>
      </w:pPr>
    </w:lvl>
  </w:abstractNum>
  <w:abstractNum w:abstractNumId="35">
    <w:nsid w:val="00000035"/>
    <w:multiLevelType w:val="multilevel"/>
    <w:tmpl w:val="00000035"/>
    <w:name w:val="WW8Num5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6">
    <w:nsid w:val="064F27C0"/>
    <w:multiLevelType w:val="hybridMultilevel"/>
    <w:tmpl w:val="D0C81F4C"/>
    <w:lvl w:ilvl="0" w:tplc="98F0CF3C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06940773"/>
    <w:multiLevelType w:val="hybridMultilevel"/>
    <w:tmpl w:val="CA9ECC04"/>
    <w:lvl w:ilvl="0" w:tplc="7D20C220">
      <w:start w:val="1"/>
      <w:numFmt w:val="decimal"/>
      <w:lvlText w:val="%1)"/>
      <w:lvlJc w:val="left"/>
      <w:pPr>
        <w:ind w:left="-207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8">
    <w:nsid w:val="10400EEA"/>
    <w:multiLevelType w:val="hybridMultilevel"/>
    <w:tmpl w:val="8E8045BA"/>
    <w:lvl w:ilvl="0" w:tplc="700049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2DCA4BEC"/>
    <w:multiLevelType w:val="hybridMultilevel"/>
    <w:tmpl w:val="7924F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E506D64"/>
    <w:multiLevelType w:val="hybridMultilevel"/>
    <w:tmpl w:val="000AC948"/>
    <w:lvl w:ilvl="0" w:tplc="A156DC6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325406A8"/>
    <w:multiLevelType w:val="hybridMultilevel"/>
    <w:tmpl w:val="96081DF8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2">
    <w:nsid w:val="35390EDD"/>
    <w:multiLevelType w:val="hybridMultilevel"/>
    <w:tmpl w:val="F2788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3E4A51FF"/>
    <w:multiLevelType w:val="hybridMultilevel"/>
    <w:tmpl w:val="0C0EB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43A604FC"/>
    <w:multiLevelType w:val="hybridMultilevel"/>
    <w:tmpl w:val="E0A2486C"/>
    <w:lvl w:ilvl="0" w:tplc="DA28E1B0">
      <w:start w:val="1"/>
      <w:numFmt w:val="decimal"/>
      <w:lvlText w:val="%1)"/>
      <w:lvlJc w:val="left"/>
      <w:pPr>
        <w:ind w:left="-207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5">
    <w:nsid w:val="48900C3A"/>
    <w:multiLevelType w:val="hybridMultilevel"/>
    <w:tmpl w:val="AE22046E"/>
    <w:lvl w:ilvl="0" w:tplc="F2462D92">
      <w:start w:val="1"/>
      <w:numFmt w:val="decimal"/>
      <w:lvlText w:val="%1."/>
      <w:lvlJc w:val="left"/>
      <w:pPr>
        <w:ind w:left="1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46">
    <w:nsid w:val="4AF96E4A"/>
    <w:multiLevelType w:val="hybridMultilevel"/>
    <w:tmpl w:val="E7AAE16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534F4B03"/>
    <w:multiLevelType w:val="hybridMultilevel"/>
    <w:tmpl w:val="E60858CA"/>
    <w:lvl w:ilvl="0" w:tplc="A05A4B08">
      <w:start w:val="1"/>
      <w:numFmt w:val="decimal"/>
      <w:lvlText w:val="%1."/>
      <w:lvlJc w:val="left"/>
      <w:pPr>
        <w:ind w:left="8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53FB0C88"/>
    <w:multiLevelType w:val="hybridMultilevel"/>
    <w:tmpl w:val="42DC65F8"/>
    <w:lvl w:ilvl="0" w:tplc="97B2134A">
      <w:start w:val="1"/>
      <w:numFmt w:val="decimal"/>
      <w:lvlText w:val="%1."/>
      <w:lvlJc w:val="left"/>
      <w:pPr>
        <w:ind w:left="6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3" w:hanging="360"/>
      </w:pPr>
    </w:lvl>
    <w:lvl w:ilvl="2" w:tplc="0419001B" w:tentative="1">
      <w:start w:val="1"/>
      <w:numFmt w:val="lowerRoman"/>
      <w:lvlText w:val="%3."/>
      <w:lvlJc w:val="right"/>
      <w:pPr>
        <w:ind w:left="2043" w:hanging="180"/>
      </w:pPr>
    </w:lvl>
    <w:lvl w:ilvl="3" w:tplc="0419000F" w:tentative="1">
      <w:start w:val="1"/>
      <w:numFmt w:val="decimal"/>
      <w:lvlText w:val="%4."/>
      <w:lvlJc w:val="left"/>
      <w:pPr>
        <w:ind w:left="2763" w:hanging="360"/>
      </w:pPr>
    </w:lvl>
    <w:lvl w:ilvl="4" w:tplc="04190019" w:tentative="1">
      <w:start w:val="1"/>
      <w:numFmt w:val="lowerLetter"/>
      <w:lvlText w:val="%5."/>
      <w:lvlJc w:val="left"/>
      <w:pPr>
        <w:ind w:left="3483" w:hanging="360"/>
      </w:pPr>
    </w:lvl>
    <w:lvl w:ilvl="5" w:tplc="0419001B" w:tentative="1">
      <w:start w:val="1"/>
      <w:numFmt w:val="lowerRoman"/>
      <w:lvlText w:val="%6."/>
      <w:lvlJc w:val="right"/>
      <w:pPr>
        <w:ind w:left="4203" w:hanging="180"/>
      </w:pPr>
    </w:lvl>
    <w:lvl w:ilvl="6" w:tplc="0419000F" w:tentative="1">
      <w:start w:val="1"/>
      <w:numFmt w:val="decimal"/>
      <w:lvlText w:val="%7."/>
      <w:lvlJc w:val="left"/>
      <w:pPr>
        <w:ind w:left="4923" w:hanging="360"/>
      </w:pPr>
    </w:lvl>
    <w:lvl w:ilvl="7" w:tplc="04190019" w:tentative="1">
      <w:start w:val="1"/>
      <w:numFmt w:val="lowerLetter"/>
      <w:lvlText w:val="%8."/>
      <w:lvlJc w:val="left"/>
      <w:pPr>
        <w:ind w:left="5643" w:hanging="360"/>
      </w:pPr>
    </w:lvl>
    <w:lvl w:ilvl="8" w:tplc="0419001B" w:tentative="1">
      <w:start w:val="1"/>
      <w:numFmt w:val="lowerRoman"/>
      <w:lvlText w:val="%9."/>
      <w:lvlJc w:val="right"/>
      <w:pPr>
        <w:ind w:left="6363" w:hanging="180"/>
      </w:pPr>
    </w:lvl>
  </w:abstractNum>
  <w:abstractNum w:abstractNumId="49">
    <w:nsid w:val="71577725"/>
    <w:multiLevelType w:val="hybridMultilevel"/>
    <w:tmpl w:val="0B44A058"/>
    <w:lvl w:ilvl="0" w:tplc="BC708E70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42"/>
  </w:num>
  <w:num w:numId="12">
    <w:abstractNumId w:val="10"/>
  </w:num>
  <w:num w:numId="13">
    <w:abstractNumId w:val="11"/>
  </w:num>
  <w:num w:numId="14">
    <w:abstractNumId w:val="12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1"/>
  </w:num>
  <w:num w:numId="22">
    <w:abstractNumId w:val="22"/>
  </w:num>
  <w:num w:numId="23">
    <w:abstractNumId w:val="23"/>
  </w:num>
  <w:num w:numId="24">
    <w:abstractNumId w:val="26"/>
  </w:num>
  <w:num w:numId="25">
    <w:abstractNumId w:val="27"/>
  </w:num>
  <w:num w:numId="26">
    <w:abstractNumId w:val="28"/>
  </w:num>
  <w:num w:numId="27">
    <w:abstractNumId w:val="29"/>
  </w:num>
  <w:num w:numId="28">
    <w:abstractNumId w:val="30"/>
  </w:num>
  <w:num w:numId="29">
    <w:abstractNumId w:val="31"/>
  </w:num>
  <w:num w:numId="30">
    <w:abstractNumId w:val="32"/>
  </w:num>
  <w:num w:numId="31">
    <w:abstractNumId w:val="33"/>
  </w:num>
  <w:num w:numId="32">
    <w:abstractNumId w:val="38"/>
  </w:num>
  <w:num w:numId="33">
    <w:abstractNumId w:val="34"/>
  </w:num>
  <w:num w:numId="34">
    <w:abstractNumId w:val="35"/>
  </w:num>
  <w:num w:numId="35">
    <w:abstractNumId w:val="36"/>
  </w:num>
  <w:num w:numId="3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8"/>
  </w:num>
  <w:num w:numId="43">
    <w:abstractNumId w:val="45"/>
  </w:num>
  <w:num w:numId="44">
    <w:abstractNumId w:val="41"/>
  </w:num>
  <w:num w:numId="45">
    <w:abstractNumId w:val="44"/>
  </w:num>
  <w:num w:numId="46">
    <w:abstractNumId w:val="37"/>
  </w:num>
  <w:num w:numId="47">
    <w:abstractNumId w:val="13"/>
  </w:num>
  <w:num w:numId="48">
    <w:abstractNumId w:val="20"/>
  </w:num>
  <w:num w:numId="49">
    <w:abstractNumId w:val="24"/>
  </w:num>
  <w:num w:numId="50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0D0DC3"/>
    <w:rsid w:val="000D0DC3"/>
    <w:rsid w:val="00264884"/>
    <w:rsid w:val="002F48B8"/>
    <w:rsid w:val="003F03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0D0DC3"/>
    <w:rPr>
      <w:rFonts w:ascii="Symbol" w:hAnsi="Symbol" w:cs="Symbol"/>
    </w:rPr>
  </w:style>
  <w:style w:type="character" w:customStyle="1" w:styleId="WW8Num1z1">
    <w:name w:val="WW8Num1z1"/>
    <w:rsid w:val="000D0DC3"/>
    <w:rPr>
      <w:rFonts w:ascii="Courier New" w:hAnsi="Courier New" w:cs="Courier New"/>
    </w:rPr>
  </w:style>
  <w:style w:type="character" w:customStyle="1" w:styleId="WW8Num1z2">
    <w:name w:val="WW8Num1z2"/>
    <w:rsid w:val="000D0DC3"/>
    <w:rPr>
      <w:rFonts w:ascii="Wingdings" w:hAnsi="Wingdings" w:cs="Wingdings"/>
    </w:rPr>
  </w:style>
  <w:style w:type="character" w:customStyle="1" w:styleId="WW8Num3z0">
    <w:name w:val="WW8Num3z0"/>
    <w:rsid w:val="000D0DC3"/>
    <w:rPr>
      <w:rFonts w:ascii="Symbol" w:hAnsi="Symbol" w:cs="Symbol"/>
    </w:rPr>
  </w:style>
  <w:style w:type="character" w:customStyle="1" w:styleId="WW8Num3z1">
    <w:name w:val="WW8Num3z1"/>
    <w:rsid w:val="000D0DC3"/>
    <w:rPr>
      <w:rFonts w:ascii="Courier New" w:hAnsi="Courier New" w:cs="Courier New"/>
    </w:rPr>
  </w:style>
  <w:style w:type="character" w:customStyle="1" w:styleId="WW8Num3z2">
    <w:name w:val="WW8Num3z2"/>
    <w:rsid w:val="000D0DC3"/>
    <w:rPr>
      <w:rFonts w:ascii="Wingdings" w:hAnsi="Wingdings" w:cs="Wingdings"/>
    </w:rPr>
  </w:style>
  <w:style w:type="character" w:customStyle="1" w:styleId="WW8Num14z0">
    <w:name w:val="WW8Num14z0"/>
    <w:rsid w:val="000D0DC3"/>
    <w:rPr>
      <w:rFonts w:ascii="Symbol" w:hAnsi="Symbol" w:cs="Symbol"/>
    </w:rPr>
  </w:style>
  <w:style w:type="character" w:customStyle="1" w:styleId="WW8Num14z1">
    <w:name w:val="WW8Num14z1"/>
    <w:rsid w:val="000D0DC3"/>
    <w:rPr>
      <w:rFonts w:ascii="Courier New" w:hAnsi="Courier New" w:cs="Courier New"/>
    </w:rPr>
  </w:style>
  <w:style w:type="character" w:customStyle="1" w:styleId="WW8Num14z2">
    <w:name w:val="WW8Num14z2"/>
    <w:rsid w:val="000D0DC3"/>
    <w:rPr>
      <w:rFonts w:ascii="Wingdings" w:hAnsi="Wingdings" w:cs="Wingdings"/>
    </w:rPr>
  </w:style>
  <w:style w:type="character" w:customStyle="1" w:styleId="WW8Num27z0">
    <w:name w:val="WW8Num27z0"/>
    <w:rsid w:val="000D0DC3"/>
    <w:rPr>
      <w:rFonts w:ascii="Symbol" w:hAnsi="Symbol" w:cs="Symbol"/>
    </w:rPr>
  </w:style>
  <w:style w:type="character" w:customStyle="1" w:styleId="WW8Num27z1">
    <w:name w:val="WW8Num27z1"/>
    <w:rsid w:val="000D0DC3"/>
    <w:rPr>
      <w:rFonts w:ascii="Courier New" w:hAnsi="Courier New" w:cs="Courier New"/>
    </w:rPr>
  </w:style>
  <w:style w:type="character" w:customStyle="1" w:styleId="WW8Num27z2">
    <w:name w:val="WW8Num27z2"/>
    <w:rsid w:val="000D0DC3"/>
    <w:rPr>
      <w:rFonts w:ascii="Wingdings" w:hAnsi="Wingdings" w:cs="Wingdings"/>
    </w:rPr>
  </w:style>
  <w:style w:type="character" w:customStyle="1" w:styleId="WW8Num28z0">
    <w:name w:val="WW8Num28z0"/>
    <w:rsid w:val="000D0DC3"/>
    <w:rPr>
      <w:rFonts w:ascii="Symbol" w:hAnsi="Symbol" w:cs="Symbol"/>
    </w:rPr>
  </w:style>
  <w:style w:type="character" w:customStyle="1" w:styleId="WW8Num28z1">
    <w:name w:val="WW8Num28z1"/>
    <w:rsid w:val="000D0DC3"/>
    <w:rPr>
      <w:rFonts w:ascii="Courier New" w:hAnsi="Courier New" w:cs="Courier New"/>
    </w:rPr>
  </w:style>
  <w:style w:type="character" w:customStyle="1" w:styleId="WW8Num28z2">
    <w:name w:val="WW8Num28z2"/>
    <w:rsid w:val="000D0DC3"/>
    <w:rPr>
      <w:rFonts w:ascii="Wingdings" w:hAnsi="Wingdings" w:cs="Wingdings"/>
    </w:rPr>
  </w:style>
  <w:style w:type="character" w:customStyle="1" w:styleId="WW8Num29z0">
    <w:name w:val="WW8Num29z0"/>
    <w:rsid w:val="000D0DC3"/>
    <w:rPr>
      <w:rFonts w:ascii="Symbol" w:hAnsi="Symbol" w:cs="Symbol"/>
    </w:rPr>
  </w:style>
  <w:style w:type="character" w:customStyle="1" w:styleId="WW8Num29z1">
    <w:name w:val="WW8Num29z1"/>
    <w:rsid w:val="000D0DC3"/>
    <w:rPr>
      <w:rFonts w:ascii="Courier New" w:hAnsi="Courier New" w:cs="Courier New"/>
    </w:rPr>
  </w:style>
  <w:style w:type="character" w:customStyle="1" w:styleId="WW8Num29z2">
    <w:name w:val="WW8Num29z2"/>
    <w:rsid w:val="000D0DC3"/>
    <w:rPr>
      <w:rFonts w:ascii="Wingdings" w:hAnsi="Wingdings" w:cs="Wingdings"/>
    </w:rPr>
  </w:style>
  <w:style w:type="character" w:customStyle="1" w:styleId="WW8Num31z0">
    <w:name w:val="WW8Num31z0"/>
    <w:rsid w:val="000D0DC3"/>
    <w:rPr>
      <w:rFonts w:ascii="Symbol" w:hAnsi="Symbol" w:cs="Symbol"/>
    </w:rPr>
  </w:style>
  <w:style w:type="character" w:customStyle="1" w:styleId="WW8Num31z1">
    <w:name w:val="WW8Num31z1"/>
    <w:rsid w:val="000D0DC3"/>
    <w:rPr>
      <w:rFonts w:ascii="Courier New" w:hAnsi="Courier New" w:cs="Courier New"/>
    </w:rPr>
  </w:style>
  <w:style w:type="character" w:customStyle="1" w:styleId="WW8Num31z2">
    <w:name w:val="WW8Num31z2"/>
    <w:rsid w:val="000D0DC3"/>
    <w:rPr>
      <w:rFonts w:ascii="Wingdings" w:hAnsi="Wingdings" w:cs="Wingdings"/>
    </w:rPr>
  </w:style>
  <w:style w:type="character" w:customStyle="1" w:styleId="WW8Num32z0">
    <w:name w:val="WW8Num32z0"/>
    <w:rsid w:val="000D0DC3"/>
    <w:rPr>
      <w:rFonts w:ascii="Symbol" w:hAnsi="Symbol" w:cs="Symbol"/>
    </w:rPr>
  </w:style>
  <w:style w:type="character" w:customStyle="1" w:styleId="WW8Num32z1">
    <w:name w:val="WW8Num32z1"/>
    <w:rsid w:val="000D0DC3"/>
    <w:rPr>
      <w:rFonts w:ascii="Courier New" w:hAnsi="Courier New" w:cs="Courier New"/>
    </w:rPr>
  </w:style>
  <w:style w:type="character" w:customStyle="1" w:styleId="WW8Num32z2">
    <w:name w:val="WW8Num32z2"/>
    <w:rsid w:val="000D0DC3"/>
    <w:rPr>
      <w:rFonts w:ascii="Wingdings" w:hAnsi="Wingdings" w:cs="Wingdings"/>
    </w:rPr>
  </w:style>
  <w:style w:type="character" w:customStyle="1" w:styleId="WW8Num33z0">
    <w:name w:val="WW8Num33z0"/>
    <w:rsid w:val="000D0DC3"/>
    <w:rPr>
      <w:rFonts w:ascii="Symbol" w:hAnsi="Symbol" w:cs="Symbol"/>
    </w:rPr>
  </w:style>
  <w:style w:type="character" w:customStyle="1" w:styleId="WW8Num33z1">
    <w:name w:val="WW8Num33z1"/>
    <w:rsid w:val="000D0DC3"/>
    <w:rPr>
      <w:rFonts w:ascii="Courier New" w:hAnsi="Courier New" w:cs="Courier New"/>
    </w:rPr>
  </w:style>
  <w:style w:type="character" w:customStyle="1" w:styleId="WW8Num33z2">
    <w:name w:val="WW8Num33z2"/>
    <w:rsid w:val="000D0DC3"/>
    <w:rPr>
      <w:rFonts w:ascii="Wingdings" w:hAnsi="Wingdings" w:cs="Wingdings"/>
    </w:rPr>
  </w:style>
  <w:style w:type="character" w:customStyle="1" w:styleId="WW8Num34z0">
    <w:name w:val="WW8Num34z0"/>
    <w:rsid w:val="000D0DC3"/>
    <w:rPr>
      <w:rFonts w:ascii="Symbol" w:hAnsi="Symbol" w:cs="Symbol"/>
    </w:rPr>
  </w:style>
  <w:style w:type="character" w:customStyle="1" w:styleId="WW8Num34z1">
    <w:name w:val="WW8Num34z1"/>
    <w:rsid w:val="000D0DC3"/>
    <w:rPr>
      <w:rFonts w:ascii="Courier New" w:hAnsi="Courier New" w:cs="Courier New"/>
    </w:rPr>
  </w:style>
  <w:style w:type="character" w:customStyle="1" w:styleId="WW8Num34z2">
    <w:name w:val="WW8Num34z2"/>
    <w:rsid w:val="000D0DC3"/>
    <w:rPr>
      <w:rFonts w:ascii="Wingdings" w:hAnsi="Wingdings" w:cs="Wingdings"/>
    </w:rPr>
  </w:style>
  <w:style w:type="character" w:customStyle="1" w:styleId="WW8Num35z0">
    <w:name w:val="WW8Num35z0"/>
    <w:rsid w:val="000D0DC3"/>
    <w:rPr>
      <w:rFonts w:ascii="Symbol" w:hAnsi="Symbol" w:cs="Symbol"/>
    </w:rPr>
  </w:style>
  <w:style w:type="character" w:customStyle="1" w:styleId="WW8Num35z1">
    <w:name w:val="WW8Num35z1"/>
    <w:rsid w:val="000D0DC3"/>
    <w:rPr>
      <w:rFonts w:ascii="Courier New" w:hAnsi="Courier New" w:cs="Courier New"/>
    </w:rPr>
  </w:style>
  <w:style w:type="character" w:customStyle="1" w:styleId="WW8Num35z2">
    <w:name w:val="WW8Num35z2"/>
    <w:rsid w:val="000D0DC3"/>
    <w:rPr>
      <w:rFonts w:ascii="Wingdings" w:hAnsi="Wingdings" w:cs="Wingdings"/>
    </w:rPr>
  </w:style>
  <w:style w:type="character" w:customStyle="1" w:styleId="WW8Num36z0">
    <w:name w:val="WW8Num36z0"/>
    <w:rsid w:val="000D0DC3"/>
    <w:rPr>
      <w:rFonts w:ascii="Symbol" w:hAnsi="Symbol" w:cs="Symbol"/>
    </w:rPr>
  </w:style>
  <w:style w:type="character" w:customStyle="1" w:styleId="WW8Num36z1">
    <w:name w:val="WW8Num36z1"/>
    <w:rsid w:val="000D0DC3"/>
    <w:rPr>
      <w:rFonts w:ascii="Courier New" w:hAnsi="Courier New" w:cs="Courier New"/>
    </w:rPr>
  </w:style>
  <w:style w:type="character" w:customStyle="1" w:styleId="WW8Num36z2">
    <w:name w:val="WW8Num36z2"/>
    <w:rsid w:val="000D0DC3"/>
    <w:rPr>
      <w:rFonts w:ascii="Wingdings" w:hAnsi="Wingdings" w:cs="Wingdings"/>
    </w:rPr>
  </w:style>
  <w:style w:type="character" w:customStyle="1" w:styleId="WW8Num37z0">
    <w:name w:val="WW8Num37z0"/>
    <w:rsid w:val="000D0DC3"/>
    <w:rPr>
      <w:b w:val="0"/>
    </w:rPr>
  </w:style>
  <w:style w:type="character" w:customStyle="1" w:styleId="WW8Num38z0">
    <w:name w:val="WW8Num38z0"/>
    <w:rsid w:val="000D0DC3"/>
    <w:rPr>
      <w:rFonts w:ascii="Symbol" w:hAnsi="Symbol" w:cs="Symbol"/>
    </w:rPr>
  </w:style>
  <w:style w:type="character" w:customStyle="1" w:styleId="WW8Num38z1">
    <w:name w:val="WW8Num38z1"/>
    <w:rsid w:val="000D0DC3"/>
    <w:rPr>
      <w:rFonts w:ascii="Courier New" w:hAnsi="Courier New" w:cs="Courier New"/>
    </w:rPr>
  </w:style>
  <w:style w:type="character" w:customStyle="1" w:styleId="WW8Num38z2">
    <w:name w:val="WW8Num38z2"/>
    <w:rsid w:val="000D0DC3"/>
    <w:rPr>
      <w:rFonts w:ascii="Wingdings" w:hAnsi="Wingdings" w:cs="Wingdings"/>
    </w:rPr>
  </w:style>
  <w:style w:type="character" w:customStyle="1" w:styleId="WW8Num39z0">
    <w:name w:val="WW8Num39z0"/>
    <w:rsid w:val="000D0DC3"/>
    <w:rPr>
      <w:rFonts w:ascii="Symbol" w:hAnsi="Symbol" w:cs="Symbol"/>
    </w:rPr>
  </w:style>
  <w:style w:type="character" w:customStyle="1" w:styleId="WW8Num39z1">
    <w:name w:val="WW8Num39z1"/>
    <w:rsid w:val="000D0DC3"/>
    <w:rPr>
      <w:rFonts w:ascii="Courier New" w:hAnsi="Courier New" w:cs="Courier New"/>
    </w:rPr>
  </w:style>
  <w:style w:type="character" w:customStyle="1" w:styleId="WW8Num39z2">
    <w:name w:val="WW8Num39z2"/>
    <w:rsid w:val="000D0DC3"/>
    <w:rPr>
      <w:rFonts w:ascii="Wingdings" w:hAnsi="Wingdings" w:cs="Wingdings"/>
    </w:rPr>
  </w:style>
  <w:style w:type="character" w:customStyle="1" w:styleId="WW8Num40z0">
    <w:name w:val="WW8Num40z0"/>
    <w:rsid w:val="000D0DC3"/>
    <w:rPr>
      <w:rFonts w:ascii="Symbol" w:hAnsi="Symbol" w:cs="Symbol"/>
    </w:rPr>
  </w:style>
  <w:style w:type="character" w:customStyle="1" w:styleId="WW8Num40z1">
    <w:name w:val="WW8Num40z1"/>
    <w:rsid w:val="000D0DC3"/>
    <w:rPr>
      <w:rFonts w:ascii="Courier New" w:hAnsi="Courier New" w:cs="Courier New"/>
    </w:rPr>
  </w:style>
  <w:style w:type="character" w:customStyle="1" w:styleId="WW8Num40z2">
    <w:name w:val="WW8Num40z2"/>
    <w:rsid w:val="000D0DC3"/>
    <w:rPr>
      <w:rFonts w:ascii="Wingdings" w:hAnsi="Wingdings" w:cs="Wingdings"/>
    </w:rPr>
  </w:style>
  <w:style w:type="character" w:customStyle="1" w:styleId="WW8Num43z0">
    <w:name w:val="WW8Num43z0"/>
    <w:rsid w:val="000D0DC3"/>
    <w:rPr>
      <w:rFonts w:ascii="Symbol" w:hAnsi="Symbol" w:cs="Symbol"/>
    </w:rPr>
  </w:style>
  <w:style w:type="character" w:customStyle="1" w:styleId="WW8Num43z1">
    <w:name w:val="WW8Num43z1"/>
    <w:rsid w:val="000D0DC3"/>
    <w:rPr>
      <w:rFonts w:ascii="Courier New" w:hAnsi="Courier New" w:cs="Courier New"/>
    </w:rPr>
  </w:style>
  <w:style w:type="character" w:customStyle="1" w:styleId="WW8Num43z2">
    <w:name w:val="WW8Num43z2"/>
    <w:rsid w:val="000D0DC3"/>
    <w:rPr>
      <w:rFonts w:ascii="Wingdings" w:hAnsi="Wingdings" w:cs="Wingdings"/>
    </w:rPr>
  </w:style>
  <w:style w:type="character" w:customStyle="1" w:styleId="WW8Num44z0">
    <w:name w:val="WW8Num44z0"/>
    <w:rsid w:val="000D0DC3"/>
    <w:rPr>
      <w:rFonts w:ascii="Symbol" w:hAnsi="Symbol" w:cs="Symbol"/>
    </w:rPr>
  </w:style>
  <w:style w:type="character" w:customStyle="1" w:styleId="WW8Num44z1">
    <w:name w:val="WW8Num44z1"/>
    <w:rsid w:val="000D0DC3"/>
    <w:rPr>
      <w:rFonts w:ascii="Courier New" w:hAnsi="Courier New" w:cs="Courier New"/>
    </w:rPr>
  </w:style>
  <w:style w:type="character" w:customStyle="1" w:styleId="WW8Num44z2">
    <w:name w:val="WW8Num44z2"/>
    <w:rsid w:val="000D0DC3"/>
    <w:rPr>
      <w:rFonts w:ascii="Wingdings" w:hAnsi="Wingdings" w:cs="Wingdings"/>
    </w:rPr>
  </w:style>
  <w:style w:type="character" w:customStyle="1" w:styleId="WW8Num45z0">
    <w:name w:val="WW8Num45z0"/>
    <w:rsid w:val="000D0DC3"/>
    <w:rPr>
      <w:rFonts w:ascii="Symbol" w:hAnsi="Symbol" w:cs="Symbol"/>
    </w:rPr>
  </w:style>
  <w:style w:type="character" w:customStyle="1" w:styleId="WW8Num45z1">
    <w:name w:val="WW8Num45z1"/>
    <w:rsid w:val="000D0DC3"/>
    <w:rPr>
      <w:rFonts w:ascii="Courier New" w:hAnsi="Courier New" w:cs="Courier New"/>
    </w:rPr>
  </w:style>
  <w:style w:type="character" w:customStyle="1" w:styleId="WW8Num45z2">
    <w:name w:val="WW8Num45z2"/>
    <w:rsid w:val="000D0DC3"/>
    <w:rPr>
      <w:rFonts w:ascii="Wingdings" w:hAnsi="Wingdings" w:cs="Wingdings"/>
    </w:rPr>
  </w:style>
  <w:style w:type="character" w:customStyle="1" w:styleId="WW8Num46z0">
    <w:name w:val="WW8Num46z0"/>
    <w:rsid w:val="000D0DC3"/>
    <w:rPr>
      <w:rFonts w:ascii="Symbol" w:hAnsi="Symbol" w:cs="Symbol"/>
    </w:rPr>
  </w:style>
  <w:style w:type="character" w:customStyle="1" w:styleId="WW8Num46z1">
    <w:name w:val="WW8Num46z1"/>
    <w:rsid w:val="000D0DC3"/>
    <w:rPr>
      <w:rFonts w:ascii="Courier New" w:hAnsi="Courier New" w:cs="Courier New"/>
    </w:rPr>
  </w:style>
  <w:style w:type="character" w:customStyle="1" w:styleId="WW8Num46z2">
    <w:name w:val="WW8Num46z2"/>
    <w:rsid w:val="000D0DC3"/>
    <w:rPr>
      <w:rFonts w:ascii="Wingdings" w:hAnsi="Wingdings" w:cs="Wingdings"/>
    </w:rPr>
  </w:style>
  <w:style w:type="character" w:customStyle="1" w:styleId="WW8Num47z0">
    <w:name w:val="WW8Num47z0"/>
    <w:rsid w:val="000D0DC3"/>
    <w:rPr>
      <w:rFonts w:ascii="Symbol" w:hAnsi="Symbol" w:cs="Symbol"/>
    </w:rPr>
  </w:style>
  <w:style w:type="character" w:customStyle="1" w:styleId="WW8Num47z1">
    <w:name w:val="WW8Num47z1"/>
    <w:rsid w:val="000D0DC3"/>
    <w:rPr>
      <w:rFonts w:ascii="Courier New" w:hAnsi="Courier New" w:cs="Courier New"/>
    </w:rPr>
  </w:style>
  <w:style w:type="character" w:customStyle="1" w:styleId="WW8Num47z2">
    <w:name w:val="WW8Num47z2"/>
    <w:rsid w:val="000D0DC3"/>
    <w:rPr>
      <w:rFonts w:ascii="Wingdings" w:hAnsi="Wingdings" w:cs="Wingdings"/>
    </w:rPr>
  </w:style>
  <w:style w:type="character" w:customStyle="1" w:styleId="WW8Num48z0">
    <w:name w:val="WW8Num48z0"/>
    <w:rsid w:val="000D0DC3"/>
    <w:rPr>
      <w:rFonts w:ascii="Symbol" w:hAnsi="Symbol" w:cs="Symbol"/>
    </w:rPr>
  </w:style>
  <w:style w:type="character" w:customStyle="1" w:styleId="WW8Num48z1">
    <w:name w:val="WW8Num48z1"/>
    <w:rsid w:val="000D0DC3"/>
    <w:rPr>
      <w:rFonts w:ascii="Courier New" w:hAnsi="Courier New" w:cs="Courier New"/>
    </w:rPr>
  </w:style>
  <w:style w:type="character" w:customStyle="1" w:styleId="WW8Num48z2">
    <w:name w:val="WW8Num48z2"/>
    <w:rsid w:val="000D0DC3"/>
    <w:rPr>
      <w:rFonts w:ascii="Wingdings" w:hAnsi="Wingdings" w:cs="Wingdings"/>
    </w:rPr>
  </w:style>
  <w:style w:type="character" w:customStyle="1" w:styleId="WW8Num49z0">
    <w:name w:val="WW8Num49z0"/>
    <w:rsid w:val="000D0DC3"/>
    <w:rPr>
      <w:rFonts w:ascii="Symbol" w:hAnsi="Symbol" w:cs="Symbol"/>
    </w:rPr>
  </w:style>
  <w:style w:type="character" w:customStyle="1" w:styleId="WW8Num49z1">
    <w:name w:val="WW8Num49z1"/>
    <w:rsid w:val="000D0DC3"/>
    <w:rPr>
      <w:rFonts w:ascii="Courier New" w:hAnsi="Courier New" w:cs="Courier New"/>
    </w:rPr>
  </w:style>
  <w:style w:type="character" w:customStyle="1" w:styleId="WW8Num49z2">
    <w:name w:val="WW8Num49z2"/>
    <w:rsid w:val="000D0DC3"/>
    <w:rPr>
      <w:rFonts w:ascii="Wingdings" w:hAnsi="Wingdings" w:cs="Wingdings"/>
    </w:rPr>
  </w:style>
  <w:style w:type="character" w:customStyle="1" w:styleId="WW8Num53z0">
    <w:name w:val="WW8Num53z0"/>
    <w:rsid w:val="000D0DC3"/>
    <w:rPr>
      <w:rFonts w:ascii="Symbol" w:hAnsi="Symbol" w:cs="Symbol"/>
    </w:rPr>
  </w:style>
  <w:style w:type="character" w:customStyle="1" w:styleId="WW8Num53z1">
    <w:name w:val="WW8Num53z1"/>
    <w:rsid w:val="000D0DC3"/>
    <w:rPr>
      <w:rFonts w:ascii="Courier New" w:hAnsi="Courier New" w:cs="Courier New"/>
    </w:rPr>
  </w:style>
  <w:style w:type="character" w:customStyle="1" w:styleId="WW8Num53z2">
    <w:name w:val="WW8Num53z2"/>
    <w:rsid w:val="000D0DC3"/>
    <w:rPr>
      <w:rFonts w:ascii="Wingdings" w:hAnsi="Wingdings" w:cs="Wingdings"/>
    </w:rPr>
  </w:style>
  <w:style w:type="character" w:customStyle="1" w:styleId="Absatz-Standardschriftart">
    <w:name w:val="Absatz-Standardschriftart"/>
    <w:rsid w:val="000D0DC3"/>
  </w:style>
  <w:style w:type="character" w:customStyle="1" w:styleId="2">
    <w:name w:val="Основной шрифт абзаца2"/>
    <w:rsid w:val="000D0DC3"/>
  </w:style>
  <w:style w:type="character" w:customStyle="1" w:styleId="1">
    <w:name w:val="Основной шрифт абзаца1"/>
    <w:rsid w:val="000D0DC3"/>
  </w:style>
  <w:style w:type="character" w:customStyle="1" w:styleId="a3">
    <w:name w:val="Верхний колонтитул Знак"/>
    <w:basedOn w:val="1"/>
    <w:rsid w:val="000D0DC3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Номер страницы1"/>
    <w:basedOn w:val="1"/>
    <w:rsid w:val="000D0DC3"/>
  </w:style>
  <w:style w:type="character" w:customStyle="1" w:styleId="ListLabel1">
    <w:name w:val="ListLabel 1"/>
    <w:rsid w:val="000D0DC3"/>
    <w:rPr>
      <w:rFonts w:cs="Courier New"/>
    </w:rPr>
  </w:style>
  <w:style w:type="character" w:customStyle="1" w:styleId="ListLabel2">
    <w:name w:val="ListLabel 2"/>
    <w:rsid w:val="000D0DC3"/>
    <w:rPr>
      <w:rFonts w:cs="font311"/>
    </w:rPr>
  </w:style>
  <w:style w:type="character" w:customStyle="1" w:styleId="ListLabel3">
    <w:name w:val="ListLabel 3"/>
    <w:rsid w:val="000D0DC3"/>
    <w:rPr>
      <w:b w:val="0"/>
    </w:rPr>
  </w:style>
  <w:style w:type="character" w:customStyle="1" w:styleId="ListLabel4">
    <w:name w:val="ListLabel 4"/>
    <w:rsid w:val="000D0DC3"/>
    <w:rPr>
      <w:rFonts w:cs="Times New Roman CYR"/>
    </w:rPr>
  </w:style>
  <w:style w:type="character" w:customStyle="1" w:styleId="ListLabel5">
    <w:name w:val="ListLabel 5"/>
    <w:rsid w:val="000D0DC3"/>
    <w:rPr>
      <w:b/>
      <w:i/>
    </w:rPr>
  </w:style>
  <w:style w:type="character" w:customStyle="1" w:styleId="ListLabel6">
    <w:name w:val="ListLabel 6"/>
    <w:rsid w:val="000D0DC3"/>
    <w:rPr>
      <w:rFonts w:eastAsia="Times New Roman" w:cs="Times New Roman"/>
    </w:rPr>
  </w:style>
  <w:style w:type="character" w:customStyle="1" w:styleId="ListLabel7">
    <w:name w:val="ListLabel 7"/>
    <w:rsid w:val="000D0DC3"/>
    <w:rPr>
      <w:rFonts w:cs="Symbol"/>
    </w:rPr>
  </w:style>
  <w:style w:type="character" w:customStyle="1" w:styleId="ListLabel8">
    <w:name w:val="ListLabel 8"/>
    <w:rsid w:val="000D0DC3"/>
    <w:rPr>
      <w:rFonts w:cs="Courier New"/>
    </w:rPr>
  </w:style>
  <w:style w:type="character" w:customStyle="1" w:styleId="ListLabel9">
    <w:name w:val="ListLabel 9"/>
    <w:rsid w:val="000D0DC3"/>
    <w:rPr>
      <w:rFonts w:cs="Wingdings"/>
    </w:rPr>
  </w:style>
  <w:style w:type="character" w:customStyle="1" w:styleId="ListLabel10">
    <w:name w:val="ListLabel 10"/>
    <w:rsid w:val="000D0DC3"/>
    <w:rPr>
      <w:b w:val="0"/>
    </w:rPr>
  </w:style>
  <w:style w:type="character" w:customStyle="1" w:styleId="ListLabel11">
    <w:name w:val="ListLabel 11"/>
    <w:rsid w:val="000D0DC3"/>
    <w:rPr>
      <w:b/>
      <w:i/>
    </w:rPr>
  </w:style>
  <w:style w:type="character" w:customStyle="1" w:styleId="ListLabel12">
    <w:name w:val="ListLabel 12"/>
    <w:rsid w:val="000D0DC3"/>
    <w:rPr>
      <w:rFonts w:cs="Symbol"/>
    </w:rPr>
  </w:style>
  <w:style w:type="character" w:customStyle="1" w:styleId="ListLabel13">
    <w:name w:val="ListLabel 13"/>
    <w:rsid w:val="000D0DC3"/>
    <w:rPr>
      <w:rFonts w:cs="Courier New"/>
    </w:rPr>
  </w:style>
  <w:style w:type="character" w:customStyle="1" w:styleId="ListLabel14">
    <w:name w:val="ListLabel 14"/>
    <w:rsid w:val="000D0DC3"/>
    <w:rPr>
      <w:rFonts w:cs="Wingdings"/>
    </w:rPr>
  </w:style>
  <w:style w:type="character" w:customStyle="1" w:styleId="ListLabel15">
    <w:name w:val="ListLabel 15"/>
    <w:rsid w:val="000D0DC3"/>
    <w:rPr>
      <w:b w:val="0"/>
    </w:rPr>
  </w:style>
  <w:style w:type="character" w:customStyle="1" w:styleId="ListLabel16">
    <w:name w:val="ListLabel 16"/>
    <w:rsid w:val="000D0DC3"/>
    <w:rPr>
      <w:b/>
      <w:i/>
    </w:rPr>
  </w:style>
  <w:style w:type="character" w:customStyle="1" w:styleId="ListLabel17">
    <w:name w:val="ListLabel 17"/>
    <w:rsid w:val="000D0DC3"/>
    <w:rPr>
      <w:rFonts w:cs="Symbol"/>
    </w:rPr>
  </w:style>
  <w:style w:type="character" w:customStyle="1" w:styleId="ListLabel18">
    <w:name w:val="ListLabel 18"/>
    <w:rsid w:val="000D0DC3"/>
    <w:rPr>
      <w:rFonts w:cs="Courier New"/>
    </w:rPr>
  </w:style>
  <w:style w:type="character" w:customStyle="1" w:styleId="ListLabel19">
    <w:name w:val="ListLabel 19"/>
    <w:rsid w:val="000D0DC3"/>
    <w:rPr>
      <w:rFonts w:cs="Wingdings"/>
    </w:rPr>
  </w:style>
  <w:style w:type="character" w:customStyle="1" w:styleId="ListLabel20">
    <w:name w:val="ListLabel 20"/>
    <w:rsid w:val="000D0DC3"/>
    <w:rPr>
      <w:b w:val="0"/>
    </w:rPr>
  </w:style>
  <w:style w:type="character" w:customStyle="1" w:styleId="ListLabel21">
    <w:name w:val="ListLabel 21"/>
    <w:rsid w:val="000D0DC3"/>
    <w:rPr>
      <w:b/>
      <w:i/>
    </w:rPr>
  </w:style>
  <w:style w:type="character" w:customStyle="1" w:styleId="ListLabel22">
    <w:name w:val="ListLabel 22"/>
    <w:rsid w:val="000D0DC3"/>
    <w:rPr>
      <w:rFonts w:cs="Symbol"/>
    </w:rPr>
  </w:style>
  <w:style w:type="character" w:customStyle="1" w:styleId="ListLabel23">
    <w:name w:val="ListLabel 23"/>
    <w:rsid w:val="000D0DC3"/>
    <w:rPr>
      <w:rFonts w:cs="Courier New"/>
    </w:rPr>
  </w:style>
  <w:style w:type="character" w:customStyle="1" w:styleId="ListLabel24">
    <w:name w:val="ListLabel 24"/>
    <w:rsid w:val="000D0DC3"/>
    <w:rPr>
      <w:rFonts w:cs="Wingdings"/>
    </w:rPr>
  </w:style>
  <w:style w:type="character" w:customStyle="1" w:styleId="ListLabel25">
    <w:name w:val="ListLabel 25"/>
    <w:rsid w:val="000D0DC3"/>
    <w:rPr>
      <w:b w:val="0"/>
    </w:rPr>
  </w:style>
  <w:style w:type="character" w:customStyle="1" w:styleId="ListLabel26">
    <w:name w:val="ListLabel 26"/>
    <w:rsid w:val="000D0DC3"/>
    <w:rPr>
      <w:b/>
      <w:i/>
    </w:rPr>
  </w:style>
  <w:style w:type="character" w:customStyle="1" w:styleId="ListLabel27">
    <w:name w:val="ListLabel 27"/>
    <w:rsid w:val="000D0DC3"/>
    <w:rPr>
      <w:rFonts w:cs="Symbol"/>
    </w:rPr>
  </w:style>
  <w:style w:type="character" w:customStyle="1" w:styleId="ListLabel28">
    <w:name w:val="ListLabel 28"/>
    <w:rsid w:val="000D0DC3"/>
    <w:rPr>
      <w:rFonts w:cs="Courier New"/>
    </w:rPr>
  </w:style>
  <w:style w:type="character" w:customStyle="1" w:styleId="ListLabel29">
    <w:name w:val="ListLabel 29"/>
    <w:rsid w:val="000D0DC3"/>
    <w:rPr>
      <w:rFonts w:cs="Wingdings"/>
    </w:rPr>
  </w:style>
  <w:style w:type="character" w:customStyle="1" w:styleId="ListLabel30">
    <w:name w:val="ListLabel 30"/>
    <w:rsid w:val="000D0DC3"/>
    <w:rPr>
      <w:b w:val="0"/>
    </w:rPr>
  </w:style>
  <w:style w:type="character" w:customStyle="1" w:styleId="ListLabel31">
    <w:name w:val="ListLabel 31"/>
    <w:rsid w:val="000D0DC3"/>
    <w:rPr>
      <w:b/>
      <w:i/>
    </w:rPr>
  </w:style>
  <w:style w:type="character" w:customStyle="1" w:styleId="ListLabel32">
    <w:name w:val="ListLabel 32"/>
    <w:rsid w:val="000D0DC3"/>
    <w:rPr>
      <w:rFonts w:cs="Symbol"/>
    </w:rPr>
  </w:style>
  <w:style w:type="character" w:customStyle="1" w:styleId="ListLabel33">
    <w:name w:val="ListLabel 33"/>
    <w:rsid w:val="000D0DC3"/>
    <w:rPr>
      <w:rFonts w:cs="Courier New"/>
    </w:rPr>
  </w:style>
  <w:style w:type="character" w:customStyle="1" w:styleId="ListLabel34">
    <w:name w:val="ListLabel 34"/>
    <w:rsid w:val="000D0DC3"/>
    <w:rPr>
      <w:rFonts w:cs="Wingdings"/>
    </w:rPr>
  </w:style>
  <w:style w:type="character" w:customStyle="1" w:styleId="ListLabel35">
    <w:name w:val="ListLabel 35"/>
    <w:rsid w:val="000D0DC3"/>
    <w:rPr>
      <w:b w:val="0"/>
    </w:rPr>
  </w:style>
  <w:style w:type="character" w:customStyle="1" w:styleId="ListLabel36">
    <w:name w:val="ListLabel 36"/>
    <w:rsid w:val="000D0DC3"/>
    <w:rPr>
      <w:b/>
      <w:i/>
    </w:rPr>
  </w:style>
  <w:style w:type="character" w:customStyle="1" w:styleId="ListLabel37">
    <w:name w:val="ListLabel 37"/>
    <w:rsid w:val="000D0DC3"/>
    <w:rPr>
      <w:rFonts w:cs="Symbol"/>
    </w:rPr>
  </w:style>
  <w:style w:type="character" w:customStyle="1" w:styleId="ListLabel38">
    <w:name w:val="ListLabel 38"/>
    <w:rsid w:val="000D0DC3"/>
    <w:rPr>
      <w:rFonts w:cs="Courier New"/>
    </w:rPr>
  </w:style>
  <w:style w:type="character" w:customStyle="1" w:styleId="ListLabel39">
    <w:name w:val="ListLabel 39"/>
    <w:rsid w:val="000D0DC3"/>
    <w:rPr>
      <w:rFonts w:cs="Wingdings"/>
    </w:rPr>
  </w:style>
  <w:style w:type="character" w:customStyle="1" w:styleId="ListLabel40">
    <w:name w:val="ListLabel 40"/>
    <w:rsid w:val="000D0DC3"/>
    <w:rPr>
      <w:b w:val="0"/>
    </w:rPr>
  </w:style>
  <w:style w:type="character" w:customStyle="1" w:styleId="ListLabel41">
    <w:name w:val="ListLabel 41"/>
    <w:rsid w:val="000D0DC3"/>
    <w:rPr>
      <w:b/>
      <w:i/>
    </w:rPr>
  </w:style>
  <w:style w:type="character" w:customStyle="1" w:styleId="ListLabel42">
    <w:name w:val="ListLabel 42"/>
    <w:rsid w:val="000D0DC3"/>
    <w:rPr>
      <w:rFonts w:cs="Symbol"/>
    </w:rPr>
  </w:style>
  <w:style w:type="character" w:customStyle="1" w:styleId="ListLabel43">
    <w:name w:val="ListLabel 43"/>
    <w:rsid w:val="000D0DC3"/>
    <w:rPr>
      <w:rFonts w:cs="Courier New"/>
    </w:rPr>
  </w:style>
  <w:style w:type="character" w:customStyle="1" w:styleId="ListLabel44">
    <w:name w:val="ListLabel 44"/>
    <w:rsid w:val="000D0DC3"/>
    <w:rPr>
      <w:rFonts w:cs="Wingdings"/>
    </w:rPr>
  </w:style>
  <w:style w:type="character" w:customStyle="1" w:styleId="ListLabel45">
    <w:name w:val="ListLabel 45"/>
    <w:rsid w:val="000D0DC3"/>
    <w:rPr>
      <w:b w:val="0"/>
    </w:rPr>
  </w:style>
  <w:style w:type="character" w:customStyle="1" w:styleId="ListLabel46">
    <w:name w:val="ListLabel 46"/>
    <w:rsid w:val="000D0DC3"/>
    <w:rPr>
      <w:b/>
      <w:i/>
    </w:rPr>
  </w:style>
  <w:style w:type="character" w:customStyle="1" w:styleId="ListLabel47">
    <w:name w:val="ListLabel 47"/>
    <w:rsid w:val="000D0DC3"/>
    <w:rPr>
      <w:rFonts w:cs="Symbol"/>
    </w:rPr>
  </w:style>
  <w:style w:type="character" w:customStyle="1" w:styleId="ListLabel48">
    <w:name w:val="ListLabel 48"/>
    <w:rsid w:val="000D0DC3"/>
    <w:rPr>
      <w:rFonts w:cs="Courier New"/>
    </w:rPr>
  </w:style>
  <w:style w:type="character" w:customStyle="1" w:styleId="ListLabel49">
    <w:name w:val="ListLabel 49"/>
    <w:rsid w:val="000D0DC3"/>
    <w:rPr>
      <w:rFonts w:cs="Wingdings"/>
    </w:rPr>
  </w:style>
  <w:style w:type="character" w:customStyle="1" w:styleId="ListLabel50">
    <w:name w:val="ListLabel 50"/>
    <w:rsid w:val="000D0DC3"/>
    <w:rPr>
      <w:b w:val="0"/>
    </w:rPr>
  </w:style>
  <w:style w:type="character" w:customStyle="1" w:styleId="ListLabel51">
    <w:name w:val="ListLabel 51"/>
    <w:rsid w:val="000D0DC3"/>
    <w:rPr>
      <w:b/>
      <w:i/>
    </w:rPr>
  </w:style>
  <w:style w:type="character" w:customStyle="1" w:styleId="ListLabel52">
    <w:name w:val="ListLabel 52"/>
    <w:rsid w:val="000D0DC3"/>
    <w:rPr>
      <w:rFonts w:cs="Symbol"/>
    </w:rPr>
  </w:style>
  <w:style w:type="character" w:customStyle="1" w:styleId="ListLabel53">
    <w:name w:val="ListLabel 53"/>
    <w:rsid w:val="000D0DC3"/>
    <w:rPr>
      <w:rFonts w:cs="Courier New"/>
    </w:rPr>
  </w:style>
  <w:style w:type="character" w:customStyle="1" w:styleId="ListLabel54">
    <w:name w:val="ListLabel 54"/>
    <w:rsid w:val="000D0DC3"/>
    <w:rPr>
      <w:rFonts w:cs="Wingdings"/>
    </w:rPr>
  </w:style>
  <w:style w:type="character" w:customStyle="1" w:styleId="ListLabel55">
    <w:name w:val="ListLabel 55"/>
    <w:rsid w:val="000D0DC3"/>
    <w:rPr>
      <w:b w:val="0"/>
    </w:rPr>
  </w:style>
  <w:style w:type="character" w:customStyle="1" w:styleId="ListLabel56">
    <w:name w:val="ListLabel 56"/>
    <w:rsid w:val="000D0DC3"/>
    <w:rPr>
      <w:b/>
      <w:i/>
    </w:rPr>
  </w:style>
  <w:style w:type="character" w:customStyle="1" w:styleId="ListLabel57">
    <w:name w:val="ListLabel 57"/>
    <w:rsid w:val="000D0DC3"/>
    <w:rPr>
      <w:rFonts w:cs="Symbol"/>
    </w:rPr>
  </w:style>
  <w:style w:type="character" w:customStyle="1" w:styleId="ListLabel58">
    <w:name w:val="ListLabel 58"/>
    <w:rsid w:val="000D0DC3"/>
    <w:rPr>
      <w:rFonts w:cs="Courier New"/>
    </w:rPr>
  </w:style>
  <w:style w:type="character" w:customStyle="1" w:styleId="ListLabel59">
    <w:name w:val="ListLabel 59"/>
    <w:rsid w:val="000D0DC3"/>
    <w:rPr>
      <w:rFonts w:cs="Wingdings"/>
    </w:rPr>
  </w:style>
  <w:style w:type="character" w:customStyle="1" w:styleId="ListLabel60">
    <w:name w:val="ListLabel 60"/>
    <w:rsid w:val="000D0DC3"/>
    <w:rPr>
      <w:b w:val="0"/>
    </w:rPr>
  </w:style>
  <w:style w:type="character" w:customStyle="1" w:styleId="ListLabel61">
    <w:name w:val="ListLabel 61"/>
    <w:rsid w:val="000D0DC3"/>
    <w:rPr>
      <w:b/>
      <w:i/>
    </w:rPr>
  </w:style>
  <w:style w:type="character" w:customStyle="1" w:styleId="ListLabel62">
    <w:name w:val="ListLabel 62"/>
    <w:rsid w:val="000D0DC3"/>
    <w:rPr>
      <w:rFonts w:cs="Symbol"/>
    </w:rPr>
  </w:style>
  <w:style w:type="character" w:customStyle="1" w:styleId="ListLabel63">
    <w:name w:val="ListLabel 63"/>
    <w:rsid w:val="000D0DC3"/>
    <w:rPr>
      <w:rFonts w:cs="Courier New"/>
    </w:rPr>
  </w:style>
  <w:style w:type="character" w:customStyle="1" w:styleId="ListLabel64">
    <w:name w:val="ListLabel 64"/>
    <w:rsid w:val="000D0DC3"/>
    <w:rPr>
      <w:rFonts w:cs="Wingdings"/>
    </w:rPr>
  </w:style>
  <w:style w:type="character" w:customStyle="1" w:styleId="ListLabel65">
    <w:name w:val="ListLabel 65"/>
    <w:rsid w:val="000D0DC3"/>
    <w:rPr>
      <w:b w:val="0"/>
    </w:rPr>
  </w:style>
  <w:style w:type="character" w:customStyle="1" w:styleId="ListLabel66">
    <w:name w:val="ListLabel 66"/>
    <w:rsid w:val="000D0DC3"/>
    <w:rPr>
      <w:b/>
      <w:i/>
    </w:rPr>
  </w:style>
  <w:style w:type="character" w:customStyle="1" w:styleId="ListLabel67">
    <w:name w:val="ListLabel 67"/>
    <w:rsid w:val="000D0DC3"/>
    <w:rPr>
      <w:rFonts w:cs="Symbol"/>
    </w:rPr>
  </w:style>
  <w:style w:type="character" w:customStyle="1" w:styleId="ListLabel68">
    <w:name w:val="ListLabel 68"/>
    <w:rsid w:val="000D0DC3"/>
    <w:rPr>
      <w:rFonts w:cs="Courier New"/>
    </w:rPr>
  </w:style>
  <w:style w:type="character" w:customStyle="1" w:styleId="ListLabel69">
    <w:name w:val="ListLabel 69"/>
    <w:rsid w:val="000D0DC3"/>
    <w:rPr>
      <w:rFonts w:cs="Wingdings"/>
    </w:rPr>
  </w:style>
  <w:style w:type="character" w:customStyle="1" w:styleId="ListLabel70">
    <w:name w:val="ListLabel 70"/>
    <w:rsid w:val="000D0DC3"/>
    <w:rPr>
      <w:b w:val="0"/>
    </w:rPr>
  </w:style>
  <w:style w:type="character" w:customStyle="1" w:styleId="ListLabel71">
    <w:name w:val="ListLabel 71"/>
    <w:rsid w:val="000D0DC3"/>
    <w:rPr>
      <w:b/>
      <w:i/>
    </w:rPr>
  </w:style>
  <w:style w:type="character" w:customStyle="1" w:styleId="ListLabel72">
    <w:name w:val="ListLabel 72"/>
    <w:rsid w:val="000D0DC3"/>
    <w:rPr>
      <w:rFonts w:cs="Symbol"/>
    </w:rPr>
  </w:style>
  <w:style w:type="character" w:customStyle="1" w:styleId="ListLabel73">
    <w:name w:val="ListLabel 73"/>
    <w:rsid w:val="000D0DC3"/>
    <w:rPr>
      <w:rFonts w:cs="Courier New"/>
    </w:rPr>
  </w:style>
  <w:style w:type="character" w:customStyle="1" w:styleId="ListLabel74">
    <w:name w:val="ListLabel 74"/>
    <w:rsid w:val="000D0DC3"/>
    <w:rPr>
      <w:rFonts w:cs="Wingdings"/>
    </w:rPr>
  </w:style>
  <w:style w:type="character" w:customStyle="1" w:styleId="ListLabel75">
    <w:name w:val="ListLabel 75"/>
    <w:rsid w:val="000D0DC3"/>
    <w:rPr>
      <w:b w:val="0"/>
    </w:rPr>
  </w:style>
  <w:style w:type="character" w:customStyle="1" w:styleId="ListLabel76">
    <w:name w:val="ListLabel 76"/>
    <w:rsid w:val="000D0DC3"/>
    <w:rPr>
      <w:b/>
      <w:i/>
    </w:rPr>
  </w:style>
  <w:style w:type="character" w:customStyle="1" w:styleId="ListLabel77">
    <w:name w:val="ListLabel 77"/>
    <w:rsid w:val="000D0DC3"/>
    <w:rPr>
      <w:rFonts w:cs="Symbol"/>
    </w:rPr>
  </w:style>
  <w:style w:type="character" w:customStyle="1" w:styleId="ListLabel78">
    <w:name w:val="ListLabel 78"/>
    <w:rsid w:val="000D0DC3"/>
    <w:rPr>
      <w:rFonts w:cs="Courier New"/>
    </w:rPr>
  </w:style>
  <w:style w:type="character" w:customStyle="1" w:styleId="ListLabel79">
    <w:name w:val="ListLabel 79"/>
    <w:rsid w:val="000D0DC3"/>
    <w:rPr>
      <w:rFonts w:cs="Wingdings"/>
    </w:rPr>
  </w:style>
  <w:style w:type="character" w:customStyle="1" w:styleId="ListLabel80">
    <w:name w:val="ListLabel 80"/>
    <w:rsid w:val="000D0DC3"/>
    <w:rPr>
      <w:b w:val="0"/>
    </w:rPr>
  </w:style>
  <w:style w:type="character" w:customStyle="1" w:styleId="ListLabel81">
    <w:name w:val="ListLabel 81"/>
    <w:rsid w:val="000D0DC3"/>
    <w:rPr>
      <w:b/>
      <w:i/>
    </w:rPr>
  </w:style>
  <w:style w:type="character" w:customStyle="1" w:styleId="ListLabel82">
    <w:name w:val="ListLabel 82"/>
    <w:rsid w:val="000D0DC3"/>
    <w:rPr>
      <w:rFonts w:cs="Symbol"/>
    </w:rPr>
  </w:style>
  <w:style w:type="character" w:customStyle="1" w:styleId="ListLabel83">
    <w:name w:val="ListLabel 83"/>
    <w:rsid w:val="000D0DC3"/>
    <w:rPr>
      <w:rFonts w:cs="Courier New"/>
    </w:rPr>
  </w:style>
  <w:style w:type="character" w:customStyle="1" w:styleId="ListLabel84">
    <w:name w:val="ListLabel 84"/>
    <w:rsid w:val="000D0DC3"/>
    <w:rPr>
      <w:rFonts w:cs="Wingdings"/>
    </w:rPr>
  </w:style>
  <w:style w:type="character" w:customStyle="1" w:styleId="ListLabel85">
    <w:name w:val="ListLabel 85"/>
    <w:rsid w:val="000D0DC3"/>
    <w:rPr>
      <w:b w:val="0"/>
    </w:rPr>
  </w:style>
  <w:style w:type="character" w:customStyle="1" w:styleId="ListLabel86">
    <w:name w:val="ListLabel 86"/>
    <w:rsid w:val="000D0DC3"/>
    <w:rPr>
      <w:b/>
      <w:i/>
    </w:rPr>
  </w:style>
  <w:style w:type="character" w:customStyle="1" w:styleId="ListLabel87">
    <w:name w:val="ListLabel 87"/>
    <w:rsid w:val="000D0DC3"/>
    <w:rPr>
      <w:rFonts w:cs="Symbol"/>
    </w:rPr>
  </w:style>
  <w:style w:type="character" w:customStyle="1" w:styleId="ListLabel88">
    <w:name w:val="ListLabel 88"/>
    <w:rsid w:val="000D0DC3"/>
    <w:rPr>
      <w:rFonts w:cs="Courier New"/>
    </w:rPr>
  </w:style>
  <w:style w:type="character" w:customStyle="1" w:styleId="ListLabel89">
    <w:name w:val="ListLabel 89"/>
    <w:rsid w:val="000D0DC3"/>
    <w:rPr>
      <w:rFonts w:cs="Wingdings"/>
    </w:rPr>
  </w:style>
  <w:style w:type="character" w:customStyle="1" w:styleId="ListLabel90">
    <w:name w:val="ListLabel 90"/>
    <w:rsid w:val="000D0DC3"/>
    <w:rPr>
      <w:b w:val="0"/>
    </w:rPr>
  </w:style>
  <w:style w:type="character" w:customStyle="1" w:styleId="ListLabel91">
    <w:name w:val="ListLabel 91"/>
    <w:rsid w:val="000D0DC3"/>
    <w:rPr>
      <w:b/>
      <w:i/>
    </w:rPr>
  </w:style>
  <w:style w:type="character" w:customStyle="1" w:styleId="ListLabel92">
    <w:name w:val="ListLabel 92"/>
    <w:rsid w:val="000D0DC3"/>
    <w:rPr>
      <w:rFonts w:cs="Symbol"/>
    </w:rPr>
  </w:style>
  <w:style w:type="character" w:customStyle="1" w:styleId="ListLabel93">
    <w:name w:val="ListLabel 93"/>
    <w:rsid w:val="000D0DC3"/>
    <w:rPr>
      <w:rFonts w:cs="Courier New"/>
    </w:rPr>
  </w:style>
  <w:style w:type="character" w:customStyle="1" w:styleId="ListLabel94">
    <w:name w:val="ListLabel 94"/>
    <w:rsid w:val="000D0DC3"/>
    <w:rPr>
      <w:rFonts w:cs="Wingdings"/>
    </w:rPr>
  </w:style>
  <w:style w:type="character" w:customStyle="1" w:styleId="ListLabel95">
    <w:name w:val="ListLabel 95"/>
    <w:rsid w:val="000D0DC3"/>
    <w:rPr>
      <w:b w:val="0"/>
    </w:rPr>
  </w:style>
  <w:style w:type="character" w:customStyle="1" w:styleId="ListLabel96">
    <w:name w:val="ListLabel 96"/>
    <w:rsid w:val="000D0DC3"/>
    <w:rPr>
      <w:b/>
      <w:i/>
    </w:rPr>
  </w:style>
  <w:style w:type="character" w:customStyle="1" w:styleId="a4">
    <w:name w:val="Маркеры списка"/>
    <w:rsid w:val="000D0DC3"/>
    <w:rPr>
      <w:rFonts w:ascii="OpenSymbol" w:eastAsia="OpenSymbol" w:hAnsi="OpenSymbol" w:cs="OpenSymbol"/>
    </w:rPr>
  </w:style>
  <w:style w:type="character" w:customStyle="1" w:styleId="ListLabel97">
    <w:name w:val="ListLabel 97"/>
    <w:rsid w:val="000D0DC3"/>
    <w:rPr>
      <w:rFonts w:cs="Symbol"/>
    </w:rPr>
  </w:style>
  <w:style w:type="character" w:customStyle="1" w:styleId="ListLabel98">
    <w:name w:val="ListLabel 98"/>
    <w:rsid w:val="000D0DC3"/>
    <w:rPr>
      <w:rFonts w:cs="Courier New"/>
    </w:rPr>
  </w:style>
  <w:style w:type="character" w:customStyle="1" w:styleId="ListLabel99">
    <w:name w:val="ListLabel 99"/>
    <w:rsid w:val="000D0DC3"/>
    <w:rPr>
      <w:rFonts w:cs="Wingdings"/>
    </w:rPr>
  </w:style>
  <w:style w:type="character" w:customStyle="1" w:styleId="ListLabel100">
    <w:name w:val="ListLabel 100"/>
    <w:rsid w:val="000D0DC3"/>
    <w:rPr>
      <w:b w:val="0"/>
    </w:rPr>
  </w:style>
  <w:style w:type="character" w:customStyle="1" w:styleId="ListLabel101">
    <w:name w:val="ListLabel 101"/>
    <w:rsid w:val="000D0DC3"/>
    <w:rPr>
      <w:b/>
      <w:i/>
    </w:rPr>
  </w:style>
  <w:style w:type="character" w:customStyle="1" w:styleId="ListLabel102">
    <w:name w:val="ListLabel 102"/>
    <w:rsid w:val="000D0DC3"/>
    <w:rPr>
      <w:rFonts w:cs="Symbol"/>
    </w:rPr>
  </w:style>
  <w:style w:type="character" w:customStyle="1" w:styleId="ListLabel103">
    <w:name w:val="ListLabel 103"/>
    <w:rsid w:val="000D0DC3"/>
    <w:rPr>
      <w:rFonts w:cs="Courier New"/>
    </w:rPr>
  </w:style>
  <w:style w:type="character" w:customStyle="1" w:styleId="ListLabel104">
    <w:name w:val="ListLabel 104"/>
    <w:rsid w:val="000D0DC3"/>
    <w:rPr>
      <w:rFonts w:cs="Wingdings"/>
    </w:rPr>
  </w:style>
  <w:style w:type="character" w:customStyle="1" w:styleId="ListLabel105">
    <w:name w:val="ListLabel 105"/>
    <w:rsid w:val="000D0DC3"/>
    <w:rPr>
      <w:b w:val="0"/>
    </w:rPr>
  </w:style>
  <w:style w:type="character" w:customStyle="1" w:styleId="ListLabel106">
    <w:name w:val="ListLabel 106"/>
    <w:rsid w:val="000D0DC3"/>
    <w:rPr>
      <w:b/>
      <w:i/>
    </w:rPr>
  </w:style>
  <w:style w:type="character" w:customStyle="1" w:styleId="ListLabel107">
    <w:name w:val="ListLabel 107"/>
    <w:rsid w:val="000D0DC3"/>
    <w:rPr>
      <w:rFonts w:cs="Symbol"/>
    </w:rPr>
  </w:style>
  <w:style w:type="character" w:customStyle="1" w:styleId="ListLabel108">
    <w:name w:val="ListLabel 108"/>
    <w:rsid w:val="000D0DC3"/>
    <w:rPr>
      <w:rFonts w:cs="Courier New"/>
    </w:rPr>
  </w:style>
  <w:style w:type="character" w:customStyle="1" w:styleId="ListLabel109">
    <w:name w:val="ListLabel 109"/>
    <w:rsid w:val="000D0DC3"/>
    <w:rPr>
      <w:rFonts w:cs="Wingdings"/>
    </w:rPr>
  </w:style>
  <w:style w:type="character" w:customStyle="1" w:styleId="ListLabel110">
    <w:name w:val="ListLabel 110"/>
    <w:rsid w:val="000D0DC3"/>
    <w:rPr>
      <w:b w:val="0"/>
    </w:rPr>
  </w:style>
  <w:style w:type="character" w:customStyle="1" w:styleId="ListLabel111">
    <w:name w:val="ListLabel 111"/>
    <w:rsid w:val="000D0DC3"/>
    <w:rPr>
      <w:b/>
      <w:i/>
    </w:rPr>
  </w:style>
  <w:style w:type="character" w:customStyle="1" w:styleId="ListLabel112">
    <w:name w:val="ListLabel 112"/>
    <w:rsid w:val="000D0DC3"/>
    <w:rPr>
      <w:rFonts w:cs="Symbol"/>
    </w:rPr>
  </w:style>
  <w:style w:type="character" w:customStyle="1" w:styleId="ListLabel113">
    <w:name w:val="ListLabel 113"/>
    <w:rsid w:val="000D0DC3"/>
    <w:rPr>
      <w:rFonts w:cs="Courier New"/>
    </w:rPr>
  </w:style>
  <w:style w:type="character" w:customStyle="1" w:styleId="ListLabel114">
    <w:name w:val="ListLabel 114"/>
    <w:rsid w:val="000D0DC3"/>
    <w:rPr>
      <w:rFonts w:cs="Wingdings"/>
    </w:rPr>
  </w:style>
  <w:style w:type="character" w:customStyle="1" w:styleId="ListLabel115">
    <w:name w:val="ListLabel 115"/>
    <w:rsid w:val="000D0DC3"/>
    <w:rPr>
      <w:b w:val="0"/>
    </w:rPr>
  </w:style>
  <w:style w:type="character" w:customStyle="1" w:styleId="ListLabel116">
    <w:name w:val="ListLabel 116"/>
    <w:rsid w:val="000D0DC3"/>
    <w:rPr>
      <w:b/>
      <w:i/>
    </w:rPr>
  </w:style>
  <w:style w:type="character" w:customStyle="1" w:styleId="ListLabel117">
    <w:name w:val="ListLabel 117"/>
    <w:rsid w:val="000D0DC3"/>
    <w:rPr>
      <w:rFonts w:cs="Symbol"/>
    </w:rPr>
  </w:style>
  <w:style w:type="character" w:customStyle="1" w:styleId="ListLabel118">
    <w:name w:val="ListLabel 118"/>
    <w:rsid w:val="000D0DC3"/>
    <w:rPr>
      <w:rFonts w:cs="Courier New"/>
    </w:rPr>
  </w:style>
  <w:style w:type="character" w:customStyle="1" w:styleId="ListLabel119">
    <w:name w:val="ListLabel 119"/>
    <w:rsid w:val="000D0DC3"/>
    <w:rPr>
      <w:rFonts w:cs="Wingdings"/>
    </w:rPr>
  </w:style>
  <w:style w:type="character" w:customStyle="1" w:styleId="ListLabel120">
    <w:name w:val="ListLabel 120"/>
    <w:rsid w:val="000D0DC3"/>
    <w:rPr>
      <w:b w:val="0"/>
    </w:rPr>
  </w:style>
  <w:style w:type="character" w:customStyle="1" w:styleId="ListLabel121">
    <w:name w:val="ListLabel 121"/>
    <w:rsid w:val="000D0DC3"/>
    <w:rPr>
      <w:b/>
      <w:i/>
    </w:rPr>
  </w:style>
  <w:style w:type="character" w:customStyle="1" w:styleId="ListLabel122">
    <w:name w:val="ListLabel 122"/>
    <w:rsid w:val="000D0DC3"/>
    <w:rPr>
      <w:rFonts w:cs="Symbol"/>
    </w:rPr>
  </w:style>
  <w:style w:type="character" w:customStyle="1" w:styleId="ListLabel123">
    <w:name w:val="ListLabel 123"/>
    <w:rsid w:val="000D0DC3"/>
    <w:rPr>
      <w:rFonts w:cs="Courier New"/>
    </w:rPr>
  </w:style>
  <w:style w:type="character" w:customStyle="1" w:styleId="ListLabel124">
    <w:name w:val="ListLabel 124"/>
    <w:rsid w:val="000D0DC3"/>
    <w:rPr>
      <w:rFonts w:cs="Wingdings"/>
    </w:rPr>
  </w:style>
  <w:style w:type="character" w:customStyle="1" w:styleId="ListLabel125">
    <w:name w:val="ListLabel 125"/>
    <w:rsid w:val="000D0DC3"/>
    <w:rPr>
      <w:b w:val="0"/>
    </w:rPr>
  </w:style>
  <w:style w:type="character" w:customStyle="1" w:styleId="ListLabel126">
    <w:name w:val="ListLabel 126"/>
    <w:rsid w:val="000D0DC3"/>
    <w:rPr>
      <w:b/>
      <w:i/>
    </w:rPr>
  </w:style>
  <w:style w:type="character" w:customStyle="1" w:styleId="ListLabel127">
    <w:name w:val="ListLabel 127"/>
    <w:rsid w:val="000D0DC3"/>
    <w:rPr>
      <w:rFonts w:cs="Symbol"/>
    </w:rPr>
  </w:style>
  <w:style w:type="character" w:customStyle="1" w:styleId="ListLabel128">
    <w:name w:val="ListLabel 128"/>
    <w:rsid w:val="000D0DC3"/>
    <w:rPr>
      <w:rFonts w:cs="Courier New"/>
    </w:rPr>
  </w:style>
  <w:style w:type="character" w:customStyle="1" w:styleId="ListLabel129">
    <w:name w:val="ListLabel 129"/>
    <w:rsid w:val="000D0DC3"/>
    <w:rPr>
      <w:rFonts w:cs="Wingdings"/>
    </w:rPr>
  </w:style>
  <w:style w:type="character" w:customStyle="1" w:styleId="ListLabel130">
    <w:name w:val="ListLabel 130"/>
    <w:rsid w:val="000D0DC3"/>
    <w:rPr>
      <w:b w:val="0"/>
    </w:rPr>
  </w:style>
  <w:style w:type="character" w:customStyle="1" w:styleId="ListLabel131">
    <w:name w:val="ListLabel 131"/>
    <w:rsid w:val="000D0DC3"/>
    <w:rPr>
      <w:b/>
      <w:i/>
    </w:rPr>
  </w:style>
  <w:style w:type="character" w:customStyle="1" w:styleId="ListLabel132">
    <w:name w:val="ListLabel 132"/>
    <w:rsid w:val="000D0DC3"/>
    <w:rPr>
      <w:rFonts w:cs="Symbol"/>
    </w:rPr>
  </w:style>
  <w:style w:type="character" w:customStyle="1" w:styleId="ListLabel133">
    <w:name w:val="ListLabel 133"/>
    <w:rsid w:val="000D0DC3"/>
    <w:rPr>
      <w:rFonts w:cs="Courier New"/>
    </w:rPr>
  </w:style>
  <w:style w:type="character" w:customStyle="1" w:styleId="ListLabel134">
    <w:name w:val="ListLabel 134"/>
    <w:rsid w:val="000D0DC3"/>
    <w:rPr>
      <w:rFonts w:cs="Wingdings"/>
    </w:rPr>
  </w:style>
  <w:style w:type="character" w:customStyle="1" w:styleId="ListLabel135">
    <w:name w:val="ListLabel 135"/>
    <w:rsid w:val="000D0DC3"/>
    <w:rPr>
      <w:b w:val="0"/>
    </w:rPr>
  </w:style>
  <w:style w:type="character" w:customStyle="1" w:styleId="ListLabel136">
    <w:name w:val="ListLabel 136"/>
    <w:rsid w:val="000D0DC3"/>
    <w:rPr>
      <w:b/>
      <w:i/>
    </w:rPr>
  </w:style>
  <w:style w:type="character" w:customStyle="1" w:styleId="ListLabel137">
    <w:name w:val="ListLabel 137"/>
    <w:rsid w:val="000D0DC3"/>
    <w:rPr>
      <w:rFonts w:cs="Symbol"/>
    </w:rPr>
  </w:style>
  <w:style w:type="character" w:customStyle="1" w:styleId="ListLabel138">
    <w:name w:val="ListLabel 138"/>
    <w:rsid w:val="000D0DC3"/>
    <w:rPr>
      <w:rFonts w:cs="Courier New"/>
    </w:rPr>
  </w:style>
  <w:style w:type="character" w:customStyle="1" w:styleId="ListLabel139">
    <w:name w:val="ListLabel 139"/>
    <w:rsid w:val="000D0DC3"/>
    <w:rPr>
      <w:rFonts w:cs="Wingdings"/>
    </w:rPr>
  </w:style>
  <w:style w:type="character" w:customStyle="1" w:styleId="ListLabel140">
    <w:name w:val="ListLabel 140"/>
    <w:rsid w:val="000D0DC3"/>
    <w:rPr>
      <w:b w:val="0"/>
    </w:rPr>
  </w:style>
  <w:style w:type="character" w:customStyle="1" w:styleId="ListLabel141">
    <w:name w:val="ListLabel 141"/>
    <w:rsid w:val="000D0DC3"/>
    <w:rPr>
      <w:b/>
      <w:i/>
    </w:rPr>
  </w:style>
  <w:style w:type="character" w:customStyle="1" w:styleId="ListLabel142">
    <w:name w:val="ListLabel 142"/>
    <w:rsid w:val="000D0DC3"/>
    <w:rPr>
      <w:rFonts w:cs="Symbol"/>
    </w:rPr>
  </w:style>
  <w:style w:type="character" w:customStyle="1" w:styleId="ListLabel143">
    <w:name w:val="ListLabel 143"/>
    <w:rsid w:val="000D0DC3"/>
    <w:rPr>
      <w:rFonts w:cs="Courier New"/>
    </w:rPr>
  </w:style>
  <w:style w:type="character" w:customStyle="1" w:styleId="ListLabel144">
    <w:name w:val="ListLabel 144"/>
    <w:rsid w:val="000D0DC3"/>
    <w:rPr>
      <w:rFonts w:cs="Wingdings"/>
    </w:rPr>
  </w:style>
  <w:style w:type="character" w:customStyle="1" w:styleId="ListLabel145">
    <w:name w:val="ListLabel 145"/>
    <w:rsid w:val="000D0DC3"/>
    <w:rPr>
      <w:b w:val="0"/>
    </w:rPr>
  </w:style>
  <w:style w:type="character" w:customStyle="1" w:styleId="ListLabel146">
    <w:name w:val="ListLabel 146"/>
    <w:rsid w:val="000D0DC3"/>
    <w:rPr>
      <w:b/>
      <w:i/>
    </w:rPr>
  </w:style>
  <w:style w:type="character" w:customStyle="1" w:styleId="ListLabel147">
    <w:name w:val="ListLabel 147"/>
    <w:rsid w:val="000D0DC3"/>
    <w:rPr>
      <w:rFonts w:cs="Symbol"/>
    </w:rPr>
  </w:style>
  <w:style w:type="character" w:customStyle="1" w:styleId="ListLabel148">
    <w:name w:val="ListLabel 148"/>
    <w:rsid w:val="000D0DC3"/>
    <w:rPr>
      <w:rFonts w:cs="Courier New"/>
    </w:rPr>
  </w:style>
  <w:style w:type="character" w:customStyle="1" w:styleId="ListLabel149">
    <w:name w:val="ListLabel 149"/>
    <w:rsid w:val="000D0DC3"/>
    <w:rPr>
      <w:rFonts w:cs="Wingdings"/>
    </w:rPr>
  </w:style>
  <w:style w:type="character" w:customStyle="1" w:styleId="ListLabel150">
    <w:name w:val="ListLabel 150"/>
    <w:rsid w:val="000D0DC3"/>
    <w:rPr>
      <w:b w:val="0"/>
    </w:rPr>
  </w:style>
  <w:style w:type="character" w:customStyle="1" w:styleId="ListLabel151">
    <w:name w:val="ListLabel 151"/>
    <w:rsid w:val="000D0DC3"/>
    <w:rPr>
      <w:b/>
      <w:i/>
    </w:rPr>
  </w:style>
  <w:style w:type="character" w:customStyle="1" w:styleId="ListLabel152">
    <w:name w:val="ListLabel 152"/>
    <w:rsid w:val="000D0DC3"/>
    <w:rPr>
      <w:rFonts w:cs="Symbol"/>
    </w:rPr>
  </w:style>
  <w:style w:type="character" w:customStyle="1" w:styleId="ListLabel153">
    <w:name w:val="ListLabel 153"/>
    <w:rsid w:val="000D0DC3"/>
    <w:rPr>
      <w:rFonts w:cs="Courier New"/>
    </w:rPr>
  </w:style>
  <w:style w:type="character" w:customStyle="1" w:styleId="ListLabel154">
    <w:name w:val="ListLabel 154"/>
    <w:rsid w:val="000D0DC3"/>
    <w:rPr>
      <w:rFonts w:cs="Wingdings"/>
    </w:rPr>
  </w:style>
  <w:style w:type="character" w:customStyle="1" w:styleId="ListLabel155">
    <w:name w:val="ListLabel 155"/>
    <w:rsid w:val="000D0DC3"/>
    <w:rPr>
      <w:b w:val="0"/>
    </w:rPr>
  </w:style>
  <w:style w:type="character" w:customStyle="1" w:styleId="ListLabel156">
    <w:name w:val="ListLabel 156"/>
    <w:rsid w:val="000D0DC3"/>
    <w:rPr>
      <w:b/>
      <w:i/>
    </w:rPr>
  </w:style>
  <w:style w:type="character" w:customStyle="1" w:styleId="ListLabel157">
    <w:name w:val="ListLabel 157"/>
    <w:rsid w:val="000D0DC3"/>
    <w:rPr>
      <w:rFonts w:cs="Symbol"/>
    </w:rPr>
  </w:style>
  <w:style w:type="character" w:customStyle="1" w:styleId="ListLabel158">
    <w:name w:val="ListLabel 158"/>
    <w:rsid w:val="000D0DC3"/>
    <w:rPr>
      <w:rFonts w:cs="Courier New"/>
    </w:rPr>
  </w:style>
  <w:style w:type="character" w:customStyle="1" w:styleId="ListLabel159">
    <w:name w:val="ListLabel 159"/>
    <w:rsid w:val="000D0DC3"/>
    <w:rPr>
      <w:rFonts w:cs="Wingdings"/>
    </w:rPr>
  </w:style>
  <w:style w:type="character" w:customStyle="1" w:styleId="ListLabel160">
    <w:name w:val="ListLabel 160"/>
    <w:rsid w:val="000D0DC3"/>
    <w:rPr>
      <w:b w:val="0"/>
    </w:rPr>
  </w:style>
  <w:style w:type="character" w:customStyle="1" w:styleId="ListLabel161">
    <w:name w:val="ListLabel 161"/>
    <w:rsid w:val="000D0DC3"/>
    <w:rPr>
      <w:b/>
      <w:i/>
    </w:rPr>
  </w:style>
  <w:style w:type="character" w:customStyle="1" w:styleId="ListLabel162">
    <w:name w:val="ListLabel 162"/>
    <w:rsid w:val="000D0DC3"/>
    <w:rPr>
      <w:rFonts w:cs="Symbol"/>
    </w:rPr>
  </w:style>
  <w:style w:type="character" w:customStyle="1" w:styleId="ListLabel163">
    <w:name w:val="ListLabel 163"/>
    <w:rsid w:val="000D0DC3"/>
    <w:rPr>
      <w:rFonts w:cs="Courier New"/>
    </w:rPr>
  </w:style>
  <w:style w:type="character" w:customStyle="1" w:styleId="ListLabel164">
    <w:name w:val="ListLabel 164"/>
    <w:rsid w:val="000D0DC3"/>
    <w:rPr>
      <w:rFonts w:cs="Wingdings"/>
    </w:rPr>
  </w:style>
  <w:style w:type="character" w:customStyle="1" w:styleId="ListLabel165">
    <w:name w:val="ListLabel 165"/>
    <w:rsid w:val="000D0DC3"/>
    <w:rPr>
      <w:b w:val="0"/>
    </w:rPr>
  </w:style>
  <w:style w:type="character" w:customStyle="1" w:styleId="ListLabel166">
    <w:name w:val="ListLabel 166"/>
    <w:rsid w:val="000D0DC3"/>
    <w:rPr>
      <w:b/>
      <w:i/>
    </w:rPr>
  </w:style>
  <w:style w:type="character" w:customStyle="1" w:styleId="ListLabel167">
    <w:name w:val="ListLabel 167"/>
    <w:rsid w:val="000D0DC3"/>
    <w:rPr>
      <w:rFonts w:cs="Symbol"/>
    </w:rPr>
  </w:style>
  <w:style w:type="character" w:customStyle="1" w:styleId="ListLabel168">
    <w:name w:val="ListLabel 168"/>
    <w:rsid w:val="000D0DC3"/>
    <w:rPr>
      <w:rFonts w:cs="Courier New"/>
    </w:rPr>
  </w:style>
  <w:style w:type="character" w:customStyle="1" w:styleId="ListLabel169">
    <w:name w:val="ListLabel 169"/>
    <w:rsid w:val="000D0DC3"/>
    <w:rPr>
      <w:rFonts w:cs="Wingdings"/>
    </w:rPr>
  </w:style>
  <w:style w:type="character" w:customStyle="1" w:styleId="ListLabel170">
    <w:name w:val="ListLabel 170"/>
    <w:rsid w:val="000D0DC3"/>
    <w:rPr>
      <w:b w:val="0"/>
    </w:rPr>
  </w:style>
  <w:style w:type="character" w:customStyle="1" w:styleId="ListLabel171">
    <w:name w:val="ListLabel 171"/>
    <w:rsid w:val="000D0DC3"/>
    <w:rPr>
      <w:b/>
      <w:i/>
    </w:rPr>
  </w:style>
  <w:style w:type="character" w:customStyle="1" w:styleId="ListLabel172">
    <w:name w:val="ListLabel 172"/>
    <w:rsid w:val="000D0DC3"/>
    <w:rPr>
      <w:rFonts w:cs="Symbol"/>
    </w:rPr>
  </w:style>
  <w:style w:type="character" w:customStyle="1" w:styleId="ListLabel173">
    <w:name w:val="ListLabel 173"/>
    <w:rsid w:val="000D0DC3"/>
    <w:rPr>
      <w:rFonts w:cs="Courier New"/>
    </w:rPr>
  </w:style>
  <w:style w:type="character" w:customStyle="1" w:styleId="ListLabel174">
    <w:name w:val="ListLabel 174"/>
    <w:rsid w:val="000D0DC3"/>
    <w:rPr>
      <w:rFonts w:cs="Wingdings"/>
    </w:rPr>
  </w:style>
  <w:style w:type="character" w:customStyle="1" w:styleId="ListLabel175">
    <w:name w:val="ListLabel 175"/>
    <w:rsid w:val="000D0DC3"/>
    <w:rPr>
      <w:b w:val="0"/>
    </w:rPr>
  </w:style>
  <w:style w:type="character" w:customStyle="1" w:styleId="ListLabel176">
    <w:name w:val="ListLabel 176"/>
    <w:rsid w:val="000D0DC3"/>
    <w:rPr>
      <w:b/>
      <w:i/>
    </w:rPr>
  </w:style>
  <w:style w:type="character" w:customStyle="1" w:styleId="ListLabel177">
    <w:name w:val="ListLabel 177"/>
    <w:rsid w:val="000D0DC3"/>
    <w:rPr>
      <w:rFonts w:cs="Symbol"/>
    </w:rPr>
  </w:style>
  <w:style w:type="character" w:customStyle="1" w:styleId="ListLabel178">
    <w:name w:val="ListLabel 178"/>
    <w:rsid w:val="000D0DC3"/>
    <w:rPr>
      <w:rFonts w:cs="Courier New"/>
    </w:rPr>
  </w:style>
  <w:style w:type="character" w:customStyle="1" w:styleId="ListLabel179">
    <w:name w:val="ListLabel 179"/>
    <w:rsid w:val="000D0DC3"/>
    <w:rPr>
      <w:rFonts w:cs="Wingdings"/>
    </w:rPr>
  </w:style>
  <w:style w:type="character" w:customStyle="1" w:styleId="ListLabel180">
    <w:name w:val="ListLabel 180"/>
    <w:rsid w:val="000D0DC3"/>
    <w:rPr>
      <w:b w:val="0"/>
    </w:rPr>
  </w:style>
  <w:style w:type="character" w:customStyle="1" w:styleId="ListLabel181">
    <w:name w:val="ListLabel 181"/>
    <w:rsid w:val="000D0DC3"/>
    <w:rPr>
      <w:b/>
      <w:i/>
    </w:rPr>
  </w:style>
  <w:style w:type="character" w:customStyle="1" w:styleId="ListLabel182">
    <w:name w:val="ListLabel 182"/>
    <w:rsid w:val="000D0DC3"/>
    <w:rPr>
      <w:rFonts w:cs="Symbol"/>
    </w:rPr>
  </w:style>
  <w:style w:type="character" w:customStyle="1" w:styleId="ListLabel183">
    <w:name w:val="ListLabel 183"/>
    <w:rsid w:val="000D0DC3"/>
    <w:rPr>
      <w:rFonts w:cs="Courier New"/>
    </w:rPr>
  </w:style>
  <w:style w:type="character" w:customStyle="1" w:styleId="ListLabel184">
    <w:name w:val="ListLabel 184"/>
    <w:rsid w:val="000D0DC3"/>
    <w:rPr>
      <w:rFonts w:cs="Wingdings"/>
    </w:rPr>
  </w:style>
  <w:style w:type="character" w:customStyle="1" w:styleId="ListLabel185">
    <w:name w:val="ListLabel 185"/>
    <w:rsid w:val="000D0DC3"/>
    <w:rPr>
      <w:b w:val="0"/>
    </w:rPr>
  </w:style>
  <w:style w:type="character" w:customStyle="1" w:styleId="ListLabel186">
    <w:name w:val="ListLabel 186"/>
    <w:rsid w:val="000D0DC3"/>
    <w:rPr>
      <w:b/>
      <w:i/>
    </w:rPr>
  </w:style>
  <w:style w:type="character" w:customStyle="1" w:styleId="ListLabel187">
    <w:name w:val="ListLabel 187"/>
    <w:rsid w:val="000D0DC3"/>
    <w:rPr>
      <w:rFonts w:cs="Symbol"/>
    </w:rPr>
  </w:style>
  <w:style w:type="character" w:customStyle="1" w:styleId="ListLabel188">
    <w:name w:val="ListLabel 188"/>
    <w:rsid w:val="000D0DC3"/>
    <w:rPr>
      <w:rFonts w:cs="Courier New"/>
    </w:rPr>
  </w:style>
  <w:style w:type="character" w:customStyle="1" w:styleId="ListLabel189">
    <w:name w:val="ListLabel 189"/>
    <w:rsid w:val="000D0DC3"/>
    <w:rPr>
      <w:rFonts w:cs="Wingdings"/>
    </w:rPr>
  </w:style>
  <w:style w:type="character" w:customStyle="1" w:styleId="ListLabel190">
    <w:name w:val="ListLabel 190"/>
    <w:rsid w:val="000D0DC3"/>
    <w:rPr>
      <w:b w:val="0"/>
    </w:rPr>
  </w:style>
  <w:style w:type="character" w:customStyle="1" w:styleId="ListLabel191">
    <w:name w:val="ListLabel 191"/>
    <w:rsid w:val="000D0DC3"/>
    <w:rPr>
      <w:b/>
      <w:i/>
    </w:rPr>
  </w:style>
  <w:style w:type="character" w:customStyle="1" w:styleId="ListLabel192">
    <w:name w:val="ListLabel 192"/>
    <w:rsid w:val="000D0DC3"/>
    <w:rPr>
      <w:rFonts w:cs="Symbol"/>
    </w:rPr>
  </w:style>
  <w:style w:type="character" w:customStyle="1" w:styleId="ListLabel193">
    <w:name w:val="ListLabel 193"/>
    <w:rsid w:val="000D0DC3"/>
    <w:rPr>
      <w:rFonts w:cs="Courier New"/>
    </w:rPr>
  </w:style>
  <w:style w:type="character" w:customStyle="1" w:styleId="ListLabel194">
    <w:name w:val="ListLabel 194"/>
    <w:rsid w:val="000D0DC3"/>
    <w:rPr>
      <w:rFonts w:cs="Wingdings"/>
    </w:rPr>
  </w:style>
  <w:style w:type="character" w:customStyle="1" w:styleId="ListLabel195">
    <w:name w:val="ListLabel 195"/>
    <w:rsid w:val="000D0DC3"/>
    <w:rPr>
      <w:b w:val="0"/>
    </w:rPr>
  </w:style>
  <w:style w:type="character" w:customStyle="1" w:styleId="ListLabel196">
    <w:name w:val="ListLabel 196"/>
    <w:rsid w:val="000D0DC3"/>
    <w:rPr>
      <w:b/>
      <w:i/>
    </w:rPr>
  </w:style>
  <w:style w:type="character" w:customStyle="1" w:styleId="ListLabel197">
    <w:name w:val="ListLabel 197"/>
    <w:rsid w:val="000D0DC3"/>
    <w:rPr>
      <w:rFonts w:cs="Symbol"/>
    </w:rPr>
  </w:style>
  <w:style w:type="character" w:customStyle="1" w:styleId="ListLabel198">
    <w:name w:val="ListLabel 198"/>
    <w:rsid w:val="000D0DC3"/>
    <w:rPr>
      <w:rFonts w:cs="Courier New"/>
    </w:rPr>
  </w:style>
  <w:style w:type="character" w:customStyle="1" w:styleId="ListLabel199">
    <w:name w:val="ListLabel 199"/>
    <w:rsid w:val="000D0DC3"/>
    <w:rPr>
      <w:rFonts w:cs="Wingdings"/>
    </w:rPr>
  </w:style>
  <w:style w:type="character" w:customStyle="1" w:styleId="ListLabel200">
    <w:name w:val="ListLabel 200"/>
    <w:rsid w:val="000D0DC3"/>
    <w:rPr>
      <w:b w:val="0"/>
    </w:rPr>
  </w:style>
  <w:style w:type="character" w:customStyle="1" w:styleId="ListLabel201">
    <w:name w:val="ListLabel 201"/>
    <w:rsid w:val="000D0DC3"/>
    <w:rPr>
      <w:rFonts w:cs="Symbol"/>
    </w:rPr>
  </w:style>
  <w:style w:type="character" w:customStyle="1" w:styleId="ListLabel202">
    <w:name w:val="ListLabel 202"/>
    <w:rsid w:val="000D0DC3"/>
    <w:rPr>
      <w:rFonts w:cs="Courier New"/>
    </w:rPr>
  </w:style>
  <w:style w:type="character" w:customStyle="1" w:styleId="ListLabel203">
    <w:name w:val="ListLabel 203"/>
    <w:rsid w:val="000D0DC3"/>
    <w:rPr>
      <w:rFonts w:cs="Wingdings"/>
    </w:rPr>
  </w:style>
  <w:style w:type="character" w:customStyle="1" w:styleId="ListLabel204">
    <w:name w:val="ListLabel 204"/>
    <w:rsid w:val="000D0DC3"/>
    <w:rPr>
      <w:b w:val="0"/>
    </w:rPr>
  </w:style>
  <w:style w:type="character" w:customStyle="1" w:styleId="ListLabel205">
    <w:name w:val="ListLabel 205"/>
    <w:rsid w:val="000D0DC3"/>
    <w:rPr>
      <w:rFonts w:cs="Symbol"/>
    </w:rPr>
  </w:style>
  <w:style w:type="character" w:customStyle="1" w:styleId="ListLabel206">
    <w:name w:val="ListLabel 206"/>
    <w:rsid w:val="000D0DC3"/>
    <w:rPr>
      <w:rFonts w:cs="Courier New"/>
    </w:rPr>
  </w:style>
  <w:style w:type="character" w:customStyle="1" w:styleId="ListLabel207">
    <w:name w:val="ListLabel 207"/>
    <w:rsid w:val="000D0DC3"/>
    <w:rPr>
      <w:rFonts w:cs="Wingdings"/>
    </w:rPr>
  </w:style>
  <w:style w:type="character" w:customStyle="1" w:styleId="ListLabel208">
    <w:name w:val="ListLabel 208"/>
    <w:rsid w:val="000D0DC3"/>
    <w:rPr>
      <w:b w:val="0"/>
    </w:rPr>
  </w:style>
  <w:style w:type="character" w:customStyle="1" w:styleId="ListLabel209">
    <w:name w:val="ListLabel 209"/>
    <w:rsid w:val="000D0DC3"/>
    <w:rPr>
      <w:rFonts w:cs="Symbol"/>
    </w:rPr>
  </w:style>
  <w:style w:type="character" w:customStyle="1" w:styleId="ListLabel210">
    <w:name w:val="ListLabel 210"/>
    <w:rsid w:val="000D0DC3"/>
    <w:rPr>
      <w:rFonts w:cs="Courier New"/>
    </w:rPr>
  </w:style>
  <w:style w:type="character" w:customStyle="1" w:styleId="ListLabel211">
    <w:name w:val="ListLabel 211"/>
    <w:rsid w:val="000D0DC3"/>
    <w:rPr>
      <w:rFonts w:cs="Wingdings"/>
    </w:rPr>
  </w:style>
  <w:style w:type="character" w:customStyle="1" w:styleId="ListLabel212">
    <w:name w:val="ListLabel 212"/>
    <w:rsid w:val="000D0DC3"/>
    <w:rPr>
      <w:b w:val="0"/>
    </w:rPr>
  </w:style>
  <w:style w:type="character" w:customStyle="1" w:styleId="ListLabel213">
    <w:name w:val="ListLabel 213"/>
    <w:rsid w:val="000D0DC3"/>
    <w:rPr>
      <w:rFonts w:cs="Symbol"/>
    </w:rPr>
  </w:style>
  <w:style w:type="character" w:customStyle="1" w:styleId="ListLabel214">
    <w:name w:val="ListLabel 214"/>
    <w:rsid w:val="000D0DC3"/>
    <w:rPr>
      <w:rFonts w:cs="Courier New"/>
    </w:rPr>
  </w:style>
  <w:style w:type="character" w:customStyle="1" w:styleId="ListLabel215">
    <w:name w:val="ListLabel 215"/>
    <w:rsid w:val="000D0DC3"/>
    <w:rPr>
      <w:rFonts w:cs="Wingdings"/>
    </w:rPr>
  </w:style>
  <w:style w:type="character" w:customStyle="1" w:styleId="ListLabel216">
    <w:name w:val="ListLabel 216"/>
    <w:rsid w:val="000D0DC3"/>
    <w:rPr>
      <w:b w:val="0"/>
    </w:rPr>
  </w:style>
  <w:style w:type="character" w:customStyle="1" w:styleId="ListLabel217">
    <w:name w:val="ListLabel 217"/>
    <w:rsid w:val="000D0DC3"/>
    <w:rPr>
      <w:rFonts w:cs="Symbol"/>
    </w:rPr>
  </w:style>
  <w:style w:type="character" w:customStyle="1" w:styleId="ListLabel218">
    <w:name w:val="ListLabel 218"/>
    <w:rsid w:val="000D0DC3"/>
    <w:rPr>
      <w:rFonts w:cs="Courier New"/>
    </w:rPr>
  </w:style>
  <w:style w:type="character" w:customStyle="1" w:styleId="ListLabel219">
    <w:name w:val="ListLabel 219"/>
    <w:rsid w:val="000D0DC3"/>
    <w:rPr>
      <w:rFonts w:cs="Wingdings"/>
    </w:rPr>
  </w:style>
  <w:style w:type="character" w:customStyle="1" w:styleId="ListLabel220">
    <w:name w:val="ListLabel 220"/>
    <w:rsid w:val="000D0DC3"/>
    <w:rPr>
      <w:b w:val="0"/>
    </w:rPr>
  </w:style>
  <w:style w:type="character" w:customStyle="1" w:styleId="ListLabel221">
    <w:name w:val="ListLabel 221"/>
    <w:rsid w:val="000D0DC3"/>
    <w:rPr>
      <w:rFonts w:cs="Symbol"/>
    </w:rPr>
  </w:style>
  <w:style w:type="character" w:customStyle="1" w:styleId="ListLabel222">
    <w:name w:val="ListLabel 222"/>
    <w:rsid w:val="000D0DC3"/>
    <w:rPr>
      <w:rFonts w:cs="Courier New"/>
    </w:rPr>
  </w:style>
  <w:style w:type="character" w:customStyle="1" w:styleId="ListLabel223">
    <w:name w:val="ListLabel 223"/>
    <w:rsid w:val="000D0DC3"/>
    <w:rPr>
      <w:rFonts w:cs="Wingdings"/>
    </w:rPr>
  </w:style>
  <w:style w:type="character" w:customStyle="1" w:styleId="ListLabel224">
    <w:name w:val="ListLabel 224"/>
    <w:rsid w:val="000D0DC3"/>
    <w:rPr>
      <w:b w:val="0"/>
    </w:rPr>
  </w:style>
  <w:style w:type="character" w:customStyle="1" w:styleId="ListLabel225">
    <w:name w:val="ListLabel 225"/>
    <w:rsid w:val="000D0DC3"/>
    <w:rPr>
      <w:rFonts w:cs="Symbol"/>
    </w:rPr>
  </w:style>
  <w:style w:type="character" w:customStyle="1" w:styleId="ListLabel226">
    <w:name w:val="ListLabel 226"/>
    <w:rsid w:val="000D0DC3"/>
    <w:rPr>
      <w:rFonts w:cs="Courier New"/>
    </w:rPr>
  </w:style>
  <w:style w:type="character" w:customStyle="1" w:styleId="ListLabel227">
    <w:name w:val="ListLabel 227"/>
    <w:rsid w:val="000D0DC3"/>
    <w:rPr>
      <w:rFonts w:cs="Wingdings"/>
    </w:rPr>
  </w:style>
  <w:style w:type="character" w:customStyle="1" w:styleId="ListLabel228">
    <w:name w:val="ListLabel 228"/>
    <w:rsid w:val="000D0DC3"/>
    <w:rPr>
      <w:b w:val="0"/>
    </w:rPr>
  </w:style>
  <w:style w:type="character" w:customStyle="1" w:styleId="ListLabel229">
    <w:name w:val="ListLabel 229"/>
    <w:rsid w:val="000D0DC3"/>
    <w:rPr>
      <w:rFonts w:cs="Symbol"/>
    </w:rPr>
  </w:style>
  <w:style w:type="character" w:customStyle="1" w:styleId="ListLabel230">
    <w:name w:val="ListLabel 230"/>
    <w:rsid w:val="000D0DC3"/>
    <w:rPr>
      <w:rFonts w:cs="Courier New"/>
    </w:rPr>
  </w:style>
  <w:style w:type="character" w:customStyle="1" w:styleId="ListLabel231">
    <w:name w:val="ListLabel 231"/>
    <w:rsid w:val="000D0DC3"/>
    <w:rPr>
      <w:rFonts w:cs="Wingdings"/>
    </w:rPr>
  </w:style>
  <w:style w:type="character" w:customStyle="1" w:styleId="ListLabel232">
    <w:name w:val="ListLabel 232"/>
    <w:rsid w:val="000D0DC3"/>
    <w:rPr>
      <w:b w:val="0"/>
    </w:rPr>
  </w:style>
  <w:style w:type="character" w:customStyle="1" w:styleId="ListLabel233">
    <w:name w:val="ListLabel 233"/>
    <w:rsid w:val="000D0DC3"/>
    <w:rPr>
      <w:rFonts w:cs="Symbol"/>
    </w:rPr>
  </w:style>
  <w:style w:type="character" w:customStyle="1" w:styleId="ListLabel234">
    <w:name w:val="ListLabel 234"/>
    <w:rsid w:val="000D0DC3"/>
    <w:rPr>
      <w:rFonts w:cs="Courier New"/>
    </w:rPr>
  </w:style>
  <w:style w:type="character" w:customStyle="1" w:styleId="ListLabel235">
    <w:name w:val="ListLabel 235"/>
    <w:rsid w:val="000D0DC3"/>
    <w:rPr>
      <w:rFonts w:cs="Wingdings"/>
    </w:rPr>
  </w:style>
  <w:style w:type="character" w:customStyle="1" w:styleId="ListLabel236">
    <w:name w:val="ListLabel 236"/>
    <w:rsid w:val="000D0DC3"/>
    <w:rPr>
      <w:b w:val="0"/>
    </w:rPr>
  </w:style>
  <w:style w:type="character" w:customStyle="1" w:styleId="ListLabel237">
    <w:name w:val="ListLabel 237"/>
    <w:rsid w:val="000D0DC3"/>
    <w:rPr>
      <w:rFonts w:cs="Symbol"/>
    </w:rPr>
  </w:style>
  <w:style w:type="character" w:customStyle="1" w:styleId="ListLabel238">
    <w:name w:val="ListLabel 238"/>
    <w:rsid w:val="000D0DC3"/>
    <w:rPr>
      <w:rFonts w:cs="Courier New"/>
    </w:rPr>
  </w:style>
  <w:style w:type="character" w:customStyle="1" w:styleId="ListLabel239">
    <w:name w:val="ListLabel 239"/>
    <w:rsid w:val="000D0DC3"/>
    <w:rPr>
      <w:rFonts w:cs="Wingdings"/>
    </w:rPr>
  </w:style>
  <w:style w:type="character" w:customStyle="1" w:styleId="ListLabel240">
    <w:name w:val="ListLabel 240"/>
    <w:rsid w:val="000D0DC3"/>
    <w:rPr>
      <w:b w:val="0"/>
    </w:rPr>
  </w:style>
  <w:style w:type="character" w:customStyle="1" w:styleId="ListLabel241">
    <w:name w:val="ListLabel 241"/>
    <w:rsid w:val="000D0DC3"/>
    <w:rPr>
      <w:rFonts w:cs="Symbol"/>
    </w:rPr>
  </w:style>
  <w:style w:type="character" w:customStyle="1" w:styleId="ListLabel242">
    <w:name w:val="ListLabel 242"/>
    <w:rsid w:val="000D0DC3"/>
    <w:rPr>
      <w:rFonts w:cs="Courier New"/>
    </w:rPr>
  </w:style>
  <w:style w:type="character" w:customStyle="1" w:styleId="ListLabel243">
    <w:name w:val="ListLabel 243"/>
    <w:rsid w:val="000D0DC3"/>
    <w:rPr>
      <w:rFonts w:cs="Wingdings"/>
    </w:rPr>
  </w:style>
  <w:style w:type="character" w:customStyle="1" w:styleId="ListLabel244">
    <w:name w:val="ListLabel 244"/>
    <w:rsid w:val="000D0DC3"/>
    <w:rPr>
      <w:b w:val="0"/>
    </w:rPr>
  </w:style>
  <w:style w:type="character" w:customStyle="1" w:styleId="ListLabel245">
    <w:name w:val="ListLabel 245"/>
    <w:rsid w:val="000D0DC3"/>
    <w:rPr>
      <w:rFonts w:cs="Symbol"/>
    </w:rPr>
  </w:style>
  <w:style w:type="character" w:customStyle="1" w:styleId="ListLabel246">
    <w:name w:val="ListLabel 246"/>
    <w:rsid w:val="000D0DC3"/>
    <w:rPr>
      <w:rFonts w:cs="Courier New"/>
    </w:rPr>
  </w:style>
  <w:style w:type="character" w:customStyle="1" w:styleId="ListLabel247">
    <w:name w:val="ListLabel 247"/>
    <w:rsid w:val="000D0DC3"/>
    <w:rPr>
      <w:rFonts w:cs="Wingdings"/>
    </w:rPr>
  </w:style>
  <w:style w:type="character" w:customStyle="1" w:styleId="ListLabel248">
    <w:name w:val="ListLabel 248"/>
    <w:rsid w:val="000D0DC3"/>
    <w:rPr>
      <w:b w:val="0"/>
    </w:rPr>
  </w:style>
  <w:style w:type="character" w:customStyle="1" w:styleId="ListLabel249">
    <w:name w:val="ListLabel 249"/>
    <w:rsid w:val="000D0DC3"/>
    <w:rPr>
      <w:rFonts w:cs="Symbol"/>
    </w:rPr>
  </w:style>
  <w:style w:type="character" w:customStyle="1" w:styleId="ListLabel250">
    <w:name w:val="ListLabel 250"/>
    <w:rsid w:val="000D0DC3"/>
    <w:rPr>
      <w:rFonts w:cs="Courier New"/>
    </w:rPr>
  </w:style>
  <w:style w:type="character" w:customStyle="1" w:styleId="ListLabel251">
    <w:name w:val="ListLabel 251"/>
    <w:rsid w:val="000D0DC3"/>
    <w:rPr>
      <w:rFonts w:cs="Wingdings"/>
    </w:rPr>
  </w:style>
  <w:style w:type="character" w:customStyle="1" w:styleId="ListLabel252">
    <w:name w:val="ListLabel 252"/>
    <w:rsid w:val="000D0DC3"/>
    <w:rPr>
      <w:b w:val="0"/>
    </w:rPr>
  </w:style>
  <w:style w:type="character" w:customStyle="1" w:styleId="ListLabel253">
    <w:name w:val="ListLabel 253"/>
    <w:rsid w:val="000D0DC3"/>
    <w:rPr>
      <w:rFonts w:cs="Symbol"/>
    </w:rPr>
  </w:style>
  <w:style w:type="character" w:customStyle="1" w:styleId="ListLabel254">
    <w:name w:val="ListLabel 254"/>
    <w:rsid w:val="000D0DC3"/>
    <w:rPr>
      <w:rFonts w:cs="Courier New"/>
    </w:rPr>
  </w:style>
  <w:style w:type="character" w:customStyle="1" w:styleId="ListLabel255">
    <w:name w:val="ListLabel 255"/>
    <w:rsid w:val="000D0DC3"/>
    <w:rPr>
      <w:rFonts w:cs="Wingdings"/>
    </w:rPr>
  </w:style>
  <w:style w:type="character" w:customStyle="1" w:styleId="ListLabel256">
    <w:name w:val="ListLabel 256"/>
    <w:rsid w:val="000D0DC3"/>
    <w:rPr>
      <w:b w:val="0"/>
    </w:rPr>
  </w:style>
  <w:style w:type="character" w:customStyle="1" w:styleId="ListLabel257">
    <w:name w:val="ListLabel 257"/>
    <w:rsid w:val="000D0DC3"/>
    <w:rPr>
      <w:rFonts w:cs="Symbol"/>
    </w:rPr>
  </w:style>
  <w:style w:type="character" w:customStyle="1" w:styleId="ListLabel258">
    <w:name w:val="ListLabel 258"/>
    <w:rsid w:val="000D0DC3"/>
    <w:rPr>
      <w:rFonts w:cs="Courier New"/>
    </w:rPr>
  </w:style>
  <w:style w:type="character" w:customStyle="1" w:styleId="ListLabel259">
    <w:name w:val="ListLabel 259"/>
    <w:rsid w:val="000D0DC3"/>
    <w:rPr>
      <w:rFonts w:cs="Wingdings"/>
    </w:rPr>
  </w:style>
  <w:style w:type="character" w:customStyle="1" w:styleId="ListLabel260">
    <w:name w:val="ListLabel 260"/>
    <w:rsid w:val="000D0DC3"/>
    <w:rPr>
      <w:b w:val="0"/>
    </w:rPr>
  </w:style>
  <w:style w:type="character" w:customStyle="1" w:styleId="ListLabel261">
    <w:name w:val="ListLabel 261"/>
    <w:rsid w:val="000D0DC3"/>
    <w:rPr>
      <w:rFonts w:cs="Symbol"/>
    </w:rPr>
  </w:style>
  <w:style w:type="character" w:customStyle="1" w:styleId="ListLabel262">
    <w:name w:val="ListLabel 262"/>
    <w:rsid w:val="000D0DC3"/>
    <w:rPr>
      <w:rFonts w:cs="Courier New"/>
    </w:rPr>
  </w:style>
  <w:style w:type="character" w:customStyle="1" w:styleId="ListLabel263">
    <w:name w:val="ListLabel 263"/>
    <w:rsid w:val="000D0DC3"/>
    <w:rPr>
      <w:rFonts w:cs="Wingdings"/>
    </w:rPr>
  </w:style>
  <w:style w:type="character" w:customStyle="1" w:styleId="ListLabel264">
    <w:name w:val="ListLabel 264"/>
    <w:rsid w:val="000D0DC3"/>
    <w:rPr>
      <w:b w:val="0"/>
    </w:rPr>
  </w:style>
  <w:style w:type="character" w:customStyle="1" w:styleId="ListLabel265">
    <w:name w:val="ListLabel 265"/>
    <w:rsid w:val="000D0DC3"/>
    <w:rPr>
      <w:rFonts w:cs="Symbol"/>
    </w:rPr>
  </w:style>
  <w:style w:type="character" w:customStyle="1" w:styleId="ListLabel266">
    <w:name w:val="ListLabel 266"/>
    <w:rsid w:val="000D0DC3"/>
    <w:rPr>
      <w:rFonts w:cs="Courier New"/>
    </w:rPr>
  </w:style>
  <w:style w:type="character" w:customStyle="1" w:styleId="ListLabel267">
    <w:name w:val="ListLabel 267"/>
    <w:rsid w:val="000D0DC3"/>
    <w:rPr>
      <w:rFonts w:cs="Wingdings"/>
    </w:rPr>
  </w:style>
  <w:style w:type="character" w:customStyle="1" w:styleId="ListLabel268">
    <w:name w:val="ListLabel 268"/>
    <w:rsid w:val="000D0DC3"/>
    <w:rPr>
      <w:b w:val="0"/>
    </w:rPr>
  </w:style>
  <w:style w:type="character" w:customStyle="1" w:styleId="ListLabel269">
    <w:name w:val="ListLabel 269"/>
    <w:rsid w:val="000D0DC3"/>
    <w:rPr>
      <w:rFonts w:cs="Symbol"/>
    </w:rPr>
  </w:style>
  <w:style w:type="character" w:customStyle="1" w:styleId="ListLabel270">
    <w:name w:val="ListLabel 270"/>
    <w:rsid w:val="000D0DC3"/>
    <w:rPr>
      <w:rFonts w:cs="Courier New"/>
    </w:rPr>
  </w:style>
  <w:style w:type="character" w:customStyle="1" w:styleId="ListLabel271">
    <w:name w:val="ListLabel 271"/>
    <w:rsid w:val="000D0DC3"/>
    <w:rPr>
      <w:rFonts w:cs="Wingdings"/>
    </w:rPr>
  </w:style>
  <w:style w:type="character" w:customStyle="1" w:styleId="ListLabel272">
    <w:name w:val="ListLabel 272"/>
    <w:rsid w:val="000D0DC3"/>
    <w:rPr>
      <w:b w:val="0"/>
    </w:rPr>
  </w:style>
  <w:style w:type="character" w:customStyle="1" w:styleId="ListLabel273">
    <w:name w:val="ListLabel 273"/>
    <w:rsid w:val="000D0DC3"/>
    <w:rPr>
      <w:rFonts w:cs="Symbol"/>
    </w:rPr>
  </w:style>
  <w:style w:type="character" w:customStyle="1" w:styleId="ListLabel274">
    <w:name w:val="ListLabel 274"/>
    <w:rsid w:val="000D0DC3"/>
    <w:rPr>
      <w:rFonts w:cs="Courier New"/>
    </w:rPr>
  </w:style>
  <w:style w:type="character" w:customStyle="1" w:styleId="ListLabel275">
    <w:name w:val="ListLabel 275"/>
    <w:rsid w:val="000D0DC3"/>
    <w:rPr>
      <w:rFonts w:cs="Wingdings"/>
    </w:rPr>
  </w:style>
  <w:style w:type="character" w:customStyle="1" w:styleId="ListLabel276">
    <w:name w:val="ListLabel 276"/>
    <w:rsid w:val="000D0DC3"/>
    <w:rPr>
      <w:b w:val="0"/>
    </w:rPr>
  </w:style>
  <w:style w:type="character" w:customStyle="1" w:styleId="ListLabel277">
    <w:name w:val="ListLabel 277"/>
    <w:rsid w:val="000D0DC3"/>
    <w:rPr>
      <w:rFonts w:cs="Symbol"/>
    </w:rPr>
  </w:style>
  <w:style w:type="character" w:customStyle="1" w:styleId="ListLabel278">
    <w:name w:val="ListLabel 278"/>
    <w:rsid w:val="000D0DC3"/>
    <w:rPr>
      <w:rFonts w:cs="Courier New"/>
    </w:rPr>
  </w:style>
  <w:style w:type="character" w:customStyle="1" w:styleId="ListLabel279">
    <w:name w:val="ListLabel 279"/>
    <w:rsid w:val="000D0DC3"/>
    <w:rPr>
      <w:rFonts w:cs="Wingdings"/>
    </w:rPr>
  </w:style>
  <w:style w:type="character" w:customStyle="1" w:styleId="ListLabel280">
    <w:name w:val="ListLabel 280"/>
    <w:rsid w:val="000D0DC3"/>
    <w:rPr>
      <w:b w:val="0"/>
    </w:rPr>
  </w:style>
  <w:style w:type="character" w:customStyle="1" w:styleId="ListLabel281">
    <w:name w:val="ListLabel 281"/>
    <w:rsid w:val="000D0DC3"/>
    <w:rPr>
      <w:rFonts w:cs="Symbol"/>
    </w:rPr>
  </w:style>
  <w:style w:type="character" w:customStyle="1" w:styleId="ListLabel282">
    <w:name w:val="ListLabel 282"/>
    <w:rsid w:val="000D0DC3"/>
    <w:rPr>
      <w:rFonts w:cs="Courier New"/>
    </w:rPr>
  </w:style>
  <w:style w:type="character" w:customStyle="1" w:styleId="ListLabel283">
    <w:name w:val="ListLabel 283"/>
    <w:rsid w:val="000D0DC3"/>
    <w:rPr>
      <w:rFonts w:cs="Wingdings"/>
    </w:rPr>
  </w:style>
  <w:style w:type="character" w:customStyle="1" w:styleId="ListLabel284">
    <w:name w:val="ListLabel 284"/>
    <w:rsid w:val="000D0DC3"/>
    <w:rPr>
      <w:b w:val="0"/>
    </w:rPr>
  </w:style>
  <w:style w:type="character" w:customStyle="1" w:styleId="ListLabel285">
    <w:name w:val="ListLabel 285"/>
    <w:rsid w:val="000D0DC3"/>
    <w:rPr>
      <w:rFonts w:cs="Symbol"/>
    </w:rPr>
  </w:style>
  <w:style w:type="character" w:customStyle="1" w:styleId="ListLabel286">
    <w:name w:val="ListLabel 286"/>
    <w:rsid w:val="000D0DC3"/>
    <w:rPr>
      <w:rFonts w:cs="Courier New"/>
    </w:rPr>
  </w:style>
  <w:style w:type="character" w:customStyle="1" w:styleId="ListLabel287">
    <w:name w:val="ListLabel 287"/>
    <w:rsid w:val="000D0DC3"/>
    <w:rPr>
      <w:rFonts w:cs="Wingdings"/>
    </w:rPr>
  </w:style>
  <w:style w:type="character" w:customStyle="1" w:styleId="ListLabel288">
    <w:name w:val="ListLabel 288"/>
    <w:rsid w:val="000D0DC3"/>
    <w:rPr>
      <w:b w:val="0"/>
    </w:rPr>
  </w:style>
  <w:style w:type="character" w:customStyle="1" w:styleId="ListLabel289">
    <w:name w:val="ListLabel 289"/>
    <w:rsid w:val="000D0DC3"/>
    <w:rPr>
      <w:rFonts w:cs="Symbol"/>
    </w:rPr>
  </w:style>
  <w:style w:type="character" w:customStyle="1" w:styleId="ListLabel290">
    <w:name w:val="ListLabel 290"/>
    <w:rsid w:val="000D0DC3"/>
    <w:rPr>
      <w:rFonts w:cs="Courier New"/>
    </w:rPr>
  </w:style>
  <w:style w:type="character" w:customStyle="1" w:styleId="ListLabel291">
    <w:name w:val="ListLabel 291"/>
    <w:rsid w:val="000D0DC3"/>
    <w:rPr>
      <w:rFonts w:cs="Wingdings"/>
    </w:rPr>
  </w:style>
  <w:style w:type="character" w:customStyle="1" w:styleId="ListLabel292">
    <w:name w:val="ListLabel 292"/>
    <w:rsid w:val="000D0DC3"/>
    <w:rPr>
      <w:b w:val="0"/>
    </w:rPr>
  </w:style>
  <w:style w:type="character" w:customStyle="1" w:styleId="ListLabel293">
    <w:name w:val="ListLabel 293"/>
    <w:rsid w:val="000D0DC3"/>
    <w:rPr>
      <w:rFonts w:cs="Symbol"/>
    </w:rPr>
  </w:style>
  <w:style w:type="character" w:customStyle="1" w:styleId="ListLabel294">
    <w:name w:val="ListLabel 294"/>
    <w:rsid w:val="000D0DC3"/>
    <w:rPr>
      <w:rFonts w:cs="Courier New"/>
    </w:rPr>
  </w:style>
  <w:style w:type="character" w:customStyle="1" w:styleId="ListLabel295">
    <w:name w:val="ListLabel 295"/>
    <w:rsid w:val="000D0DC3"/>
    <w:rPr>
      <w:rFonts w:cs="Wingdings"/>
    </w:rPr>
  </w:style>
  <w:style w:type="character" w:customStyle="1" w:styleId="ListLabel296">
    <w:name w:val="ListLabel 296"/>
    <w:rsid w:val="000D0DC3"/>
    <w:rPr>
      <w:b w:val="0"/>
    </w:rPr>
  </w:style>
  <w:style w:type="character" w:customStyle="1" w:styleId="ListLabel297">
    <w:name w:val="ListLabel 297"/>
    <w:rsid w:val="000D0DC3"/>
    <w:rPr>
      <w:rFonts w:cs="Symbol"/>
    </w:rPr>
  </w:style>
  <w:style w:type="character" w:customStyle="1" w:styleId="ListLabel298">
    <w:name w:val="ListLabel 298"/>
    <w:rsid w:val="000D0DC3"/>
    <w:rPr>
      <w:rFonts w:cs="Courier New"/>
    </w:rPr>
  </w:style>
  <w:style w:type="character" w:customStyle="1" w:styleId="ListLabel299">
    <w:name w:val="ListLabel 299"/>
    <w:rsid w:val="000D0DC3"/>
    <w:rPr>
      <w:rFonts w:cs="Wingdings"/>
    </w:rPr>
  </w:style>
  <w:style w:type="character" w:customStyle="1" w:styleId="ListLabel300">
    <w:name w:val="ListLabel 300"/>
    <w:rsid w:val="000D0DC3"/>
    <w:rPr>
      <w:b w:val="0"/>
    </w:rPr>
  </w:style>
  <w:style w:type="character" w:customStyle="1" w:styleId="ListLabel301">
    <w:name w:val="ListLabel 301"/>
    <w:rsid w:val="000D0DC3"/>
    <w:rPr>
      <w:rFonts w:cs="Symbol"/>
    </w:rPr>
  </w:style>
  <w:style w:type="character" w:customStyle="1" w:styleId="ListLabel302">
    <w:name w:val="ListLabel 302"/>
    <w:rsid w:val="000D0DC3"/>
    <w:rPr>
      <w:rFonts w:cs="Courier New"/>
    </w:rPr>
  </w:style>
  <w:style w:type="character" w:customStyle="1" w:styleId="ListLabel303">
    <w:name w:val="ListLabel 303"/>
    <w:rsid w:val="000D0DC3"/>
    <w:rPr>
      <w:rFonts w:cs="Wingdings"/>
    </w:rPr>
  </w:style>
  <w:style w:type="character" w:customStyle="1" w:styleId="ListLabel304">
    <w:name w:val="ListLabel 304"/>
    <w:rsid w:val="000D0DC3"/>
    <w:rPr>
      <w:b w:val="0"/>
    </w:rPr>
  </w:style>
  <w:style w:type="character" w:customStyle="1" w:styleId="ListLabel305">
    <w:name w:val="ListLabel 305"/>
    <w:rsid w:val="000D0DC3"/>
    <w:rPr>
      <w:rFonts w:cs="Symbol"/>
    </w:rPr>
  </w:style>
  <w:style w:type="character" w:customStyle="1" w:styleId="ListLabel306">
    <w:name w:val="ListLabel 306"/>
    <w:rsid w:val="000D0DC3"/>
    <w:rPr>
      <w:rFonts w:cs="Courier New"/>
    </w:rPr>
  </w:style>
  <w:style w:type="character" w:customStyle="1" w:styleId="ListLabel307">
    <w:name w:val="ListLabel 307"/>
    <w:rsid w:val="000D0DC3"/>
    <w:rPr>
      <w:rFonts w:cs="Wingdings"/>
    </w:rPr>
  </w:style>
  <w:style w:type="character" w:customStyle="1" w:styleId="ListLabel308">
    <w:name w:val="ListLabel 308"/>
    <w:rsid w:val="000D0DC3"/>
    <w:rPr>
      <w:b w:val="0"/>
    </w:rPr>
  </w:style>
  <w:style w:type="character" w:customStyle="1" w:styleId="ListLabel309">
    <w:name w:val="ListLabel 309"/>
    <w:rsid w:val="000D0DC3"/>
    <w:rPr>
      <w:rFonts w:cs="Symbol"/>
    </w:rPr>
  </w:style>
  <w:style w:type="character" w:customStyle="1" w:styleId="ListLabel310">
    <w:name w:val="ListLabel 310"/>
    <w:rsid w:val="000D0DC3"/>
    <w:rPr>
      <w:rFonts w:cs="Courier New"/>
    </w:rPr>
  </w:style>
  <w:style w:type="character" w:customStyle="1" w:styleId="ListLabel311">
    <w:name w:val="ListLabel 311"/>
    <w:rsid w:val="000D0DC3"/>
    <w:rPr>
      <w:rFonts w:cs="Wingdings"/>
    </w:rPr>
  </w:style>
  <w:style w:type="character" w:customStyle="1" w:styleId="ListLabel312">
    <w:name w:val="ListLabel 312"/>
    <w:rsid w:val="000D0DC3"/>
    <w:rPr>
      <w:b w:val="0"/>
    </w:rPr>
  </w:style>
  <w:style w:type="character" w:customStyle="1" w:styleId="ListLabel313">
    <w:name w:val="ListLabel 313"/>
    <w:rsid w:val="000D0DC3"/>
    <w:rPr>
      <w:rFonts w:cs="Symbol"/>
    </w:rPr>
  </w:style>
  <w:style w:type="character" w:customStyle="1" w:styleId="ListLabel314">
    <w:name w:val="ListLabel 314"/>
    <w:rsid w:val="000D0DC3"/>
    <w:rPr>
      <w:rFonts w:cs="Courier New"/>
    </w:rPr>
  </w:style>
  <w:style w:type="character" w:customStyle="1" w:styleId="ListLabel315">
    <w:name w:val="ListLabel 315"/>
    <w:rsid w:val="000D0DC3"/>
    <w:rPr>
      <w:rFonts w:cs="Wingdings"/>
    </w:rPr>
  </w:style>
  <w:style w:type="character" w:customStyle="1" w:styleId="ListLabel316">
    <w:name w:val="ListLabel 316"/>
    <w:rsid w:val="000D0DC3"/>
    <w:rPr>
      <w:b w:val="0"/>
    </w:rPr>
  </w:style>
  <w:style w:type="character" w:customStyle="1" w:styleId="ListLabel317">
    <w:name w:val="ListLabel 317"/>
    <w:rsid w:val="000D0DC3"/>
    <w:rPr>
      <w:rFonts w:cs="Symbol"/>
    </w:rPr>
  </w:style>
  <w:style w:type="character" w:customStyle="1" w:styleId="ListLabel318">
    <w:name w:val="ListLabel 318"/>
    <w:rsid w:val="000D0DC3"/>
    <w:rPr>
      <w:rFonts w:cs="Courier New"/>
    </w:rPr>
  </w:style>
  <w:style w:type="character" w:customStyle="1" w:styleId="ListLabel319">
    <w:name w:val="ListLabel 319"/>
    <w:rsid w:val="000D0DC3"/>
    <w:rPr>
      <w:rFonts w:cs="Wingdings"/>
    </w:rPr>
  </w:style>
  <w:style w:type="character" w:customStyle="1" w:styleId="ListLabel320">
    <w:name w:val="ListLabel 320"/>
    <w:rsid w:val="000D0DC3"/>
    <w:rPr>
      <w:b w:val="0"/>
    </w:rPr>
  </w:style>
  <w:style w:type="character" w:customStyle="1" w:styleId="ListLabel321">
    <w:name w:val="ListLabel 321"/>
    <w:rsid w:val="000D0DC3"/>
    <w:rPr>
      <w:rFonts w:cs="Symbol"/>
    </w:rPr>
  </w:style>
  <w:style w:type="character" w:customStyle="1" w:styleId="ListLabel322">
    <w:name w:val="ListLabel 322"/>
    <w:rsid w:val="000D0DC3"/>
    <w:rPr>
      <w:rFonts w:cs="Courier New"/>
    </w:rPr>
  </w:style>
  <w:style w:type="character" w:customStyle="1" w:styleId="ListLabel323">
    <w:name w:val="ListLabel 323"/>
    <w:rsid w:val="000D0DC3"/>
    <w:rPr>
      <w:rFonts w:cs="Wingdings"/>
    </w:rPr>
  </w:style>
  <w:style w:type="character" w:customStyle="1" w:styleId="ListLabel324">
    <w:name w:val="ListLabel 324"/>
    <w:rsid w:val="000D0DC3"/>
    <w:rPr>
      <w:b w:val="0"/>
    </w:rPr>
  </w:style>
  <w:style w:type="character" w:customStyle="1" w:styleId="ListLabel325">
    <w:name w:val="ListLabel 325"/>
    <w:rsid w:val="000D0DC3"/>
    <w:rPr>
      <w:rFonts w:cs="Symbol"/>
    </w:rPr>
  </w:style>
  <w:style w:type="character" w:customStyle="1" w:styleId="ListLabel326">
    <w:name w:val="ListLabel 326"/>
    <w:rsid w:val="000D0DC3"/>
    <w:rPr>
      <w:rFonts w:cs="Courier New"/>
    </w:rPr>
  </w:style>
  <w:style w:type="character" w:customStyle="1" w:styleId="ListLabel327">
    <w:name w:val="ListLabel 327"/>
    <w:rsid w:val="000D0DC3"/>
    <w:rPr>
      <w:rFonts w:cs="Wingdings"/>
    </w:rPr>
  </w:style>
  <w:style w:type="character" w:customStyle="1" w:styleId="ListLabel328">
    <w:name w:val="ListLabel 328"/>
    <w:rsid w:val="000D0DC3"/>
    <w:rPr>
      <w:b w:val="0"/>
    </w:rPr>
  </w:style>
  <w:style w:type="character" w:customStyle="1" w:styleId="ListLabel329">
    <w:name w:val="ListLabel 329"/>
    <w:rsid w:val="000D0DC3"/>
    <w:rPr>
      <w:rFonts w:cs="Symbol"/>
    </w:rPr>
  </w:style>
  <w:style w:type="character" w:customStyle="1" w:styleId="ListLabel330">
    <w:name w:val="ListLabel 330"/>
    <w:rsid w:val="000D0DC3"/>
    <w:rPr>
      <w:rFonts w:cs="Courier New"/>
    </w:rPr>
  </w:style>
  <w:style w:type="character" w:customStyle="1" w:styleId="ListLabel331">
    <w:name w:val="ListLabel 331"/>
    <w:rsid w:val="000D0DC3"/>
    <w:rPr>
      <w:rFonts w:cs="Wingdings"/>
    </w:rPr>
  </w:style>
  <w:style w:type="character" w:customStyle="1" w:styleId="ListLabel332">
    <w:name w:val="ListLabel 332"/>
    <w:rsid w:val="000D0DC3"/>
    <w:rPr>
      <w:b w:val="0"/>
    </w:rPr>
  </w:style>
  <w:style w:type="character" w:customStyle="1" w:styleId="ListLabel333">
    <w:name w:val="ListLabel 333"/>
    <w:rsid w:val="000D0DC3"/>
    <w:rPr>
      <w:rFonts w:cs="Symbol"/>
    </w:rPr>
  </w:style>
  <w:style w:type="character" w:customStyle="1" w:styleId="ListLabel334">
    <w:name w:val="ListLabel 334"/>
    <w:rsid w:val="000D0DC3"/>
    <w:rPr>
      <w:rFonts w:cs="Courier New"/>
    </w:rPr>
  </w:style>
  <w:style w:type="character" w:customStyle="1" w:styleId="ListLabel335">
    <w:name w:val="ListLabel 335"/>
    <w:rsid w:val="000D0DC3"/>
    <w:rPr>
      <w:rFonts w:cs="Wingdings"/>
    </w:rPr>
  </w:style>
  <w:style w:type="character" w:customStyle="1" w:styleId="ListLabel336">
    <w:name w:val="ListLabel 336"/>
    <w:rsid w:val="000D0DC3"/>
    <w:rPr>
      <w:b w:val="0"/>
    </w:rPr>
  </w:style>
  <w:style w:type="character" w:customStyle="1" w:styleId="ListLabel337">
    <w:name w:val="ListLabel 337"/>
    <w:rsid w:val="000D0DC3"/>
    <w:rPr>
      <w:rFonts w:cs="Symbol"/>
    </w:rPr>
  </w:style>
  <w:style w:type="character" w:customStyle="1" w:styleId="ListLabel338">
    <w:name w:val="ListLabel 338"/>
    <w:rsid w:val="000D0DC3"/>
    <w:rPr>
      <w:rFonts w:cs="Courier New"/>
    </w:rPr>
  </w:style>
  <w:style w:type="character" w:customStyle="1" w:styleId="ListLabel339">
    <w:name w:val="ListLabel 339"/>
    <w:rsid w:val="000D0DC3"/>
    <w:rPr>
      <w:rFonts w:cs="Wingdings"/>
    </w:rPr>
  </w:style>
  <w:style w:type="character" w:customStyle="1" w:styleId="ListLabel340">
    <w:name w:val="ListLabel 340"/>
    <w:rsid w:val="000D0DC3"/>
    <w:rPr>
      <w:b w:val="0"/>
    </w:rPr>
  </w:style>
  <w:style w:type="character" w:customStyle="1" w:styleId="ListLabel341">
    <w:name w:val="ListLabel 341"/>
    <w:rsid w:val="000D0DC3"/>
    <w:rPr>
      <w:rFonts w:cs="Symbol"/>
    </w:rPr>
  </w:style>
  <w:style w:type="character" w:customStyle="1" w:styleId="ListLabel342">
    <w:name w:val="ListLabel 342"/>
    <w:rsid w:val="000D0DC3"/>
    <w:rPr>
      <w:rFonts w:cs="Courier New"/>
    </w:rPr>
  </w:style>
  <w:style w:type="character" w:customStyle="1" w:styleId="ListLabel343">
    <w:name w:val="ListLabel 343"/>
    <w:rsid w:val="000D0DC3"/>
    <w:rPr>
      <w:rFonts w:cs="Wingdings"/>
    </w:rPr>
  </w:style>
  <w:style w:type="character" w:customStyle="1" w:styleId="ListLabel344">
    <w:name w:val="ListLabel 344"/>
    <w:rsid w:val="000D0DC3"/>
    <w:rPr>
      <w:b w:val="0"/>
    </w:rPr>
  </w:style>
  <w:style w:type="character" w:customStyle="1" w:styleId="ListLabel345">
    <w:name w:val="ListLabel 345"/>
    <w:rsid w:val="000D0DC3"/>
    <w:rPr>
      <w:rFonts w:cs="Symbol"/>
    </w:rPr>
  </w:style>
  <w:style w:type="character" w:customStyle="1" w:styleId="ListLabel346">
    <w:name w:val="ListLabel 346"/>
    <w:rsid w:val="000D0DC3"/>
    <w:rPr>
      <w:rFonts w:cs="Courier New"/>
    </w:rPr>
  </w:style>
  <w:style w:type="character" w:customStyle="1" w:styleId="ListLabel347">
    <w:name w:val="ListLabel 347"/>
    <w:rsid w:val="000D0DC3"/>
    <w:rPr>
      <w:rFonts w:cs="Wingdings"/>
    </w:rPr>
  </w:style>
  <w:style w:type="character" w:customStyle="1" w:styleId="ListLabel348">
    <w:name w:val="ListLabel 348"/>
    <w:rsid w:val="000D0DC3"/>
    <w:rPr>
      <w:b w:val="0"/>
    </w:rPr>
  </w:style>
  <w:style w:type="character" w:customStyle="1" w:styleId="ListLabel349">
    <w:name w:val="ListLabel 349"/>
    <w:rsid w:val="000D0DC3"/>
    <w:rPr>
      <w:rFonts w:cs="Symbol"/>
    </w:rPr>
  </w:style>
  <w:style w:type="character" w:customStyle="1" w:styleId="ListLabel350">
    <w:name w:val="ListLabel 350"/>
    <w:rsid w:val="000D0DC3"/>
    <w:rPr>
      <w:rFonts w:cs="Courier New"/>
    </w:rPr>
  </w:style>
  <w:style w:type="character" w:customStyle="1" w:styleId="ListLabel351">
    <w:name w:val="ListLabel 351"/>
    <w:rsid w:val="000D0DC3"/>
    <w:rPr>
      <w:rFonts w:cs="Wingdings"/>
    </w:rPr>
  </w:style>
  <w:style w:type="character" w:customStyle="1" w:styleId="ListLabel352">
    <w:name w:val="ListLabel 352"/>
    <w:rsid w:val="000D0DC3"/>
    <w:rPr>
      <w:b w:val="0"/>
    </w:rPr>
  </w:style>
  <w:style w:type="character" w:customStyle="1" w:styleId="ListLabel353">
    <w:name w:val="ListLabel 353"/>
    <w:rsid w:val="000D0DC3"/>
    <w:rPr>
      <w:rFonts w:cs="Symbol"/>
    </w:rPr>
  </w:style>
  <w:style w:type="character" w:customStyle="1" w:styleId="ListLabel354">
    <w:name w:val="ListLabel 354"/>
    <w:rsid w:val="000D0DC3"/>
    <w:rPr>
      <w:rFonts w:cs="Courier New"/>
    </w:rPr>
  </w:style>
  <w:style w:type="character" w:customStyle="1" w:styleId="ListLabel355">
    <w:name w:val="ListLabel 355"/>
    <w:rsid w:val="000D0DC3"/>
    <w:rPr>
      <w:rFonts w:cs="Wingdings"/>
    </w:rPr>
  </w:style>
  <w:style w:type="character" w:customStyle="1" w:styleId="ListLabel356">
    <w:name w:val="ListLabel 356"/>
    <w:rsid w:val="000D0DC3"/>
    <w:rPr>
      <w:b w:val="0"/>
    </w:rPr>
  </w:style>
  <w:style w:type="character" w:customStyle="1" w:styleId="ListLabel357">
    <w:name w:val="ListLabel 357"/>
    <w:rsid w:val="000D0DC3"/>
    <w:rPr>
      <w:rFonts w:cs="Symbol"/>
    </w:rPr>
  </w:style>
  <w:style w:type="character" w:customStyle="1" w:styleId="ListLabel358">
    <w:name w:val="ListLabel 358"/>
    <w:rsid w:val="000D0DC3"/>
    <w:rPr>
      <w:rFonts w:cs="Courier New"/>
    </w:rPr>
  </w:style>
  <w:style w:type="character" w:customStyle="1" w:styleId="ListLabel359">
    <w:name w:val="ListLabel 359"/>
    <w:rsid w:val="000D0DC3"/>
    <w:rPr>
      <w:rFonts w:cs="Wingdings"/>
    </w:rPr>
  </w:style>
  <w:style w:type="character" w:customStyle="1" w:styleId="ListLabel360">
    <w:name w:val="ListLabel 360"/>
    <w:rsid w:val="000D0DC3"/>
    <w:rPr>
      <w:b w:val="0"/>
    </w:rPr>
  </w:style>
  <w:style w:type="character" w:customStyle="1" w:styleId="ListLabel361">
    <w:name w:val="ListLabel 361"/>
    <w:rsid w:val="000D0DC3"/>
    <w:rPr>
      <w:rFonts w:cs="Symbol"/>
    </w:rPr>
  </w:style>
  <w:style w:type="character" w:customStyle="1" w:styleId="ListLabel362">
    <w:name w:val="ListLabel 362"/>
    <w:rsid w:val="000D0DC3"/>
    <w:rPr>
      <w:rFonts w:cs="Courier New"/>
    </w:rPr>
  </w:style>
  <w:style w:type="character" w:customStyle="1" w:styleId="ListLabel363">
    <w:name w:val="ListLabel 363"/>
    <w:rsid w:val="000D0DC3"/>
    <w:rPr>
      <w:rFonts w:cs="Wingdings"/>
    </w:rPr>
  </w:style>
  <w:style w:type="character" w:customStyle="1" w:styleId="ListLabel364">
    <w:name w:val="ListLabel 364"/>
    <w:rsid w:val="000D0DC3"/>
    <w:rPr>
      <w:b w:val="0"/>
    </w:rPr>
  </w:style>
  <w:style w:type="character" w:customStyle="1" w:styleId="ListLabel365">
    <w:name w:val="ListLabel 365"/>
    <w:rsid w:val="000D0DC3"/>
    <w:rPr>
      <w:rFonts w:cs="Symbol"/>
    </w:rPr>
  </w:style>
  <w:style w:type="character" w:customStyle="1" w:styleId="ListLabel366">
    <w:name w:val="ListLabel 366"/>
    <w:rsid w:val="000D0DC3"/>
    <w:rPr>
      <w:rFonts w:cs="Courier New"/>
    </w:rPr>
  </w:style>
  <w:style w:type="character" w:customStyle="1" w:styleId="ListLabel367">
    <w:name w:val="ListLabel 367"/>
    <w:rsid w:val="000D0DC3"/>
    <w:rPr>
      <w:rFonts w:cs="Wingdings"/>
    </w:rPr>
  </w:style>
  <w:style w:type="character" w:customStyle="1" w:styleId="ListLabel368">
    <w:name w:val="ListLabel 368"/>
    <w:rsid w:val="000D0DC3"/>
    <w:rPr>
      <w:b w:val="0"/>
    </w:rPr>
  </w:style>
  <w:style w:type="character" w:customStyle="1" w:styleId="ListLabel369">
    <w:name w:val="ListLabel 369"/>
    <w:rsid w:val="000D0DC3"/>
    <w:rPr>
      <w:rFonts w:cs="Symbol"/>
    </w:rPr>
  </w:style>
  <w:style w:type="character" w:customStyle="1" w:styleId="ListLabel370">
    <w:name w:val="ListLabel 370"/>
    <w:rsid w:val="000D0DC3"/>
    <w:rPr>
      <w:rFonts w:cs="Courier New"/>
    </w:rPr>
  </w:style>
  <w:style w:type="character" w:customStyle="1" w:styleId="ListLabel371">
    <w:name w:val="ListLabel 371"/>
    <w:rsid w:val="000D0DC3"/>
    <w:rPr>
      <w:rFonts w:cs="Wingdings"/>
    </w:rPr>
  </w:style>
  <w:style w:type="character" w:customStyle="1" w:styleId="ListLabel372">
    <w:name w:val="ListLabel 372"/>
    <w:rsid w:val="000D0DC3"/>
    <w:rPr>
      <w:b w:val="0"/>
    </w:rPr>
  </w:style>
  <w:style w:type="character" w:customStyle="1" w:styleId="ListLabel373">
    <w:name w:val="ListLabel 373"/>
    <w:rsid w:val="000D0DC3"/>
    <w:rPr>
      <w:rFonts w:cs="Symbol"/>
    </w:rPr>
  </w:style>
  <w:style w:type="character" w:customStyle="1" w:styleId="ListLabel374">
    <w:name w:val="ListLabel 374"/>
    <w:rsid w:val="000D0DC3"/>
    <w:rPr>
      <w:rFonts w:cs="Courier New"/>
    </w:rPr>
  </w:style>
  <w:style w:type="character" w:customStyle="1" w:styleId="ListLabel375">
    <w:name w:val="ListLabel 375"/>
    <w:rsid w:val="000D0DC3"/>
    <w:rPr>
      <w:rFonts w:cs="Wingdings"/>
    </w:rPr>
  </w:style>
  <w:style w:type="character" w:customStyle="1" w:styleId="ListLabel376">
    <w:name w:val="ListLabel 376"/>
    <w:rsid w:val="000D0DC3"/>
    <w:rPr>
      <w:b w:val="0"/>
    </w:rPr>
  </w:style>
  <w:style w:type="character" w:customStyle="1" w:styleId="ListLabel377">
    <w:name w:val="ListLabel 377"/>
    <w:rsid w:val="000D0DC3"/>
    <w:rPr>
      <w:rFonts w:cs="Symbol"/>
    </w:rPr>
  </w:style>
  <w:style w:type="character" w:customStyle="1" w:styleId="ListLabel378">
    <w:name w:val="ListLabel 378"/>
    <w:rsid w:val="000D0DC3"/>
    <w:rPr>
      <w:rFonts w:cs="Courier New"/>
    </w:rPr>
  </w:style>
  <w:style w:type="character" w:customStyle="1" w:styleId="ListLabel379">
    <w:name w:val="ListLabel 379"/>
    <w:rsid w:val="000D0DC3"/>
    <w:rPr>
      <w:rFonts w:cs="Wingdings"/>
    </w:rPr>
  </w:style>
  <w:style w:type="character" w:customStyle="1" w:styleId="ListLabel380">
    <w:name w:val="ListLabel 380"/>
    <w:rsid w:val="000D0DC3"/>
    <w:rPr>
      <w:b w:val="0"/>
    </w:rPr>
  </w:style>
  <w:style w:type="character" w:customStyle="1" w:styleId="ListLabel381">
    <w:name w:val="ListLabel 381"/>
    <w:rsid w:val="000D0DC3"/>
    <w:rPr>
      <w:rFonts w:cs="Symbol"/>
    </w:rPr>
  </w:style>
  <w:style w:type="character" w:customStyle="1" w:styleId="ListLabel382">
    <w:name w:val="ListLabel 382"/>
    <w:rsid w:val="000D0DC3"/>
    <w:rPr>
      <w:rFonts w:cs="Courier New"/>
    </w:rPr>
  </w:style>
  <w:style w:type="character" w:customStyle="1" w:styleId="ListLabel383">
    <w:name w:val="ListLabel 383"/>
    <w:rsid w:val="000D0DC3"/>
    <w:rPr>
      <w:rFonts w:cs="Wingdings"/>
    </w:rPr>
  </w:style>
  <w:style w:type="character" w:customStyle="1" w:styleId="ListLabel384">
    <w:name w:val="ListLabel 384"/>
    <w:rsid w:val="000D0DC3"/>
    <w:rPr>
      <w:b w:val="0"/>
    </w:rPr>
  </w:style>
  <w:style w:type="character" w:customStyle="1" w:styleId="ListLabel385">
    <w:name w:val="ListLabel 385"/>
    <w:rsid w:val="000D0DC3"/>
    <w:rPr>
      <w:rFonts w:cs="Symbol"/>
    </w:rPr>
  </w:style>
  <w:style w:type="character" w:customStyle="1" w:styleId="ListLabel386">
    <w:name w:val="ListLabel 386"/>
    <w:rsid w:val="000D0DC3"/>
    <w:rPr>
      <w:rFonts w:cs="Courier New"/>
    </w:rPr>
  </w:style>
  <w:style w:type="character" w:customStyle="1" w:styleId="ListLabel387">
    <w:name w:val="ListLabel 387"/>
    <w:rsid w:val="000D0DC3"/>
    <w:rPr>
      <w:rFonts w:cs="Wingdings"/>
    </w:rPr>
  </w:style>
  <w:style w:type="character" w:customStyle="1" w:styleId="ListLabel388">
    <w:name w:val="ListLabel 388"/>
    <w:rsid w:val="000D0DC3"/>
    <w:rPr>
      <w:b w:val="0"/>
    </w:rPr>
  </w:style>
  <w:style w:type="character" w:customStyle="1" w:styleId="ListLabel389">
    <w:name w:val="ListLabel 389"/>
    <w:rsid w:val="000D0DC3"/>
    <w:rPr>
      <w:rFonts w:cs="Symbol"/>
    </w:rPr>
  </w:style>
  <w:style w:type="character" w:customStyle="1" w:styleId="ListLabel390">
    <w:name w:val="ListLabel 390"/>
    <w:rsid w:val="000D0DC3"/>
    <w:rPr>
      <w:rFonts w:cs="Courier New"/>
    </w:rPr>
  </w:style>
  <w:style w:type="character" w:customStyle="1" w:styleId="ListLabel391">
    <w:name w:val="ListLabel 391"/>
    <w:rsid w:val="000D0DC3"/>
    <w:rPr>
      <w:rFonts w:cs="Wingdings"/>
    </w:rPr>
  </w:style>
  <w:style w:type="character" w:customStyle="1" w:styleId="ListLabel392">
    <w:name w:val="ListLabel 392"/>
    <w:rsid w:val="000D0DC3"/>
    <w:rPr>
      <w:b w:val="0"/>
    </w:rPr>
  </w:style>
  <w:style w:type="character" w:customStyle="1" w:styleId="ListLabel393">
    <w:name w:val="ListLabel 393"/>
    <w:rsid w:val="000D0DC3"/>
    <w:rPr>
      <w:rFonts w:cs="Symbol"/>
    </w:rPr>
  </w:style>
  <w:style w:type="character" w:customStyle="1" w:styleId="ListLabel394">
    <w:name w:val="ListLabel 394"/>
    <w:rsid w:val="000D0DC3"/>
    <w:rPr>
      <w:rFonts w:cs="Courier New"/>
    </w:rPr>
  </w:style>
  <w:style w:type="character" w:customStyle="1" w:styleId="ListLabel395">
    <w:name w:val="ListLabel 395"/>
    <w:rsid w:val="000D0DC3"/>
    <w:rPr>
      <w:rFonts w:cs="Wingdings"/>
    </w:rPr>
  </w:style>
  <w:style w:type="character" w:customStyle="1" w:styleId="ListLabel396">
    <w:name w:val="ListLabel 396"/>
    <w:rsid w:val="000D0DC3"/>
    <w:rPr>
      <w:b w:val="0"/>
    </w:rPr>
  </w:style>
  <w:style w:type="character" w:customStyle="1" w:styleId="ListLabel397">
    <w:name w:val="ListLabel 397"/>
    <w:rsid w:val="000D0DC3"/>
    <w:rPr>
      <w:rFonts w:cs="Symbol"/>
    </w:rPr>
  </w:style>
  <w:style w:type="character" w:customStyle="1" w:styleId="ListLabel398">
    <w:name w:val="ListLabel 398"/>
    <w:rsid w:val="000D0DC3"/>
    <w:rPr>
      <w:rFonts w:cs="Courier New"/>
    </w:rPr>
  </w:style>
  <w:style w:type="character" w:customStyle="1" w:styleId="ListLabel399">
    <w:name w:val="ListLabel 399"/>
    <w:rsid w:val="000D0DC3"/>
    <w:rPr>
      <w:rFonts w:cs="Wingdings"/>
    </w:rPr>
  </w:style>
  <w:style w:type="character" w:customStyle="1" w:styleId="ListLabel400">
    <w:name w:val="ListLabel 400"/>
    <w:rsid w:val="000D0DC3"/>
    <w:rPr>
      <w:b w:val="0"/>
    </w:rPr>
  </w:style>
  <w:style w:type="character" w:customStyle="1" w:styleId="ListLabel401">
    <w:name w:val="ListLabel 401"/>
    <w:rsid w:val="000D0DC3"/>
    <w:rPr>
      <w:rFonts w:cs="Symbol"/>
    </w:rPr>
  </w:style>
  <w:style w:type="character" w:customStyle="1" w:styleId="ListLabel402">
    <w:name w:val="ListLabel 402"/>
    <w:rsid w:val="000D0DC3"/>
    <w:rPr>
      <w:rFonts w:cs="Courier New"/>
    </w:rPr>
  </w:style>
  <w:style w:type="character" w:customStyle="1" w:styleId="ListLabel403">
    <w:name w:val="ListLabel 403"/>
    <w:rsid w:val="000D0DC3"/>
    <w:rPr>
      <w:rFonts w:cs="Wingdings"/>
    </w:rPr>
  </w:style>
  <w:style w:type="character" w:customStyle="1" w:styleId="ListLabel404">
    <w:name w:val="ListLabel 404"/>
    <w:rsid w:val="000D0DC3"/>
    <w:rPr>
      <w:b w:val="0"/>
    </w:rPr>
  </w:style>
  <w:style w:type="character" w:customStyle="1" w:styleId="ListLabel405">
    <w:name w:val="ListLabel 405"/>
    <w:rsid w:val="000D0DC3"/>
    <w:rPr>
      <w:rFonts w:cs="Symbol"/>
    </w:rPr>
  </w:style>
  <w:style w:type="character" w:customStyle="1" w:styleId="ListLabel406">
    <w:name w:val="ListLabel 406"/>
    <w:rsid w:val="000D0DC3"/>
    <w:rPr>
      <w:rFonts w:cs="Courier New"/>
    </w:rPr>
  </w:style>
  <w:style w:type="character" w:customStyle="1" w:styleId="ListLabel407">
    <w:name w:val="ListLabel 407"/>
    <w:rsid w:val="000D0DC3"/>
    <w:rPr>
      <w:rFonts w:cs="Wingdings"/>
    </w:rPr>
  </w:style>
  <w:style w:type="character" w:customStyle="1" w:styleId="ListLabel408">
    <w:name w:val="ListLabel 408"/>
    <w:rsid w:val="000D0DC3"/>
    <w:rPr>
      <w:b w:val="0"/>
    </w:rPr>
  </w:style>
  <w:style w:type="paragraph" w:customStyle="1" w:styleId="a5">
    <w:name w:val="Заголовок"/>
    <w:basedOn w:val="a"/>
    <w:next w:val="a6"/>
    <w:rsid w:val="000D0DC3"/>
    <w:pPr>
      <w:keepNext/>
      <w:tabs>
        <w:tab w:val="left" w:pos="708"/>
      </w:tabs>
      <w:suppressAutoHyphens/>
      <w:spacing w:before="240" w:after="120"/>
    </w:pPr>
    <w:rPr>
      <w:rFonts w:ascii="Arial" w:eastAsia="Microsoft YaHei" w:hAnsi="Arial" w:cs="Mangal"/>
      <w:color w:val="00000A"/>
      <w:kern w:val="1"/>
      <w:sz w:val="28"/>
      <w:szCs w:val="28"/>
      <w:lang w:eastAsia="zh-CN"/>
    </w:rPr>
  </w:style>
  <w:style w:type="paragraph" w:styleId="a6">
    <w:name w:val="Body Text"/>
    <w:basedOn w:val="a"/>
    <w:link w:val="a7"/>
    <w:rsid w:val="000D0DC3"/>
    <w:pPr>
      <w:tabs>
        <w:tab w:val="left" w:pos="708"/>
      </w:tabs>
      <w:suppressAutoHyphens/>
      <w:spacing w:after="120"/>
    </w:pPr>
    <w:rPr>
      <w:rFonts w:ascii="Calibri" w:eastAsia="SimSun" w:hAnsi="Calibri" w:cs="font311"/>
      <w:color w:val="00000A"/>
      <w:kern w:val="1"/>
      <w:lang w:eastAsia="zh-CN"/>
    </w:rPr>
  </w:style>
  <w:style w:type="character" w:customStyle="1" w:styleId="a7">
    <w:name w:val="Основной текст Знак"/>
    <w:basedOn w:val="a0"/>
    <w:link w:val="a6"/>
    <w:rsid w:val="000D0DC3"/>
    <w:rPr>
      <w:rFonts w:ascii="Calibri" w:eastAsia="SimSun" w:hAnsi="Calibri" w:cs="font311"/>
      <w:color w:val="00000A"/>
      <w:kern w:val="1"/>
      <w:lang w:eastAsia="zh-CN"/>
    </w:rPr>
  </w:style>
  <w:style w:type="paragraph" w:styleId="a8">
    <w:name w:val="List"/>
    <w:basedOn w:val="a6"/>
    <w:rsid w:val="000D0DC3"/>
    <w:rPr>
      <w:rFonts w:cs="Mangal"/>
    </w:rPr>
  </w:style>
  <w:style w:type="paragraph" w:styleId="a9">
    <w:name w:val="caption"/>
    <w:basedOn w:val="a"/>
    <w:qFormat/>
    <w:rsid w:val="000D0DC3"/>
    <w:pPr>
      <w:suppressLineNumbers/>
      <w:tabs>
        <w:tab w:val="left" w:pos="708"/>
      </w:tabs>
      <w:suppressAutoHyphens/>
      <w:spacing w:before="120" w:after="120"/>
    </w:pPr>
    <w:rPr>
      <w:rFonts w:ascii="Calibri" w:eastAsia="SimSun" w:hAnsi="Calibri" w:cs="Mangal"/>
      <w:i/>
      <w:iCs/>
      <w:color w:val="00000A"/>
      <w:kern w:val="1"/>
      <w:sz w:val="24"/>
      <w:szCs w:val="24"/>
      <w:lang w:eastAsia="zh-CN"/>
    </w:rPr>
  </w:style>
  <w:style w:type="paragraph" w:customStyle="1" w:styleId="20">
    <w:name w:val="Указатель2"/>
    <w:basedOn w:val="a"/>
    <w:rsid w:val="000D0DC3"/>
    <w:pPr>
      <w:suppressLineNumbers/>
      <w:tabs>
        <w:tab w:val="left" w:pos="708"/>
      </w:tabs>
      <w:suppressAutoHyphens/>
    </w:pPr>
    <w:rPr>
      <w:rFonts w:ascii="Calibri" w:eastAsia="SimSun" w:hAnsi="Calibri" w:cs="Mangal"/>
      <w:color w:val="00000A"/>
      <w:kern w:val="1"/>
      <w:lang w:eastAsia="zh-CN"/>
    </w:rPr>
  </w:style>
  <w:style w:type="paragraph" w:customStyle="1" w:styleId="11">
    <w:name w:val="Название объекта1"/>
    <w:basedOn w:val="a"/>
    <w:rsid w:val="000D0DC3"/>
    <w:pPr>
      <w:suppressLineNumbers/>
      <w:tabs>
        <w:tab w:val="left" w:pos="708"/>
      </w:tabs>
      <w:suppressAutoHyphens/>
      <w:spacing w:before="120" w:after="120"/>
    </w:pPr>
    <w:rPr>
      <w:rFonts w:ascii="Calibri" w:eastAsia="SimSun" w:hAnsi="Calibri" w:cs="Mangal"/>
      <w:i/>
      <w:iCs/>
      <w:color w:val="00000A"/>
      <w:kern w:val="1"/>
      <w:sz w:val="24"/>
      <w:szCs w:val="24"/>
      <w:lang w:eastAsia="zh-CN"/>
    </w:rPr>
  </w:style>
  <w:style w:type="paragraph" w:customStyle="1" w:styleId="12">
    <w:name w:val="Указатель1"/>
    <w:basedOn w:val="a"/>
    <w:rsid w:val="000D0DC3"/>
    <w:pPr>
      <w:suppressLineNumbers/>
      <w:tabs>
        <w:tab w:val="left" w:pos="708"/>
      </w:tabs>
      <w:suppressAutoHyphens/>
    </w:pPr>
    <w:rPr>
      <w:rFonts w:ascii="Calibri" w:eastAsia="SimSun" w:hAnsi="Calibri" w:cs="Mangal"/>
      <w:color w:val="00000A"/>
      <w:kern w:val="1"/>
      <w:lang w:eastAsia="zh-CN"/>
    </w:rPr>
  </w:style>
  <w:style w:type="paragraph" w:customStyle="1" w:styleId="13">
    <w:name w:val="Абзац списка1"/>
    <w:basedOn w:val="a"/>
    <w:rsid w:val="000D0DC3"/>
    <w:pPr>
      <w:tabs>
        <w:tab w:val="left" w:pos="708"/>
      </w:tabs>
      <w:suppressAutoHyphens/>
      <w:ind w:left="720"/>
    </w:pPr>
    <w:rPr>
      <w:rFonts w:ascii="Calibri" w:eastAsia="SimSun" w:hAnsi="Calibri" w:cs="font311"/>
      <w:color w:val="00000A"/>
      <w:kern w:val="1"/>
      <w:lang w:eastAsia="zh-CN"/>
    </w:rPr>
  </w:style>
  <w:style w:type="paragraph" w:styleId="aa">
    <w:name w:val="header"/>
    <w:basedOn w:val="a"/>
    <w:link w:val="14"/>
    <w:rsid w:val="000D0DC3"/>
    <w:pPr>
      <w:suppressLineNumbers/>
      <w:tabs>
        <w:tab w:val="left" w:pos="708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kern w:val="1"/>
      <w:sz w:val="24"/>
      <w:szCs w:val="24"/>
      <w:lang w:eastAsia="zh-CN"/>
    </w:rPr>
  </w:style>
  <w:style w:type="character" w:customStyle="1" w:styleId="14">
    <w:name w:val="Верхний колонтитул Знак1"/>
    <w:basedOn w:val="a0"/>
    <w:link w:val="aa"/>
    <w:rsid w:val="000D0DC3"/>
    <w:rPr>
      <w:rFonts w:ascii="Times New Roman" w:eastAsia="Times New Roman" w:hAnsi="Times New Roman" w:cs="Times New Roman"/>
      <w:color w:val="00000A"/>
      <w:kern w:val="1"/>
      <w:sz w:val="24"/>
      <w:szCs w:val="24"/>
      <w:lang w:eastAsia="zh-CN"/>
    </w:rPr>
  </w:style>
  <w:style w:type="paragraph" w:styleId="ab">
    <w:name w:val="footer"/>
    <w:basedOn w:val="a"/>
    <w:link w:val="ac"/>
    <w:uiPriority w:val="99"/>
    <w:unhideWhenUsed/>
    <w:rsid w:val="000D0DC3"/>
    <w:pPr>
      <w:tabs>
        <w:tab w:val="center" w:pos="4677"/>
        <w:tab w:val="right" w:pos="9355"/>
      </w:tabs>
      <w:suppressAutoHyphens/>
    </w:pPr>
    <w:rPr>
      <w:rFonts w:ascii="Calibri" w:eastAsia="SimSun" w:hAnsi="Calibri" w:cs="font311"/>
      <w:color w:val="00000A"/>
      <w:kern w:val="1"/>
      <w:lang w:eastAsia="zh-CN"/>
    </w:rPr>
  </w:style>
  <w:style w:type="character" w:customStyle="1" w:styleId="ac">
    <w:name w:val="Нижний колонтитул Знак"/>
    <w:basedOn w:val="a0"/>
    <w:link w:val="ab"/>
    <w:uiPriority w:val="99"/>
    <w:rsid w:val="000D0DC3"/>
    <w:rPr>
      <w:rFonts w:ascii="Calibri" w:eastAsia="SimSun" w:hAnsi="Calibri" w:cs="font311"/>
      <w:color w:val="00000A"/>
      <w:kern w:val="1"/>
      <w:lang w:eastAsia="zh-CN"/>
    </w:rPr>
  </w:style>
  <w:style w:type="paragraph" w:styleId="ad">
    <w:name w:val="List Paragraph"/>
    <w:basedOn w:val="a"/>
    <w:uiPriority w:val="34"/>
    <w:qFormat/>
    <w:rsid w:val="000D0D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121</Pages>
  <Words>41694</Words>
  <Characters>237658</Characters>
  <Application>Microsoft Office Word</Application>
  <DocSecurity>0</DocSecurity>
  <Lines>1980</Lines>
  <Paragraphs>557</Paragraphs>
  <ScaleCrop>false</ScaleCrop>
  <Company/>
  <LinksUpToDate>false</LinksUpToDate>
  <CharactersWithSpaces>278795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3</cp:revision>
  <dcterms:created xsi:type="dcterms:W3CDTF">2012-07-21T19:22:00Z</dcterms:created>
  <dcterms:modified xsi:type="dcterms:W3CDTF">2012-07-21T19:24:00Z</dcterms:modified>
</cp:coreProperties>
</file>